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47DE" w:rsidRPr="00C671A6" w:rsidRDefault="00E348CA" w:rsidP="004B47DE">
      <w:pPr>
        <w:pStyle w:val="Naslov9"/>
        <w:jc w:val="right"/>
        <w:rPr>
          <w:rFonts w:ascii="Garamond" w:hAnsi="Garamond"/>
          <w:noProof/>
          <w:szCs w:val="22"/>
        </w:rPr>
      </w:pPr>
      <w:r w:rsidRPr="00C671A6">
        <w:rPr>
          <w:rFonts w:ascii="Garamond" w:hAnsi="Garamond"/>
          <w:szCs w:val="22"/>
        </w:rPr>
        <w:t xml:space="preserve">                                                                        </w:t>
      </w:r>
    </w:p>
    <w:p w:rsidR="00E348CA" w:rsidRPr="00C671A6" w:rsidRDefault="00E348CA" w:rsidP="00E348CA">
      <w:pPr>
        <w:pStyle w:val="Naslov9"/>
        <w:rPr>
          <w:rFonts w:ascii="Garamond" w:hAnsi="Garamond"/>
          <w:szCs w:val="22"/>
        </w:rPr>
      </w:pPr>
      <w:r w:rsidRPr="00C671A6">
        <w:rPr>
          <w:rFonts w:ascii="Garamond" w:hAnsi="Garamond"/>
          <w:noProof/>
          <w:szCs w:val="22"/>
        </w:rPr>
        <w:drawing>
          <wp:inline distT="0" distB="0" distL="0" distR="0" wp14:anchorId="22882F57" wp14:editId="5D8CEBE1">
            <wp:extent cx="3228975" cy="495300"/>
            <wp:effectExtent l="0" t="0" r="952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28975" cy="495300"/>
                    </a:xfrm>
                    <a:prstGeom prst="rect">
                      <a:avLst/>
                    </a:prstGeom>
                    <a:noFill/>
                    <a:ln>
                      <a:noFill/>
                    </a:ln>
                  </pic:spPr>
                </pic:pic>
              </a:graphicData>
            </a:graphic>
          </wp:inline>
        </w:drawing>
      </w:r>
    </w:p>
    <w:p w:rsidR="00E348CA" w:rsidRPr="00C671A6" w:rsidRDefault="00E348CA" w:rsidP="00E348CA">
      <w:pPr>
        <w:pStyle w:val="Naslov6"/>
        <w:ind w:firstLine="708"/>
        <w:rPr>
          <w:rFonts w:ascii="Garamond" w:hAnsi="Garamond" w:cs="Times New Roman"/>
          <w:sz w:val="22"/>
          <w:szCs w:val="22"/>
        </w:rPr>
      </w:pPr>
      <w:r w:rsidRPr="00C671A6">
        <w:rPr>
          <w:rFonts w:ascii="Garamond" w:hAnsi="Garamond" w:cs="Times New Roman"/>
          <w:sz w:val="22"/>
          <w:szCs w:val="22"/>
        </w:rPr>
        <w:t>OBLAKOVA ULICA 5</w:t>
      </w:r>
    </w:p>
    <w:p w:rsidR="00E348CA" w:rsidRPr="00C671A6" w:rsidRDefault="00E348CA" w:rsidP="00E348CA">
      <w:pPr>
        <w:pStyle w:val="Naslov6"/>
        <w:ind w:firstLine="708"/>
        <w:rPr>
          <w:rFonts w:ascii="Garamond" w:hAnsi="Garamond" w:cs="Times New Roman"/>
          <w:sz w:val="22"/>
          <w:szCs w:val="22"/>
        </w:rPr>
      </w:pPr>
      <w:r w:rsidRPr="00C671A6">
        <w:rPr>
          <w:rFonts w:ascii="Garamond" w:hAnsi="Garamond" w:cs="Times New Roman"/>
          <w:sz w:val="22"/>
          <w:szCs w:val="22"/>
        </w:rPr>
        <w:t xml:space="preserve">3000 CELJE    </w:t>
      </w:r>
    </w:p>
    <w:p w:rsidR="00E348CA" w:rsidRPr="00C671A6" w:rsidRDefault="00E348CA" w:rsidP="00E348CA">
      <w:pPr>
        <w:ind w:firstLine="708"/>
        <w:jc w:val="both"/>
        <w:rPr>
          <w:rFonts w:ascii="Garamond" w:hAnsi="Garamond"/>
          <w:b/>
          <w:sz w:val="22"/>
          <w:szCs w:val="22"/>
        </w:rPr>
      </w:pPr>
      <w:r w:rsidRPr="00C671A6">
        <w:rPr>
          <w:rFonts w:ascii="Garamond" w:hAnsi="Garamond"/>
          <w:b/>
          <w:sz w:val="22"/>
          <w:szCs w:val="22"/>
        </w:rPr>
        <w:t>tel: (03) 42 33 000</w:t>
      </w:r>
    </w:p>
    <w:p w:rsidR="00E348CA" w:rsidRPr="00C671A6" w:rsidRDefault="00E348CA" w:rsidP="00E348CA">
      <w:pPr>
        <w:pStyle w:val="Naslov6"/>
        <w:ind w:firstLine="708"/>
        <w:rPr>
          <w:rFonts w:ascii="Garamond" w:hAnsi="Garamond" w:cs="Times New Roman"/>
          <w:sz w:val="22"/>
          <w:szCs w:val="22"/>
        </w:rPr>
      </w:pPr>
      <w:r w:rsidRPr="00C671A6">
        <w:rPr>
          <w:rFonts w:ascii="Garamond" w:hAnsi="Garamond" w:cs="Times New Roman"/>
          <w:sz w:val="22"/>
          <w:szCs w:val="22"/>
        </w:rPr>
        <w:t xml:space="preserve">fax: (03) 42 33 757                         </w:t>
      </w:r>
    </w:p>
    <w:p w:rsidR="00E348CA" w:rsidRPr="00C671A6" w:rsidRDefault="00E348CA" w:rsidP="00E348CA">
      <w:pPr>
        <w:pStyle w:val="Naslov6"/>
        <w:ind w:firstLine="708"/>
        <w:rPr>
          <w:rFonts w:ascii="Garamond" w:hAnsi="Garamond" w:cs="Times New Roman"/>
          <w:sz w:val="22"/>
          <w:szCs w:val="22"/>
        </w:rPr>
      </w:pPr>
    </w:p>
    <w:p w:rsidR="00E348CA" w:rsidRPr="00C671A6" w:rsidRDefault="00E348CA" w:rsidP="00E348CA">
      <w:pPr>
        <w:pStyle w:val="Naslov6"/>
        <w:ind w:firstLine="708"/>
        <w:rPr>
          <w:rFonts w:ascii="Garamond" w:hAnsi="Garamond" w:cs="Times New Roman"/>
          <w:sz w:val="22"/>
          <w:szCs w:val="22"/>
        </w:rPr>
      </w:pPr>
    </w:p>
    <w:p w:rsidR="00E348CA" w:rsidRPr="00C671A6" w:rsidRDefault="00E348CA" w:rsidP="00E348CA">
      <w:pPr>
        <w:pStyle w:val="Naslov6"/>
        <w:ind w:firstLine="708"/>
        <w:rPr>
          <w:rFonts w:ascii="Garamond" w:hAnsi="Garamond" w:cs="Times New Roman"/>
          <w:sz w:val="22"/>
          <w:szCs w:val="22"/>
        </w:rPr>
      </w:pPr>
    </w:p>
    <w:p w:rsidR="00E348CA" w:rsidRPr="00C671A6" w:rsidRDefault="00E348CA" w:rsidP="00E348CA">
      <w:pPr>
        <w:pStyle w:val="Naslov6"/>
        <w:ind w:firstLine="708"/>
        <w:rPr>
          <w:rFonts w:ascii="Garamond" w:hAnsi="Garamond" w:cs="Times New Roman"/>
          <w:sz w:val="22"/>
          <w:szCs w:val="22"/>
        </w:rPr>
      </w:pPr>
    </w:p>
    <w:p w:rsidR="00E348CA" w:rsidRPr="00C671A6" w:rsidRDefault="00E348CA" w:rsidP="00E348CA">
      <w:pPr>
        <w:pStyle w:val="Naslov6"/>
        <w:ind w:firstLine="708"/>
        <w:rPr>
          <w:rFonts w:ascii="Garamond" w:hAnsi="Garamond" w:cs="Times New Roman"/>
          <w:sz w:val="22"/>
          <w:szCs w:val="22"/>
        </w:rPr>
      </w:pPr>
      <w:r w:rsidRPr="00C671A6">
        <w:rPr>
          <w:rFonts w:ascii="Garamond" w:hAnsi="Garamond" w:cs="Times New Roman"/>
          <w:sz w:val="22"/>
          <w:szCs w:val="22"/>
        </w:rPr>
        <w:t>RAZPISNA DOKUMENTACIJA ZA JAVNO NAROČILO:</w:t>
      </w:r>
    </w:p>
    <w:p w:rsidR="00E348CA" w:rsidRPr="00C671A6" w:rsidRDefault="00E348CA" w:rsidP="00E348CA">
      <w:pPr>
        <w:rPr>
          <w:rFonts w:ascii="Garamond" w:hAnsi="Garamond"/>
          <w:sz w:val="22"/>
          <w:szCs w:val="22"/>
        </w:rPr>
      </w:pPr>
    </w:p>
    <w:p w:rsidR="00E348CA" w:rsidRPr="00C671A6" w:rsidRDefault="00E348CA" w:rsidP="00E348CA">
      <w:pPr>
        <w:rPr>
          <w:rFonts w:ascii="Garamond" w:hAnsi="Garamond"/>
          <w:sz w:val="22"/>
          <w:szCs w:val="22"/>
        </w:rPr>
      </w:pPr>
    </w:p>
    <w:p w:rsidR="00E348CA" w:rsidRPr="00C671A6" w:rsidRDefault="00E348CA" w:rsidP="00E348CA">
      <w:pPr>
        <w:pBdr>
          <w:top w:val="single" w:sz="4" w:space="1" w:color="auto"/>
          <w:left w:val="single" w:sz="4" w:space="4" w:color="auto"/>
          <w:bottom w:val="single" w:sz="4" w:space="1" w:color="auto"/>
          <w:right w:val="single" w:sz="4" w:space="4" w:color="auto"/>
        </w:pBdr>
        <w:shd w:val="clear" w:color="auto" w:fill="F2F2F2"/>
        <w:jc w:val="center"/>
        <w:rPr>
          <w:rFonts w:ascii="Garamond" w:hAnsi="Garamond"/>
          <w:b/>
          <w:sz w:val="22"/>
          <w:szCs w:val="22"/>
        </w:rPr>
      </w:pPr>
    </w:p>
    <w:p w:rsidR="00E348CA" w:rsidRPr="00C671A6" w:rsidRDefault="73FCF62C" w:rsidP="6FDC4A87">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Garamond" w:hAnsi="Garamond"/>
          <w:b/>
          <w:bCs/>
          <w:sz w:val="22"/>
          <w:szCs w:val="22"/>
        </w:rPr>
      </w:pPr>
      <w:r w:rsidRPr="00C671A6">
        <w:rPr>
          <w:rFonts w:ascii="Garamond" w:hAnsi="Garamond"/>
          <w:b/>
          <w:bCs/>
          <w:sz w:val="22"/>
          <w:szCs w:val="22"/>
        </w:rPr>
        <w:t>»</w:t>
      </w:r>
      <w:r w:rsidR="00BB11A4" w:rsidRPr="00C671A6">
        <w:rPr>
          <w:rFonts w:ascii="Garamond" w:hAnsi="Garamond"/>
          <w:b/>
          <w:bCs/>
          <w:sz w:val="22"/>
          <w:szCs w:val="22"/>
        </w:rPr>
        <w:t>BREZPLAČNA UPORABA APARATA ZA PATOGENOV INAKTIVACIJO TROMBOCITOV Z VZDRŽEVANJEM TER NAKUPOM POTROŠNEGA MATERIALA</w:t>
      </w:r>
      <w:r w:rsidRPr="00C671A6">
        <w:rPr>
          <w:rFonts w:ascii="Garamond" w:hAnsi="Garamond"/>
          <w:b/>
          <w:bCs/>
          <w:sz w:val="22"/>
          <w:szCs w:val="22"/>
        </w:rPr>
        <w:t>«</w:t>
      </w:r>
    </w:p>
    <w:p w:rsidR="00E348CA" w:rsidRPr="00C671A6" w:rsidRDefault="00E348CA" w:rsidP="00E348CA">
      <w:pPr>
        <w:pBdr>
          <w:top w:val="single" w:sz="4" w:space="1" w:color="auto"/>
          <w:left w:val="single" w:sz="4" w:space="4" w:color="auto"/>
          <w:bottom w:val="single" w:sz="4" w:space="1" w:color="auto"/>
          <w:right w:val="single" w:sz="4" w:space="4" w:color="auto"/>
        </w:pBdr>
        <w:shd w:val="clear" w:color="auto" w:fill="F2F2F2"/>
        <w:jc w:val="center"/>
        <w:rPr>
          <w:rFonts w:ascii="Garamond" w:hAnsi="Garamond"/>
          <w:b/>
          <w:sz w:val="22"/>
          <w:szCs w:val="22"/>
        </w:rPr>
      </w:pPr>
    </w:p>
    <w:p w:rsidR="00E348CA" w:rsidRPr="00C671A6" w:rsidRDefault="00E348CA" w:rsidP="00E348CA">
      <w:pPr>
        <w:jc w:val="center"/>
        <w:rPr>
          <w:rFonts w:ascii="Garamond" w:hAnsi="Garamond"/>
          <w:b/>
          <w:sz w:val="22"/>
          <w:szCs w:val="22"/>
        </w:rPr>
      </w:pPr>
    </w:p>
    <w:p w:rsidR="00E348CA" w:rsidRPr="00C671A6" w:rsidRDefault="00E348CA" w:rsidP="00E348CA">
      <w:pPr>
        <w:rPr>
          <w:rFonts w:ascii="Garamond" w:hAnsi="Garamond"/>
          <w:sz w:val="22"/>
          <w:szCs w:val="22"/>
        </w:rPr>
      </w:pPr>
    </w:p>
    <w:p w:rsidR="00E348CA" w:rsidRPr="00C671A6" w:rsidRDefault="00E348CA" w:rsidP="00E348CA">
      <w:pPr>
        <w:rPr>
          <w:rFonts w:ascii="Garamond" w:hAnsi="Garamond"/>
          <w:sz w:val="22"/>
          <w:szCs w:val="22"/>
        </w:rPr>
      </w:pPr>
    </w:p>
    <w:p w:rsidR="00E348CA" w:rsidRPr="00C671A6" w:rsidRDefault="00E348CA" w:rsidP="00E348CA">
      <w:pPr>
        <w:rPr>
          <w:rFonts w:ascii="Garamond" w:hAnsi="Garamond"/>
          <w:sz w:val="22"/>
          <w:szCs w:val="22"/>
        </w:rPr>
      </w:pPr>
    </w:p>
    <w:p w:rsidR="00E348CA" w:rsidRPr="00C671A6" w:rsidRDefault="00E348CA" w:rsidP="00E348CA">
      <w:pPr>
        <w:jc w:val="center"/>
        <w:rPr>
          <w:rFonts w:ascii="Garamond" w:hAnsi="Garamond"/>
          <w:b/>
          <w:sz w:val="22"/>
          <w:szCs w:val="22"/>
        </w:rPr>
      </w:pPr>
      <w:r w:rsidRPr="00C671A6">
        <w:rPr>
          <w:rFonts w:ascii="Garamond" w:hAnsi="Garamond"/>
          <w:b/>
          <w:sz w:val="22"/>
          <w:szCs w:val="22"/>
        </w:rPr>
        <w:t>VSEBINA</w:t>
      </w:r>
    </w:p>
    <w:p w:rsidR="00E348CA" w:rsidRPr="00C671A6" w:rsidRDefault="00E348CA" w:rsidP="00E348CA">
      <w:pPr>
        <w:rPr>
          <w:rFonts w:ascii="Garamond" w:hAnsi="Garamond"/>
          <w:sz w:val="22"/>
          <w:szCs w:val="22"/>
        </w:rPr>
      </w:pPr>
    </w:p>
    <w:p w:rsidR="00E348CA" w:rsidRPr="00C671A6" w:rsidRDefault="00E348CA" w:rsidP="005454FD">
      <w:pPr>
        <w:numPr>
          <w:ilvl w:val="0"/>
          <w:numId w:val="13"/>
        </w:numPr>
        <w:rPr>
          <w:rFonts w:ascii="Garamond" w:hAnsi="Garamond"/>
          <w:sz w:val="22"/>
          <w:szCs w:val="22"/>
        </w:rPr>
      </w:pPr>
      <w:r w:rsidRPr="00C671A6">
        <w:rPr>
          <w:rFonts w:ascii="Garamond" w:hAnsi="Garamond"/>
          <w:sz w:val="22"/>
          <w:szCs w:val="22"/>
        </w:rPr>
        <w:t>Povabilo k oddaji ponudbe (OBR-1),</w:t>
      </w:r>
    </w:p>
    <w:p w:rsidR="00E348CA" w:rsidRPr="00C671A6" w:rsidRDefault="00E348CA" w:rsidP="005454FD">
      <w:pPr>
        <w:numPr>
          <w:ilvl w:val="0"/>
          <w:numId w:val="13"/>
        </w:numPr>
        <w:rPr>
          <w:rFonts w:ascii="Garamond" w:hAnsi="Garamond"/>
          <w:sz w:val="22"/>
          <w:szCs w:val="22"/>
        </w:rPr>
      </w:pPr>
      <w:r w:rsidRPr="00C671A6">
        <w:rPr>
          <w:rFonts w:ascii="Garamond" w:hAnsi="Garamond"/>
          <w:sz w:val="22"/>
          <w:szCs w:val="22"/>
        </w:rPr>
        <w:t xml:space="preserve">Navodila ponudnikom (OBR-2), </w:t>
      </w:r>
    </w:p>
    <w:p w:rsidR="00E348CA" w:rsidRPr="00C671A6" w:rsidRDefault="00E348CA" w:rsidP="005454FD">
      <w:pPr>
        <w:numPr>
          <w:ilvl w:val="0"/>
          <w:numId w:val="13"/>
        </w:numPr>
        <w:jc w:val="both"/>
        <w:rPr>
          <w:rFonts w:ascii="Garamond" w:hAnsi="Garamond"/>
          <w:sz w:val="22"/>
          <w:szCs w:val="22"/>
        </w:rPr>
      </w:pPr>
      <w:r w:rsidRPr="00C671A6">
        <w:rPr>
          <w:rFonts w:ascii="Garamond" w:hAnsi="Garamond"/>
          <w:sz w:val="22"/>
          <w:szCs w:val="22"/>
        </w:rPr>
        <w:t>Obrazec ponudbe (OBR-3),</w:t>
      </w:r>
    </w:p>
    <w:p w:rsidR="00E348CA" w:rsidRPr="00C671A6" w:rsidRDefault="00E348CA" w:rsidP="005454FD">
      <w:pPr>
        <w:numPr>
          <w:ilvl w:val="0"/>
          <w:numId w:val="13"/>
        </w:numPr>
        <w:jc w:val="both"/>
        <w:rPr>
          <w:rFonts w:ascii="Garamond" w:hAnsi="Garamond"/>
          <w:sz w:val="22"/>
          <w:szCs w:val="22"/>
        </w:rPr>
      </w:pPr>
      <w:r w:rsidRPr="00C671A6">
        <w:rPr>
          <w:rFonts w:ascii="Garamond" w:hAnsi="Garamond"/>
          <w:sz w:val="22"/>
          <w:szCs w:val="22"/>
        </w:rPr>
        <w:t>Izjava ponudnika o izpolnjevanju pogojev (OBR-4),</w:t>
      </w:r>
    </w:p>
    <w:p w:rsidR="00E348CA" w:rsidRPr="00C671A6" w:rsidRDefault="00E348CA" w:rsidP="005454FD">
      <w:pPr>
        <w:numPr>
          <w:ilvl w:val="0"/>
          <w:numId w:val="13"/>
        </w:numPr>
        <w:jc w:val="both"/>
        <w:rPr>
          <w:rFonts w:ascii="Garamond" w:hAnsi="Garamond"/>
          <w:sz w:val="22"/>
          <w:szCs w:val="22"/>
        </w:rPr>
      </w:pPr>
      <w:r w:rsidRPr="00C671A6">
        <w:rPr>
          <w:rFonts w:ascii="Garamond" w:hAnsi="Garamond"/>
          <w:sz w:val="22"/>
          <w:szCs w:val="22"/>
        </w:rPr>
        <w:t xml:space="preserve">Izjava podizvajalca o izpolnjevanju pogojev (OBR-4a), </w:t>
      </w:r>
    </w:p>
    <w:p w:rsidR="00E348CA" w:rsidRPr="00C671A6" w:rsidRDefault="00E348CA" w:rsidP="005454FD">
      <w:pPr>
        <w:numPr>
          <w:ilvl w:val="0"/>
          <w:numId w:val="13"/>
        </w:numPr>
        <w:jc w:val="both"/>
        <w:rPr>
          <w:rFonts w:ascii="Garamond" w:hAnsi="Garamond"/>
          <w:sz w:val="22"/>
          <w:szCs w:val="22"/>
        </w:rPr>
      </w:pPr>
      <w:r w:rsidRPr="00C671A6">
        <w:rPr>
          <w:rFonts w:ascii="Garamond" w:hAnsi="Garamond"/>
          <w:sz w:val="22"/>
          <w:szCs w:val="22"/>
        </w:rPr>
        <w:t>Obrazec »Podatki o podizvajalcu, zahteva in soglasje podizvajalca za neposredno plačilo« (OBR-4b),</w:t>
      </w:r>
    </w:p>
    <w:p w:rsidR="00E348CA" w:rsidRPr="00C671A6" w:rsidRDefault="00E348CA" w:rsidP="005454FD">
      <w:pPr>
        <w:numPr>
          <w:ilvl w:val="0"/>
          <w:numId w:val="13"/>
        </w:numPr>
        <w:jc w:val="both"/>
        <w:rPr>
          <w:rFonts w:ascii="Garamond" w:hAnsi="Garamond"/>
          <w:sz w:val="22"/>
          <w:szCs w:val="22"/>
        </w:rPr>
      </w:pPr>
      <w:r w:rsidRPr="00C671A6">
        <w:rPr>
          <w:rFonts w:ascii="Garamond" w:hAnsi="Garamond"/>
          <w:sz w:val="22"/>
          <w:szCs w:val="22"/>
        </w:rPr>
        <w:t>Predračun - Rekapitulacija OBR-5</w:t>
      </w:r>
    </w:p>
    <w:p w:rsidR="00E348CA" w:rsidRPr="00C671A6" w:rsidRDefault="00D84090" w:rsidP="005454FD">
      <w:pPr>
        <w:numPr>
          <w:ilvl w:val="0"/>
          <w:numId w:val="13"/>
        </w:numPr>
        <w:jc w:val="both"/>
        <w:rPr>
          <w:rFonts w:ascii="Garamond" w:hAnsi="Garamond"/>
          <w:sz w:val="22"/>
          <w:szCs w:val="22"/>
        </w:rPr>
      </w:pPr>
      <w:r w:rsidRPr="00C671A6">
        <w:rPr>
          <w:rFonts w:ascii="Garamond" w:hAnsi="Garamond"/>
          <w:sz w:val="22"/>
          <w:szCs w:val="22"/>
        </w:rPr>
        <w:t>Obrazec predračuna (OBR-5/1</w:t>
      </w:r>
      <w:r w:rsidR="00F67FEB" w:rsidRPr="00C671A6">
        <w:rPr>
          <w:rFonts w:ascii="Garamond" w:hAnsi="Garamond"/>
          <w:sz w:val="22"/>
          <w:szCs w:val="22"/>
        </w:rPr>
        <w:t>, 5/2</w:t>
      </w:r>
      <w:r w:rsidR="00E348CA" w:rsidRPr="00C671A6">
        <w:rPr>
          <w:rFonts w:ascii="Garamond" w:hAnsi="Garamond"/>
          <w:sz w:val="22"/>
          <w:szCs w:val="22"/>
        </w:rPr>
        <w:t>)</w:t>
      </w:r>
    </w:p>
    <w:p w:rsidR="00E348CA" w:rsidRPr="00C671A6" w:rsidRDefault="00E348CA" w:rsidP="005454FD">
      <w:pPr>
        <w:numPr>
          <w:ilvl w:val="0"/>
          <w:numId w:val="13"/>
        </w:numPr>
        <w:jc w:val="both"/>
        <w:rPr>
          <w:rFonts w:ascii="Garamond" w:hAnsi="Garamond"/>
          <w:sz w:val="22"/>
          <w:szCs w:val="22"/>
        </w:rPr>
      </w:pPr>
      <w:r w:rsidRPr="00C671A6">
        <w:rPr>
          <w:rFonts w:ascii="Garamond" w:hAnsi="Garamond"/>
          <w:sz w:val="22"/>
          <w:szCs w:val="22"/>
        </w:rPr>
        <w:t xml:space="preserve">Obrazec ponudnika o zastopstvu, servisu, vzdrževanju medicinske opreme    </w:t>
      </w:r>
      <w:r w:rsidR="003E6E7F" w:rsidRPr="00C671A6">
        <w:rPr>
          <w:rFonts w:ascii="Garamond" w:hAnsi="Garamond"/>
          <w:sz w:val="22"/>
          <w:szCs w:val="22"/>
        </w:rPr>
        <w:t>(OBR-7</w:t>
      </w:r>
      <w:r w:rsidRPr="00C671A6">
        <w:rPr>
          <w:rFonts w:ascii="Garamond" w:hAnsi="Garamond"/>
          <w:sz w:val="22"/>
          <w:szCs w:val="22"/>
        </w:rPr>
        <w:t>) vključno priloge, ki izhajajo iz obrazca,</w:t>
      </w:r>
    </w:p>
    <w:p w:rsidR="00E348CA" w:rsidRPr="00C671A6" w:rsidRDefault="00E348CA" w:rsidP="005454FD">
      <w:pPr>
        <w:numPr>
          <w:ilvl w:val="0"/>
          <w:numId w:val="13"/>
        </w:numPr>
        <w:jc w:val="both"/>
        <w:rPr>
          <w:rFonts w:ascii="Garamond" w:hAnsi="Garamond"/>
          <w:sz w:val="22"/>
          <w:szCs w:val="22"/>
        </w:rPr>
      </w:pPr>
      <w:r w:rsidRPr="00C671A6">
        <w:rPr>
          <w:rFonts w:ascii="Garamond" w:hAnsi="Garamond"/>
          <w:sz w:val="22"/>
          <w:szCs w:val="22"/>
        </w:rPr>
        <w:t>Obrazec ponudnika o izpolnjevanju tehničn</w:t>
      </w:r>
      <w:r w:rsidR="003E6E7F" w:rsidRPr="00C671A6">
        <w:rPr>
          <w:rFonts w:ascii="Garamond" w:hAnsi="Garamond"/>
          <w:sz w:val="22"/>
          <w:szCs w:val="22"/>
        </w:rPr>
        <w:t>e specifikacije opreme (OBR-8</w:t>
      </w:r>
      <w:r w:rsidRPr="00C671A6">
        <w:rPr>
          <w:rFonts w:ascii="Garamond" w:hAnsi="Garamond"/>
          <w:sz w:val="22"/>
          <w:szCs w:val="22"/>
        </w:rPr>
        <w:t>),</w:t>
      </w:r>
    </w:p>
    <w:p w:rsidR="00E348CA" w:rsidRPr="00C671A6" w:rsidRDefault="00E348CA" w:rsidP="005454FD">
      <w:pPr>
        <w:numPr>
          <w:ilvl w:val="0"/>
          <w:numId w:val="13"/>
        </w:numPr>
        <w:jc w:val="both"/>
        <w:rPr>
          <w:rFonts w:ascii="Garamond" w:hAnsi="Garamond"/>
          <w:sz w:val="22"/>
          <w:szCs w:val="22"/>
        </w:rPr>
      </w:pPr>
      <w:r w:rsidRPr="00C671A6">
        <w:rPr>
          <w:rFonts w:ascii="Garamond" w:hAnsi="Garamond"/>
          <w:sz w:val="22"/>
          <w:szCs w:val="22"/>
        </w:rPr>
        <w:t>Izjava za pridobitev podatkov iz kazenske evidence</w:t>
      </w:r>
      <w:r w:rsidR="003E6E7F" w:rsidRPr="00C671A6">
        <w:rPr>
          <w:rFonts w:ascii="Garamond" w:hAnsi="Garamond"/>
          <w:sz w:val="22"/>
          <w:szCs w:val="22"/>
        </w:rPr>
        <w:t xml:space="preserve"> pravnih in </w:t>
      </w:r>
      <w:r w:rsidRPr="00C671A6">
        <w:rPr>
          <w:rFonts w:ascii="Garamond" w:hAnsi="Garamond"/>
          <w:sz w:val="22"/>
          <w:szCs w:val="22"/>
        </w:rPr>
        <w:t xml:space="preserve"> fizičnih oseb </w:t>
      </w:r>
      <w:r w:rsidR="003E6E7F" w:rsidRPr="00C671A6">
        <w:rPr>
          <w:rFonts w:ascii="Garamond" w:hAnsi="Garamond"/>
          <w:sz w:val="22"/>
          <w:szCs w:val="22"/>
        </w:rPr>
        <w:t>(OBR-9</w:t>
      </w:r>
      <w:r w:rsidRPr="00C671A6">
        <w:rPr>
          <w:rFonts w:ascii="Garamond" w:hAnsi="Garamond"/>
          <w:sz w:val="22"/>
          <w:szCs w:val="22"/>
        </w:rPr>
        <w:t>),</w:t>
      </w:r>
    </w:p>
    <w:p w:rsidR="00E348CA" w:rsidRPr="00C671A6" w:rsidRDefault="00E348CA" w:rsidP="005454FD">
      <w:pPr>
        <w:numPr>
          <w:ilvl w:val="0"/>
          <w:numId w:val="13"/>
        </w:numPr>
        <w:jc w:val="both"/>
        <w:rPr>
          <w:rFonts w:ascii="Garamond" w:hAnsi="Garamond"/>
          <w:sz w:val="22"/>
          <w:szCs w:val="22"/>
        </w:rPr>
      </w:pPr>
      <w:r w:rsidRPr="00C671A6">
        <w:rPr>
          <w:rFonts w:ascii="Garamond" w:hAnsi="Garamond"/>
          <w:sz w:val="22"/>
          <w:szCs w:val="22"/>
        </w:rPr>
        <w:t>Izjav</w:t>
      </w:r>
      <w:r w:rsidR="003E6E7F" w:rsidRPr="00C671A6">
        <w:rPr>
          <w:rFonts w:ascii="Garamond" w:hAnsi="Garamond"/>
          <w:sz w:val="22"/>
          <w:szCs w:val="22"/>
        </w:rPr>
        <w:t>a o lastniških razmerjih (OBR-10</w:t>
      </w:r>
      <w:r w:rsidRPr="00C671A6">
        <w:rPr>
          <w:rFonts w:ascii="Garamond" w:hAnsi="Garamond"/>
          <w:sz w:val="22"/>
          <w:szCs w:val="22"/>
        </w:rPr>
        <w:t>).</w:t>
      </w:r>
    </w:p>
    <w:p w:rsidR="00D00BEB" w:rsidRPr="00C671A6" w:rsidRDefault="00D00BEB" w:rsidP="00D00BEB">
      <w:pPr>
        <w:jc w:val="both"/>
        <w:rPr>
          <w:rFonts w:ascii="Garamond" w:hAnsi="Garamond"/>
          <w:sz w:val="22"/>
          <w:szCs w:val="22"/>
        </w:rPr>
      </w:pPr>
    </w:p>
    <w:p w:rsidR="00D00BEB" w:rsidRPr="00C671A6" w:rsidRDefault="00D00BEB" w:rsidP="00D00BEB">
      <w:pPr>
        <w:jc w:val="both"/>
        <w:rPr>
          <w:rFonts w:ascii="Garamond" w:hAnsi="Garamond"/>
          <w:sz w:val="22"/>
          <w:szCs w:val="22"/>
        </w:rPr>
      </w:pPr>
    </w:p>
    <w:p w:rsidR="00D00BEB" w:rsidRPr="00C671A6" w:rsidRDefault="00D00BEB" w:rsidP="00D00BEB">
      <w:pPr>
        <w:jc w:val="both"/>
        <w:rPr>
          <w:rFonts w:ascii="Garamond" w:hAnsi="Garamond"/>
          <w:sz w:val="22"/>
          <w:szCs w:val="22"/>
        </w:rPr>
      </w:pPr>
    </w:p>
    <w:tbl>
      <w:tblPr>
        <w:tblW w:w="0" w:type="auto"/>
        <w:tblLook w:val="04A0" w:firstRow="1" w:lastRow="0" w:firstColumn="1" w:lastColumn="0" w:noHBand="0" w:noVBand="1"/>
      </w:tblPr>
      <w:tblGrid>
        <w:gridCol w:w="4464"/>
        <w:gridCol w:w="4464"/>
      </w:tblGrid>
      <w:tr w:rsidR="00D00BEB" w:rsidRPr="00C671A6" w:rsidTr="00834C33">
        <w:tc>
          <w:tcPr>
            <w:tcW w:w="4464" w:type="dxa"/>
          </w:tcPr>
          <w:p w:rsidR="00D00BEB" w:rsidRPr="00C671A6" w:rsidRDefault="00D00BEB" w:rsidP="00834C33">
            <w:pPr>
              <w:spacing w:line="276" w:lineRule="auto"/>
              <w:jc w:val="both"/>
              <w:rPr>
                <w:rFonts w:ascii="Garamond" w:hAnsi="Garamond"/>
                <w:sz w:val="22"/>
                <w:szCs w:val="22"/>
                <w:lang w:eastAsia="en-US"/>
              </w:rPr>
            </w:pPr>
          </w:p>
        </w:tc>
        <w:tc>
          <w:tcPr>
            <w:tcW w:w="4464" w:type="dxa"/>
          </w:tcPr>
          <w:p w:rsidR="00D00BEB" w:rsidRPr="00C671A6" w:rsidRDefault="00D00BEB" w:rsidP="00834C33">
            <w:pPr>
              <w:spacing w:line="276" w:lineRule="auto"/>
              <w:jc w:val="both"/>
              <w:rPr>
                <w:rFonts w:ascii="Garamond" w:hAnsi="Garamond"/>
                <w:sz w:val="22"/>
                <w:szCs w:val="22"/>
                <w:lang w:eastAsia="en-US"/>
              </w:rPr>
            </w:pPr>
            <w:r w:rsidRPr="00C671A6">
              <w:rPr>
                <w:rFonts w:ascii="Garamond" w:hAnsi="Garamond"/>
                <w:sz w:val="22"/>
                <w:szCs w:val="22"/>
                <w:lang w:eastAsia="en-US"/>
              </w:rPr>
              <w:t>Naročnik: Splošna bolnišnica Celje</w:t>
            </w:r>
          </w:p>
          <w:p w:rsidR="00D00BEB" w:rsidRPr="00C671A6" w:rsidRDefault="00370F09" w:rsidP="00834C33">
            <w:pPr>
              <w:spacing w:line="276" w:lineRule="auto"/>
              <w:jc w:val="both"/>
              <w:rPr>
                <w:rFonts w:ascii="Garamond" w:hAnsi="Garamond"/>
                <w:sz w:val="22"/>
                <w:szCs w:val="22"/>
                <w:lang w:eastAsia="en-US"/>
              </w:rPr>
            </w:pPr>
            <w:r>
              <w:rPr>
                <w:rFonts w:ascii="Garamond" w:hAnsi="Garamond"/>
                <w:sz w:val="22"/>
                <w:szCs w:val="22"/>
                <w:lang w:eastAsia="en-US"/>
              </w:rPr>
              <w:t>V. d. direktor</w:t>
            </w:r>
          </w:p>
          <w:p w:rsidR="00A00355" w:rsidRPr="00C671A6" w:rsidRDefault="00370F09" w:rsidP="00834C33">
            <w:pPr>
              <w:spacing w:line="276" w:lineRule="auto"/>
              <w:jc w:val="both"/>
              <w:rPr>
                <w:rFonts w:ascii="Garamond" w:hAnsi="Garamond"/>
                <w:sz w:val="22"/>
                <w:szCs w:val="22"/>
                <w:lang w:eastAsia="en-US"/>
              </w:rPr>
            </w:pPr>
            <w:r>
              <w:rPr>
                <w:rFonts w:ascii="Garamond" w:hAnsi="Garamond"/>
                <w:sz w:val="22"/>
                <w:szCs w:val="22"/>
                <w:lang w:eastAsia="en-US"/>
              </w:rPr>
              <w:t>Dr. Dragan Kovačić, dr. med.</w:t>
            </w:r>
          </w:p>
        </w:tc>
      </w:tr>
      <w:tr w:rsidR="00D00BEB" w:rsidRPr="00C671A6" w:rsidTr="00834C33">
        <w:tc>
          <w:tcPr>
            <w:tcW w:w="4464" w:type="dxa"/>
          </w:tcPr>
          <w:p w:rsidR="00D00BEB" w:rsidRPr="00C671A6" w:rsidRDefault="00D00BEB" w:rsidP="00834C33">
            <w:pPr>
              <w:spacing w:line="276" w:lineRule="auto"/>
              <w:jc w:val="both"/>
              <w:rPr>
                <w:rFonts w:ascii="Garamond" w:hAnsi="Garamond"/>
                <w:sz w:val="22"/>
                <w:szCs w:val="22"/>
                <w:lang w:eastAsia="en-US"/>
              </w:rPr>
            </w:pPr>
          </w:p>
        </w:tc>
        <w:tc>
          <w:tcPr>
            <w:tcW w:w="4464" w:type="dxa"/>
          </w:tcPr>
          <w:p w:rsidR="00D00BEB" w:rsidRPr="00C671A6" w:rsidRDefault="00D00BEB" w:rsidP="00834C33">
            <w:pPr>
              <w:spacing w:line="276" w:lineRule="auto"/>
              <w:jc w:val="both"/>
              <w:rPr>
                <w:rFonts w:ascii="Garamond" w:hAnsi="Garamond"/>
                <w:sz w:val="22"/>
                <w:szCs w:val="22"/>
                <w:lang w:eastAsia="en-US"/>
              </w:rPr>
            </w:pPr>
            <w:r w:rsidRPr="00C671A6">
              <w:rPr>
                <w:rFonts w:ascii="Garamond" w:hAnsi="Garamond"/>
                <w:sz w:val="22"/>
                <w:szCs w:val="22"/>
                <w:lang w:eastAsia="en-US"/>
              </w:rPr>
              <w:t xml:space="preserve">Žig in podpis: </w:t>
            </w:r>
          </w:p>
        </w:tc>
      </w:tr>
    </w:tbl>
    <w:p w:rsidR="00D00BEB" w:rsidRPr="00C671A6" w:rsidRDefault="00D00BEB" w:rsidP="00D00BEB">
      <w:pPr>
        <w:jc w:val="both"/>
        <w:rPr>
          <w:rFonts w:ascii="Garamond" w:hAnsi="Garamond"/>
          <w:sz w:val="22"/>
          <w:szCs w:val="22"/>
        </w:rPr>
      </w:pPr>
    </w:p>
    <w:p w:rsidR="00E348CA" w:rsidRPr="00C671A6" w:rsidRDefault="00E348CA" w:rsidP="00E348CA">
      <w:pPr>
        <w:pStyle w:val="Naslov6"/>
        <w:ind w:firstLine="708"/>
        <w:rPr>
          <w:rFonts w:ascii="Garamond" w:hAnsi="Garamond" w:cs="Times New Roman"/>
          <w:sz w:val="22"/>
          <w:szCs w:val="22"/>
        </w:rPr>
      </w:pPr>
    </w:p>
    <w:p w:rsidR="00E348CA" w:rsidRPr="00C671A6" w:rsidRDefault="00E348CA" w:rsidP="00E348CA">
      <w:pPr>
        <w:pStyle w:val="Naslov6"/>
        <w:ind w:firstLine="708"/>
        <w:rPr>
          <w:rFonts w:ascii="Garamond" w:hAnsi="Garamond" w:cs="Times New Roman"/>
          <w:sz w:val="22"/>
          <w:szCs w:val="22"/>
        </w:rPr>
      </w:pPr>
    </w:p>
    <w:p w:rsidR="00E348CA" w:rsidRPr="00C671A6" w:rsidRDefault="00E348CA" w:rsidP="00E348CA">
      <w:pPr>
        <w:jc w:val="both"/>
        <w:rPr>
          <w:rFonts w:ascii="Garamond" w:hAnsi="Garamond"/>
          <w:sz w:val="22"/>
          <w:szCs w:val="22"/>
        </w:rPr>
      </w:pPr>
      <w:r w:rsidRPr="00C671A6">
        <w:rPr>
          <w:rFonts w:ascii="Garamond" w:hAnsi="Garamond"/>
          <w:sz w:val="22"/>
          <w:szCs w:val="22"/>
        </w:rPr>
        <w:br w:type="page"/>
      </w:r>
    </w:p>
    <w:p w:rsidR="00E348CA" w:rsidRPr="00C671A6" w:rsidRDefault="00E348CA" w:rsidP="00E348CA">
      <w:pPr>
        <w:pStyle w:val="Naslov1"/>
        <w:jc w:val="right"/>
        <w:rPr>
          <w:rFonts w:ascii="Garamond" w:hAnsi="Garamond"/>
          <w:b/>
          <w:sz w:val="22"/>
          <w:szCs w:val="22"/>
        </w:rPr>
      </w:pPr>
      <w:r w:rsidRPr="00C671A6">
        <w:rPr>
          <w:rFonts w:ascii="Garamond" w:hAnsi="Garamond"/>
          <w:b/>
          <w:sz w:val="22"/>
          <w:szCs w:val="22"/>
        </w:rPr>
        <w:lastRenderedPageBreak/>
        <w:t xml:space="preserve">                                                                                                                                                                                                         OBR-1</w:t>
      </w:r>
    </w:p>
    <w:p w:rsidR="00E348CA" w:rsidRPr="00C671A6" w:rsidRDefault="00E348CA" w:rsidP="00E348CA">
      <w:pPr>
        <w:pStyle w:val="Naslov1"/>
        <w:rPr>
          <w:rFonts w:ascii="Garamond" w:hAnsi="Garamond"/>
          <w:b/>
          <w:sz w:val="22"/>
          <w:szCs w:val="22"/>
        </w:rPr>
      </w:pPr>
    </w:p>
    <w:p w:rsidR="00E348CA" w:rsidRPr="00C671A6" w:rsidRDefault="00E348CA" w:rsidP="00E348CA">
      <w:pPr>
        <w:pStyle w:val="Naslov1"/>
        <w:rPr>
          <w:rFonts w:ascii="Garamond" w:hAnsi="Garamond"/>
          <w:b/>
          <w:sz w:val="22"/>
          <w:szCs w:val="22"/>
        </w:rPr>
      </w:pPr>
      <w:r w:rsidRPr="00C671A6">
        <w:rPr>
          <w:rFonts w:ascii="Garamond" w:hAnsi="Garamond"/>
          <w:b/>
          <w:sz w:val="22"/>
          <w:szCs w:val="22"/>
        </w:rPr>
        <w:t xml:space="preserve">  POVABILO K ODDAJI PONUDBE </w:t>
      </w:r>
    </w:p>
    <w:p w:rsidR="00E348CA" w:rsidRPr="00C671A6" w:rsidRDefault="00E348CA" w:rsidP="00E348CA">
      <w:pPr>
        <w:rPr>
          <w:rFonts w:ascii="Garamond" w:hAnsi="Garamond"/>
          <w:sz w:val="22"/>
          <w:szCs w:val="22"/>
        </w:rPr>
      </w:pPr>
    </w:p>
    <w:p w:rsidR="00E348CA" w:rsidRPr="00C671A6" w:rsidRDefault="00E348CA" w:rsidP="00E348CA">
      <w:pPr>
        <w:rPr>
          <w:rFonts w:ascii="Garamond" w:hAnsi="Garamond"/>
          <w:sz w:val="22"/>
          <w:szCs w:val="22"/>
        </w:rPr>
      </w:pPr>
    </w:p>
    <w:p w:rsidR="00E348CA" w:rsidRPr="00C671A6" w:rsidRDefault="00E348CA" w:rsidP="00E348CA">
      <w:pPr>
        <w:rPr>
          <w:rFonts w:ascii="Garamond" w:hAnsi="Garamond"/>
          <w:sz w:val="22"/>
          <w:szCs w:val="22"/>
        </w:rPr>
      </w:pPr>
    </w:p>
    <w:p w:rsidR="00E348CA" w:rsidRPr="00C671A6" w:rsidRDefault="00E348CA" w:rsidP="00E348CA">
      <w:pPr>
        <w:rPr>
          <w:rFonts w:ascii="Garamond" w:hAnsi="Garamond"/>
          <w:sz w:val="22"/>
          <w:szCs w:val="22"/>
        </w:rPr>
      </w:pPr>
      <w:r w:rsidRPr="00C671A6">
        <w:rPr>
          <w:rFonts w:ascii="Garamond" w:hAnsi="Garamond"/>
          <w:sz w:val="22"/>
          <w:szCs w:val="22"/>
        </w:rPr>
        <w:t xml:space="preserve">Datum: </w:t>
      </w:r>
      <w:r w:rsidR="00370F09">
        <w:rPr>
          <w:rFonts w:ascii="Garamond" w:hAnsi="Garamond"/>
          <w:sz w:val="22"/>
          <w:szCs w:val="22"/>
        </w:rPr>
        <w:t>22</w:t>
      </w:r>
      <w:r w:rsidRPr="00C671A6">
        <w:rPr>
          <w:rFonts w:ascii="Garamond" w:hAnsi="Garamond"/>
          <w:sz w:val="22"/>
          <w:szCs w:val="22"/>
        </w:rPr>
        <w:t>.</w:t>
      </w:r>
      <w:r w:rsidR="00370F09">
        <w:rPr>
          <w:rFonts w:ascii="Garamond" w:hAnsi="Garamond"/>
          <w:sz w:val="22"/>
          <w:szCs w:val="22"/>
        </w:rPr>
        <w:t>11</w:t>
      </w:r>
      <w:r w:rsidRPr="00C671A6">
        <w:rPr>
          <w:rFonts w:ascii="Garamond" w:hAnsi="Garamond"/>
          <w:sz w:val="22"/>
          <w:szCs w:val="22"/>
        </w:rPr>
        <w:t>. 202</w:t>
      </w:r>
      <w:r w:rsidR="00DD68A6" w:rsidRPr="00C671A6">
        <w:rPr>
          <w:rFonts w:ascii="Garamond" w:hAnsi="Garamond"/>
          <w:sz w:val="22"/>
          <w:szCs w:val="22"/>
        </w:rPr>
        <w:t>2</w:t>
      </w:r>
    </w:p>
    <w:p w:rsidR="00E348CA" w:rsidRPr="00C671A6" w:rsidRDefault="00E348CA" w:rsidP="00E348CA">
      <w:pPr>
        <w:rPr>
          <w:rFonts w:ascii="Garamond" w:hAnsi="Garamond"/>
          <w:sz w:val="22"/>
          <w:szCs w:val="22"/>
        </w:rPr>
      </w:pPr>
      <w:r w:rsidRPr="00C671A6">
        <w:rPr>
          <w:rFonts w:ascii="Garamond" w:hAnsi="Garamond"/>
          <w:sz w:val="22"/>
          <w:szCs w:val="22"/>
        </w:rPr>
        <w:t>Št.:</w:t>
      </w:r>
      <w:r w:rsidR="00BB11A4" w:rsidRPr="00C671A6">
        <w:rPr>
          <w:rFonts w:ascii="Garamond" w:hAnsi="Garamond"/>
          <w:sz w:val="22"/>
          <w:szCs w:val="22"/>
        </w:rPr>
        <w:t>42</w:t>
      </w:r>
      <w:r w:rsidRPr="00C671A6">
        <w:rPr>
          <w:rFonts w:ascii="Garamond" w:hAnsi="Garamond"/>
          <w:sz w:val="22"/>
          <w:szCs w:val="22"/>
        </w:rPr>
        <w:t>/SKL-202</w:t>
      </w:r>
      <w:r w:rsidR="00DD68A6" w:rsidRPr="00C671A6">
        <w:rPr>
          <w:rFonts w:ascii="Garamond" w:hAnsi="Garamond"/>
          <w:sz w:val="22"/>
          <w:szCs w:val="22"/>
        </w:rPr>
        <w:t>2</w:t>
      </w:r>
      <w:r w:rsidRPr="00C671A6">
        <w:rPr>
          <w:rFonts w:ascii="Garamond" w:hAnsi="Garamond"/>
          <w:sz w:val="22"/>
          <w:szCs w:val="22"/>
        </w:rPr>
        <w:t xml:space="preserve"> </w:t>
      </w:r>
    </w:p>
    <w:p w:rsidR="00E348CA" w:rsidRPr="00C671A6" w:rsidRDefault="00E348CA" w:rsidP="00E348CA">
      <w:pPr>
        <w:rPr>
          <w:rFonts w:ascii="Garamond" w:hAnsi="Garamond"/>
          <w:sz w:val="22"/>
          <w:szCs w:val="22"/>
        </w:rPr>
      </w:pPr>
    </w:p>
    <w:p w:rsidR="00E348CA" w:rsidRPr="00C671A6" w:rsidRDefault="00E348CA" w:rsidP="00E348CA">
      <w:pPr>
        <w:rPr>
          <w:rFonts w:ascii="Garamond" w:hAnsi="Garamond"/>
          <w:sz w:val="22"/>
          <w:szCs w:val="22"/>
        </w:rPr>
      </w:pPr>
    </w:p>
    <w:p w:rsidR="00E348CA" w:rsidRPr="00C671A6" w:rsidRDefault="00E348CA" w:rsidP="00E348CA">
      <w:pPr>
        <w:rPr>
          <w:rFonts w:ascii="Garamond" w:hAnsi="Garamond"/>
          <w:b/>
          <w:bCs/>
          <w:sz w:val="22"/>
          <w:szCs w:val="22"/>
          <w:u w:val="single"/>
        </w:rPr>
      </w:pPr>
    </w:p>
    <w:p w:rsidR="00E348CA" w:rsidRPr="00C671A6" w:rsidRDefault="00E348CA" w:rsidP="00E348CA">
      <w:pPr>
        <w:rPr>
          <w:rFonts w:ascii="Garamond" w:hAnsi="Garamond"/>
          <w:sz w:val="22"/>
          <w:szCs w:val="22"/>
        </w:rPr>
      </w:pPr>
    </w:p>
    <w:p w:rsidR="00E348CA" w:rsidRPr="002E7673" w:rsidRDefault="00E348CA" w:rsidP="00E348CA">
      <w:pPr>
        <w:rPr>
          <w:rFonts w:ascii="Garamond" w:hAnsi="Garamond"/>
          <w:sz w:val="22"/>
          <w:szCs w:val="22"/>
        </w:rPr>
      </w:pPr>
      <w:r w:rsidRPr="002E7673">
        <w:rPr>
          <w:rFonts w:ascii="Garamond" w:hAnsi="Garamond"/>
          <w:sz w:val="22"/>
          <w:szCs w:val="22"/>
        </w:rPr>
        <w:t xml:space="preserve">Naročnik: </w:t>
      </w:r>
      <w:r w:rsidRPr="002E7673">
        <w:rPr>
          <w:rFonts w:ascii="Garamond" w:hAnsi="Garamond"/>
          <w:b/>
          <w:bCs/>
          <w:sz w:val="22"/>
          <w:szCs w:val="22"/>
          <w:u w:val="single"/>
        </w:rPr>
        <w:t xml:space="preserve">Splošna bolnišnica Celje, Oblakova ulica 5, 3000 Celje vabi zainteresirane ponudnike, da v </w:t>
      </w:r>
      <w:r w:rsidR="00A04A83" w:rsidRPr="002E7673">
        <w:rPr>
          <w:rFonts w:ascii="Garamond" w:hAnsi="Garamond"/>
          <w:sz w:val="22"/>
          <w:szCs w:val="22"/>
        </w:rPr>
        <w:t xml:space="preserve"> v skladu 40</w:t>
      </w:r>
      <w:r w:rsidR="73FCF62C" w:rsidRPr="002E7673">
        <w:rPr>
          <w:rFonts w:ascii="Garamond" w:hAnsi="Garamond"/>
          <w:sz w:val="22"/>
          <w:szCs w:val="22"/>
        </w:rPr>
        <w:t xml:space="preserve">.členom ZJN-3 </w:t>
      </w:r>
      <w:r w:rsidR="73FCF62C" w:rsidRPr="002E7673">
        <w:rPr>
          <w:rFonts w:ascii="Garamond" w:hAnsi="Garamond"/>
          <w:b/>
          <w:bCs/>
          <w:color w:val="626060"/>
          <w:sz w:val="22"/>
          <w:szCs w:val="22"/>
        </w:rPr>
        <w:t>(</w:t>
      </w:r>
      <w:r w:rsidR="73FCF62C" w:rsidRPr="002E7673">
        <w:rPr>
          <w:rFonts w:ascii="Garamond" w:hAnsi="Garamond"/>
          <w:color w:val="626060"/>
          <w:sz w:val="22"/>
          <w:szCs w:val="22"/>
        </w:rPr>
        <w:t xml:space="preserve">Uradni list RS, št. </w:t>
      </w:r>
      <w:hyperlink r:id="rId9">
        <w:r w:rsidR="73FCF62C" w:rsidRPr="002E7673">
          <w:rPr>
            <w:rFonts w:ascii="Garamond" w:hAnsi="Garamond"/>
            <w:color w:val="626060"/>
            <w:sz w:val="22"/>
            <w:szCs w:val="22"/>
            <w:u w:val="single"/>
          </w:rPr>
          <w:t>91/15</w:t>
        </w:r>
      </w:hyperlink>
      <w:r w:rsidR="73FCF62C" w:rsidRPr="002E7673">
        <w:rPr>
          <w:rFonts w:ascii="Garamond" w:hAnsi="Garamond"/>
          <w:color w:val="626060"/>
          <w:sz w:val="22"/>
          <w:szCs w:val="22"/>
        </w:rPr>
        <w:t xml:space="preserve">, </w:t>
      </w:r>
      <w:hyperlink r:id="rId10">
        <w:r w:rsidR="73FCF62C" w:rsidRPr="002E7673">
          <w:rPr>
            <w:rFonts w:ascii="Garamond" w:hAnsi="Garamond"/>
            <w:color w:val="626060"/>
            <w:sz w:val="22"/>
            <w:szCs w:val="22"/>
            <w:u w:val="single"/>
          </w:rPr>
          <w:t>14/18</w:t>
        </w:r>
      </w:hyperlink>
      <w:r w:rsidR="73FCF62C" w:rsidRPr="002E7673">
        <w:rPr>
          <w:rFonts w:ascii="Garamond" w:hAnsi="Garamond"/>
          <w:color w:val="626060"/>
          <w:sz w:val="22"/>
          <w:szCs w:val="22"/>
        </w:rPr>
        <w:t xml:space="preserve">, 69/19, 49/20, 80/20) oddajo ponudbo, </w:t>
      </w:r>
      <w:r w:rsidR="73FCF62C" w:rsidRPr="002E7673">
        <w:rPr>
          <w:rFonts w:ascii="Garamond" w:hAnsi="Garamond"/>
          <w:sz w:val="22"/>
          <w:szCs w:val="22"/>
        </w:rPr>
        <w:t>za predmet, ki obsega:</w:t>
      </w:r>
    </w:p>
    <w:p w:rsidR="00E348CA" w:rsidRPr="002E7673" w:rsidRDefault="73FCF62C" w:rsidP="005454FD">
      <w:pPr>
        <w:numPr>
          <w:ilvl w:val="0"/>
          <w:numId w:val="17"/>
        </w:numPr>
        <w:rPr>
          <w:rFonts w:ascii="Garamond" w:hAnsi="Garamond"/>
          <w:sz w:val="22"/>
          <w:szCs w:val="22"/>
        </w:rPr>
      </w:pPr>
      <w:r w:rsidRPr="002E7673">
        <w:rPr>
          <w:rFonts w:ascii="Garamond" w:hAnsi="Garamond"/>
          <w:sz w:val="22"/>
          <w:szCs w:val="22"/>
        </w:rPr>
        <w:t>brezplačn</w:t>
      </w:r>
      <w:r w:rsidR="00E463B1" w:rsidRPr="002E7673">
        <w:rPr>
          <w:rFonts w:ascii="Garamond" w:hAnsi="Garamond"/>
          <w:sz w:val="22"/>
          <w:szCs w:val="22"/>
        </w:rPr>
        <w:t>o</w:t>
      </w:r>
      <w:r w:rsidRPr="002E7673">
        <w:rPr>
          <w:rFonts w:ascii="Garamond" w:hAnsi="Garamond"/>
          <w:sz w:val="22"/>
          <w:szCs w:val="22"/>
        </w:rPr>
        <w:t xml:space="preserve"> uporab</w:t>
      </w:r>
      <w:r w:rsidR="00E463B1" w:rsidRPr="002E7673">
        <w:rPr>
          <w:rFonts w:ascii="Garamond" w:hAnsi="Garamond"/>
          <w:sz w:val="22"/>
          <w:szCs w:val="22"/>
        </w:rPr>
        <w:t>o</w:t>
      </w:r>
      <w:r w:rsidRPr="002E7673">
        <w:rPr>
          <w:rFonts w:ascii="Garamond" w:hAnsi="Garamond"/>
          <w:sz w:val="22"/>
          <w:szCs w:val="22"/>
        </w:rPr>
        <w:t xml:space="preserve">  </w:t>
      </w:r>
      <w:r w:rsidR="002E2276" w:rsidRPr="002E7673">
        <w:rPr>
          <w:rFonts w:ascii="Garamond" w:hAnsi="Garamond"/>
          <w:sz w:val="22"/>
          <w:szCs w:val="22"/>
        </w:rPr>
        <w:t xml:space="preserve">aparata za obdobje </w:t>
      </w:r>
      <w:r w:rsidR="00D63450" w:rsidRPr="002E7673">
        <w:rPr>
          <w:rFonts w:ascii="Garamond" w:hAnsi="Garamond"/>
          <w:sz w:val="22"/>
          <w:szCs w:val="22"/>
        </w:rPr>
        <w:t xml:space="preserve"> </w:t>
      </w:r>
      <w:r w:rsidR="00370F09" w:rsidRPr="002E7673">
        <w:rPr>
          <w:rFonts w:ascii="Garamond" w:hAnsi="Garamond"/>
          <w:sz w:val="22"/>
          <w:szCs w:val="22"/>
        </w:rPr>
        <w:t>5 let</w:t>
      </w:r>
    </w:p>
    <w:p w:rsidR="00E348CA" w:rsidRPr="002E7673" w:rsidRDefault="00E348CA" w:rsidP="005454FD">
      <w:pPr>
        <w:numPr>
          <w:ilvl w:val="0"/>
          <w:numId w:val="17"/>
        </w:numPr>
        <w:rPr>
          <w:rFonts w:ascii="Garamond" w:hAnsi="Garamond"/>
          <w:sz w:val="22"/>
          <w:szCs w:val="22"/>
        </w:rPr>
      </w:pPr>
      <w:r w:rsidRPr="002E7673">
        <w:rPr>
          <w:rFonts w:ascii="Garamond" w:hAnsi="Garamond"/>
          <w:sz w:val="22"/>
          <w:szCs w:val="22"/>
        </w:rPr>
        <w:t xml:space="preserve">dobavo potrošnega materiala in materiala potrebnega za delovanje nudene opreme za obdobje </w:t>
      </w:r>
      <w:r w:rsidR="00370F09" w:rsidRPr="002E7673">
        <w:rPr>
          <w:rFonts w:ascii="Garamond" w:hAnsi="Garamond"/>
          <w:sz w:val="22"/>
          <w:szCs w:val="22"/>
        </w:rPr>
        <w:t>5 let</w:t>
      </w:r>
    </w:p>
    <w:p w:rsidR="00E348CA" w:rsidRPr="002E7673" w:rsidRDefault="002E2276" w:rsidP="005454FD">
      <w:pPr>
        <w:numPr>
          <w:ilvl w:val="0"/>
          <w:numId w:val="17"/>
        </w:numPr>
        <w:rPr>
          <w:rFonts w:ascii="Garamond" w:hAnsi="Garamond"/>
          <w:sz w:val="22"/>
          <w:szCs w:val="22"/>
        </w:rPr>
      </w:pPr>
      <w:r w:rsidRPr="002E7673">
        <w:rPr>
          <w:rFonts w:ascii="Garamond" w:hAnsi="Garamond"/>
          <w:sz w:val="22"/>
          <w:szCs w:val="22"/>
        </w:rPr>
        <w:t>b</w:t>
      </w:r>
      <w:r w:rsidR="73FCF62C" w:rsidRPr="002E7673">
        <w:rPr>
          <w:rFonts w:ascii="Garamond" w:hAnsi="Garamond"/>
          <w:sz w:val="22"/>
          <w:szCs w:val="22"/>
        </w:rPr>
        <w:t xml:space="preserve">rezplačno kompletno vzdrževanje opreme za obdobje </w:t>
      </w:r>
      <w:r w:rsidR="00370F09" w:rsidRPr="002E7673">
        <w:rPr>
          <w:rFonts w:ascii="Garamond" w:hAnsi="Garamond"/>
          <w:sz w:val="22"/>
          <w:szCs w:val="22"/>
        </w:rPr>
        <w:t>5 let</w:t>
      </w:r>
      <w:r w:rsidR="73FCF62C" w:rsidRPr="002E7673">
        <w:rPr>
          <w:rFonts w:ascii="Garamond" w:hAnsi="Garamond"/>
          <w:sz w:val="22"/>
          <w:szCs w:val="22"/>
        </w:rPr>
        <w:t xml:space="preserve"> </w:t>
      </w:r>
    </w:p>
    <w:p w:rsidR="00E348CA" w:rsidRPr="002E7673" w:rsidRDefault="00E348CA" w:rsidP="00E348CA">
      <w:pPr>
        <w:rPr>
          <w:rFonts w:ascii="Garamond" w:hAnsi="Garamond"/>
          <w:b/>
          <w:bCs/>
          <w:sz w:val="22"/>
          <w:szCs w:val="22"/>
          <w:u w:val="single"/>
        </w:rPr>
      </w:pPr>
    </w:p>
    <w:p w:rsidR="00E348CA" w:rsidRPr="002E7673" w:rsidRDefault="73FCF62C" w:rsidP="00E348CA">
      <w:pPr>
        <w:jc w:val="both"/>
        <w:rPr>
          <w:rFonts w:ascii="Garamond" w:hAnsi="Garamond"/>
          <w:sz w:val="22"/>
          <w:szCs w:val="22"/>
        </w:rPr>
      </w:pPr>
      <w:r w:rsidRPr="002E7673">
        <w:rPr>
          <w:rFonts w:ascii="Garamond" w:hAnsi="Garamond"/>
          <w:b/>
          <w:sz w:val="22"/>
          <w:szCs w:val="22"/>
        </w:rPr>
        <w:t>Ponudbe morajo veljati</w:t>
      </w:r>
      <w:r w:rsidR="00507D1A">
        <w:rPr>
          <w:rFonts w:ascii="Garamond" w:hAnsi="Garamond"/>
          <w:b/>
          <w:sz w:val="22"/>
          <w:szCs w:val="22"/>
        </w:rPr>
        <w:t xml:space="preserve"> do 31.05</w:t>
      </w:r>
      <w:r w:rsidR="00BB11A4" w:rsidRPr="002E7673">
        <w:rPr>
          <w:rFonts w:ascii="Garamond" w:hAnsi="Garamond"/>
          <w:b/>
          <w:sz w:val="22"/>
          <w:szCs w:val="22"/>
        </w:rPr>
        <w:t>.</w:t>
      </w:r>
      <w:r w:rsidR="00507D1A">
        <w:rPr>
          <w:rFonts w:ascii="Garamond" w:hAnsi="Garamond"/>
          <w:b/>
          <w:sz w:val="22"/>
          <w:szCs w:val="22"/>
        </w:rPr>
        <w:t>2023</w:t>
      </w:r>
      <w:bookmarkStart w:id="0" w:name="_GoBack"/>
      <w:bookmarkEnd w:id="0"/>
      <w:r w:rsidR="00EC694C" w:rsidRPr="002E7673">
        <w:rPr>
          <w:rFonts w:ascii="Garamond" w:hAnsi="Garamond"/>
          <w:sz w:val="22"/>
          <w:szCs w:val="22"/>
        </w:rPr>
        <w:t xml:space="preserve"> </w:t>
      </w:r>
      <w:r w:rsidRPr="002E7673">
        <w:rPr>
          <w:rFonts w:ascii="Garamond" w:hAnsi="Garamond"/>
          <w:sz w:val="22"/>
          <w:szCs w:val="22"/>
        </w:rPr>
        <w:t xml:space="preserve"> </w:t>
      </w:r>
    </w:p>
    <w:p w:rsidR="00E348CA" w:rsidRPr="002E7673" w:rsidRDefault="00E348CA" w:rsidP="00E348CA">
      <w:pPr>
        <w:rPr>
          <w:rFonts w:ascii="Garamond" w:hAnsi="Garamond"/>
          <w:b/>
          <w:bCs/>
          <w:sz w:val="22"/>
          <w:szCs w:val="22"/>
          <w:u w:val="single"/>
        </w:rPr>
      </w:pPr>
    </w:p>
    <w:p w:rsidR="00E348CA" w:rsidRPr="002E7673" w:rsidRDefault="00E348CA" w:rsidP="00E348CA">
      <w:pPr>
        <w:jc w:val="both"/>
        <w:rPr>
          <w:rFonts w:ascii="Garamond" w:hAnsi="Garamond"/>
          <w:sz w:val="22"/>
          <w:szCs w:val="22"/>
        </w:rPr>
      </w:pPr>
      <w:r w:rsidRPr="002E7673">
        <w:rPr>
          <w:rFonts w:ascii="Garamond" w:hAnsi="Garamond"/>
          <w:sz w:val="22"/>
          <w:szCs w:val="22"/>
        </w:rPr>
        <w:t xml:space="preserve">Ponudniki morajo ponudbe predložiti v informacijski sistem e-JN na spletnem naslovu </w:t>
      </w:r>
      <w:hyperlink r:id="rId11" w:history="1">
        <w:r w:rsidRPr="002E7673">
          <w:rPr>
            <w:rStyle w:val="Hiperpovezava"/>
            <w:rFonts w:ascii="Garamond" w:hAnsi="Garamond"/>
            <w:sz w:val="22"/>
            <w:szCs w:val="22"/>
          </w:rPr>
          <w:t>http://ejn.gov.si/eJN2</w:t>
        </w:r>
      </w:hyperlink>
      <w:r w:rsidRPr="002E7673">
        <w:rPr>
          <w:rFonts w:ascii="Garamond" w:hAnsi="Garamond"/>
          <w:sz w:val="22"/>
          <w:szCs w:val="22"/>
        </w:rPr>
        <w:t xml:space="preserve">, v skladu s točko 3 dokumenta Navodila za uporabo informacijskega sistema za uporabo funkcionalnosti elektronske oddaje ponudb e-JN: PONUDNIKI ( v nadaljevanju: Navodila za uporabo e-JN), ki je del te razpisne dokumentacije in objavljen na spletnem naslovu </w:t>
      </w:r>
      <w:hyperlink r:id="rId12" w:history="1">
        <w:r w:rsidRPr="002E7673">
          <w:rPr>
            <w:rStyle w:val="Hiperpovezava"/>
            <w:rFonts w:ascii="Garamond" w:hAnsi="Garamond"/>
            <w:sz w:val="22"/>
            <w:szCs w:val="22"/>
          </w:rPr>
          <w:t>http://ejn.gov.si/eJN2</w:t>
        </w:r>
      </w:hyperlink>
      <w:r w:rsidRPr="002E7673">
        <w:rPr>
          <w:rFonts w:ascii="Garamond" w:hAnsi="Garamond"/>
          <w:sz w:val="22"/>
          <w:szCs w:val="22"/>
        </w:rPr>
        <w:t>.</w:t>
      </w:r>
    </w:p>
    <w:p w:rsidR="00E348CA" w:rsidRPr="002E7673" w:rsidRDefault="00E348CA" w:rsidP="00E348CA">
      <w:pPr>
        <w:jc w:val="both"/>
        <w:rPr>
          <w:rFonts w:ascii="Garamond" w:hAnsi="Garamond"/>
          <w:sz w:val="22"/>
          <w:szCs w:val="22"/>
        </w:rPr>
      </w:pPr>
    </w:p>
    <w:p w:rsidR="00E348CA" w:rsidRPr="002E7673" w:rsidRDefault="00E348CA" w:rsidP="00E348CA">
      <w:pPr>
        <w:suppressAutoHyphens/>
        <w:jc w:val="both"/>
        <w:rPr>
          <w:rFonts w:ascii="Garamond" w:hAnsi="Garamond"/>
          <w:sz w:val="22"/>
          <w:szCs w:val="22"/>
          <w:lang w:eastAsia="ar-SA"/>
        </w:rPr>
      </w:pPr>
      <w:r w:rsidRPr="002E7673">
        <w:rPr>
          <w:rFonts w:ascii="Garamond" w:hAnsi="Garamond"/>
          <w:sz w:val="22"/>
          <w:szCs w:val="22"/>
          <w:lang w:eastAsia="ar-SA"/>
        </w:rPr>
        <w:t xml:space="preserve">Ponudnik se mora pred oddajo ponudbe registrirati na spletnem naslovu </w:t>
      </w:r>
      <w:hyperlink r:id="rId13" w:history="1">
        <w:r w:rsidRPr="002E7673">
          <w:rPr>
            <w:rFonts w:ascii="Garamond" w:hAnsi="Garamond"/>
            <w:sz w:val="22"/>
            <w:szCs w:val="22"/>
            <w:u w:val="single"/>
            <w:lang w:eastAsia="ar-SA"/>
          </w:rPr>
          <w:t>http://ejn.gov.si/eJN2</w:t>
        </w:r>
      </w:hyperlink>
      <w:r w:rsidRPr="002E7673">
        <w:rPr>
          <w:rFonts w:ascii="Garamond" w:hAnsi="Garamond"/>
          <w:sz w:val="22"/>
          <w:szCs w:val="22"/>
          <w:lang w:eastAsia="ar-SA"/>
        </w:rPr>
        <w:t>, v skladu z Navodili za uporabo e-JN. Če je ponudnik že registriran v informacijski sistem e-JN, se v aplikacijo prijavi na istem naslovu.</w:t>
      </w:r>
    </w:p>
    <w:p w:rsidR="00E348CA" w:rsidRPr="002E7673" w:rsidRDefault="00E348CA" w:rsidP="00E348CA">
      <w:pPr>
        <w:suppressAutoHyphens/>
        <w:jc w:val="both"/>
        <w:rPr>
          <w:rFonts w:ascii="Garamond" w:hAnsi="Garamond"/>
          <w:sz w:val="22"/>
          <w:szCs w:val="22"/>
          <w:lang w:eastAsia="ar-SA"/>
        </w:rPr>
      </w:pPr>
    </w:p>
    <w:p w:rsidR="00E348CA" w:rsidRPr="002E7673" w:rsidRDefault="00E348CA" w:rsidP="00E348CA">
      <w:pPr>
        <w:jc w:val="both"/>
        <w:rPr>
          <w:rFonts w:ascii="Garamond" w:hAnsi="Garamond"/>
          <w:sz w:val="22"/>
          <w:szCs w:val="22"/>
        </w:rPr>
      </w:pPr>
      <w:r w:rsidRPr="002E7673">
        <w:rPr>
          <w:rFonts w:ascii="Garamond" w:hAnsi="Garamond"/>
          <w:sz w:val="22"/>
          <w:szCs w:val="22"/>
          <w:lang w:eastAsia="ar-SA"/>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neveden v ponudbi, razen če jo uporabnik ponudnika umakne ali spremeni pred potekom roka za oddajo ponudb</w:t>
      </w:r>
    </w:p>
    <w:p w:rsidR="00E348CA" w:rsidRPr="002E7673" w:rsidRDefault="00E348CA" w:rsidP="00E348CA">
      <w:pPr>
        <w:jc w:val="both"/>
        <w:rPr>
          <w:rFonts w:ascii="Garamond" w:hAnsi="Garamond"/>
          <w:sz w:val="22"/>
          <w:szCs w:val="22"/>
        </w:rPr>
      </w:pPr>
      <w:r w:rsidRPr="002E7673">
        <w:rPr>
          <w:rFonts w:ascii="Garamond" w:hAnsi="Garamond"/>
          <w:sz w:val="22"/>
          <w:szCs w:val="22"/>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E348CA" w:rsidRPr="002E7673" w:rsidRDefault="00E348CA" w:rsidP="00E348CA">
      <w:pPr>
        <w:jc w:val="both"/>
        <w:rPr>
          <w:rFonts w:ascii="Garamond" w:hAnsi="Garamond"/>
          <w:sz w:val="22"/>
          <w:szCs w:val="22"/>
        </w:rPr>
      </w:pPr>
    </w:p>
    <w:p w:rsidR="00E348CA" w:rsidRPr="002E7673" w:rsidRDefault="00E348CA" w:rsidP="00E348CA">
      <w:pPr>
        <w:jc w:val="both"/>
        <w:rPr>
          <w:rFonts w:ascii="Garamond" w:hAnsi="Garamond"/>
          <w:sz w:val="22"/>
          <w:szCs w:val="22"/>
        </w:rPr>
      </w:pPr>
      <w:r w:rsidRPr="002E7673">
        <w:rPr>
          <w:rFonts w:ascii="Garamond" w:hAnsi="Garamond"/>
          <w:sz w:val="22"/>
          <w:szCs w:val="22"/>
        </w:rPr>
        <w:t xml:space="preserve">Ponudnik v informacijskem sistemu e-JN v razdelek »Predračun« naloži izpolnjen obrazec »OBRAZEC PREDRAČUNA-REKAPITULACIJA   OBR-5« v .pdf datoteki, ki bo dostopen na javnem odpiranju ponudb, vse ostale zahtevane dokumente pa naloži v druge razdelke.  </w:t>
      </w:r>
    </w:p>
    <w:p w:rsidR="00E348CA" w:rsidRPr="002E7673" w:rsidRDefault="00E348CA" w:rsidP="00E348CA">
      <w:pPr>
        <w:jc w:val="both"/>
        <w:rPr>
          <w:rFonts w:ascii="Garamond" w:hAnsi="Garamond"/>
          <w:b/>
          <w:bCs/>
          <w:sz w:val="22"/>
          <w:szCs w:val="22"/>
          <w:u w:val="single"/>
        </w:rPr>
      </w:pPr>
    </w:p>
    <w:p w:rsidR="00A00355" w:rsidRPr="002E7673" w:rsidRDefault="73FCF62C" w:rsidP="00E348CA">
      <w:pPr>
        <w:jc w:val="both"/>
        <w:rPr>
          <w:rFonts w:ascii="Garamond" w:hAnsi="Garamond"/>
          <w:sz w:val="22"/>
          <w:szCs w:val="22"/>
        </w:rPr>
      </w:pPr>
      <w:r w:rsidRPr="002E7673">
        <w:rPr>
          <w:rFonts w:ascii="Garamond" w:hAnsi="Garamond"/>
          <w:sz w:val="22"/>
          <w:szCs w:val="22"/>
        </w:rPr>
        <w:t xml:space="preserve">Odpiranje ponudb bo </w:t>
      </w:r>
      <w:r w:rsidRPr="002E7673">
        <w:rPr>
          <w:rFonts w:ascii="Garamond" w:hAnsi="Garamond"/>
          <w:b/>
          <w:bCs/>
          <w:sz w:val="22"/>
          <w:szCs w:val="22"/>
        </w:rPr>
        <w:t>na dan in ob uri objavljeni na Portalu javnih</w:t>
      </w:r>
      <w:r w:rsidRPr="002E7673">
        <w:rPr>
          <w:rFonts w:ascii="Garamond" w:hAnsi="Garamond"/>
          <w:sz w:val="22"/>
          <w:szCs w:val="22"/>
        </w:rPr>
        <w:t xml:space="preserve"> naročil in poteka tako, da informacijski sistem e-JN samodejno ob uri, ki je določena za javno odpiranje ponudb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ponudb«.</w:t>
      </w:r>
    </w:p>
    <w:p w:rsidR="00E348CA" w:rsidRPr="002E7673" w:rsidRDefault="00E348CA" w:rsidP="00E348CA">
      <w:pPr>
        <w:jc w:val="both"/>
        <w:rPr>
          <w:rFonts w:ascii="Garamond" w:hAnsi="Garamond"/>
          <w:sz w:val="22"/>
          <w:szCs w:val="22"/>
        </w:rPr>
      </w:pPr>
    </w:p>
    <w:tbl>
      <w:tblPr>
        <w:tblW w:w="0" w:type="auto"/>
        <w:tblLook w:val="04A0" w:firstRow="1" w:lastRow="0" w:firstColumn="1" w:lastColumn="0" w:noHBand="0" w:noVBand="1"/>
      </w:tblPr>
      <w:tblGrid>
        <w:gridCol w:w="4464"/>
        <w:gridCol w:w="4464"/>
      </w:tblGrid>
      <w:tr w:rsidR="00A00355" w:rsidRPr="002E7673" w:rsidTr="00834C33">
        <w:tc>
          <w:tcPr>
            <w:tcW w:w="4464" w:type="dxa"/>
          </w:tcPr>
          <w:p w:rsidR="00A00355" w:rsidRPr="002E7673" w:rsidRDefault="00A00355" w:rsidP="00834C33">
            <w:pPr>
              <w:spacing w:line="276" w:lineRule="auto"/>
              <w:jc w:val="both"/>
              <w:rPr>
                <w:rFonts w:ascii="Garamond" w:hAnsi="Garamond"/>
                <w:sz w:val="22"/>
                <w:szCs w:val="22"/>
                <w:lang w:eastAsia="en-US"/>
              </w:rPr>
            </w:pPr>
          </w:p>
        </w:tc>
        <w:tc>
          <w:tcPr>
            <w:tcW w:w="4464" w:type="dxa"/>
          </w:tcPr>
          <w:p w:rsidR="00A00355" w:rsidRPr="002E7673" w:rsidRDefault="00A00355" w:rsidP="00834C33">
            <w:pPr>
              <w:spacing w:line="276" w:lineRule="auto"/>
              <w:jc w:val="both"/>
              <w:rPr>
                <w:rFonts w:ascii="Garamond" w:hAnsi="Garamond"/>
                <w:sz w:val="22"/>
                <w:szCs w:val="22"/>
                <w:lang w:eastAsia="en-US"/>
              </w:rPr>
            </w:pPr>
            <w:r w:rsidRPr="002E7673">
              <w:rPr>
                <w:rFonts w:ascii="Garamond" w:hAnsi="Garamond"/>
                <w:sz w:val="22"/>
                <w:szCs w:val="22"/>
                <w:lang w:eastAsia="en-US"/>
              </w:rPr>
              <w:t>Naročnik: Splošna bolnišnica Celje</w:t>
            </w:r>
          </w:p>
          <w:p w:rsidR="00A00355" w:rsidRPr="002E7673" w:rsidRDefault="00370F09" w:rsidP="00834C33">
            <w:pPr>
              <w:spacing w:line="276" w:lineRule="auto"/>
              <w:jc w:val="both"/>
              <w:rPr>
                <w:rFonts w:ascii="Garamond" w:hAnsi="Garamond"/>
                <w:sz w:val="22"/>
                <w:szCs w:val="22"/>
                <w:lang w:eastAsia="en-US"/>
              </w:rPr>
            </w:pPr>
            <w:r w:rsidRPr="002E7673">
              <w:rPr>
                <w:rFonts w:ascii="Garamond" w:hAnsi="Garamond"/>
                <w:sz w:val="22"/>
                <w:szCs w:val="22"/>
                <w:lang w:eastAsia="en-US"/>
              </w:rPr>
              <w:t>V. d. direktor</w:t>
            </w:r>
          </w:p>
          <w:p w:rsidR="00A00355" w:rsidRPr="002E7673" w:rsidRDefault="00370F09" w:rsidP="00834C33">
            <w:pPr>
              <w:spacing w:line="276" w:lineRule="auto"/>
              <w:jc w:val="both"/>
              <w:rPr>
                <w:rFonts w:ascii="Garamond" w:hAnsi="Garamond"/>
                <w:sz w:val="22"/>
                <w:szCs w:val="22"/>
                <w:lang w:eastAsia="en-US"/>
              </w:rPr>
            </w:pPr>
            <w:r w:rsidRPr="002E7673">
              <w:rPr>
                <w:rFonts w:ascii="Garamond" w:hAnsi="Garamond"/>
                <w:sz w:val="22"/>
                <w:szCs w:val="22"/>
                <w:lang w:eastAsia="en-US"/>
              </w:rPr>
              <w:t>Dr. Dragan Kovačić, dr. med.</w:t>
            </w:r>
          </w:p>
        </w:tc>
      </w:tr>
      <w:tr w:rsidR="00A00355" w:rsidRPr="002E7673" w:rsidTr="00834C33">
        <w:tc>
          <w:tcPr>
            <w:tcW w:w="4464" w:type="dxa"/>
          </w:tcPr>
          <w:p w:rsidR="00A00355" w:rsidRPr="002E7673" w:rsidRDefault="00A00355" w:rsidP="00834C33">
            <w:pPr>
              <w:spacing w:line="276" w:lineRule="auto"/>
              <w:jc w:val="both"/>
              <w:rPr>
                <w:rFonts w:ascii="Garamond" w:hAnsi="Garamond"/>
                <w:sz w:val="22"/>
                <w:szCs w:val="22"/>
                <w:lang w:eastAsia="en-US"/>
              </w:rPr>
            </w:pPr>
          </w:p>
        </w:tc>
        <w:tc>
          <w:tcPr>
            <w:tcW w:w="4464" w:type="dxa"/>
          </w:tcPr>
          <w:p w:rsidR="00A00355" w:rsidRPr="002E7673" w:rsidRDefault="00A00355" w:rsidP="00834C33">
            <w:pPr>
              <w:spacing w:line="276" w:lineRule="auto"/>
              <w:jc w:val="both"/>
              <w:rPr>
                <w:rFonts w:ascii="Garamond" w:hAnsi="Garamond"/>
                <w:sz w:val="22"/>
                <w:szCs w:val="22"/>
                <w:lang w:eastAsia="en-US"/>
              </w:rPr>
            </w:pPr>
            <w:r w:rsidRPr="002E7673">
              <w:rPr>
                <w:rFonts w:ascii="Garamond" w:hAnsi="Garamond"/>
                <w:sz w:val="22"/>
                <w:szCs w:val="22"/>
                <w:lang w:eastAsia="en-US"/>
              </w:rPr>
              <w:t xml:space="preserve">Žig in podpis: </w:t>
            </w:r>
          </w:p>
        </w:tc>
      </w:tr>
    </w:tbl>
    <w:p w:rsidR="00E348CA" w:rsidRPr="002E7673" w:rsidRDefault="00E348CA" w:rsidP="00E348CA">
      <w:pPr>
        <w:rPr>
          <w:rFonts w:ascii="Garamond" w:hAnsi="Garamond"/>
          <w:b/>
          <w:bCs/>
          <w:sz w:val="22"/>
          <w:szCs w:val="22"/>
        </w:rPr>
      </w:pPr>
    </w:p>
    <w:p w:rsidR="00CB4E67" w:rsidRPr="002E7673" w:rsidRDefault="00CB4E67" w:rsidP="00E348CA">
      <w:pPr>
        <w:rPr>
          <w:rFonts w:ascii="Garamond" w:hAnsi="Garamond"/>
          <w:b/>
          <w:bCs/>
          <w:sz w:val="22"/>
          <w:szCs w:val="22"/>
        </w:rPr>
      </w:pPr>
    </w:p>
    <w:p w:rsidR="00CB4E67" w:rsidRPr="002E7673" w:rsidRDefault="00CB4E67" w:rsidP="00E348CA">
      <w:pPr>
        <w:rPr>
          <w:rFonts w:ascii="Garamond" w:hAnsi="Garamond"/>
          <w:b/>
          <w:bCs/>
          <w:sz w:val="22"/>
          <w:szCs w:val="22"/>
        </w:rPr>
      </w:pPr>
    </w:p>
    <w:p w:rsidR="00CB4E67" w:rsidRPr="002E7673" w:rsidRDefault="00CB4E67" w:rsidP="00E348CA">
      <w:pPr>
        <w:rPr>
          <w:rFonts w:ascii="Garamond" w:hAnsi="Garamond"/>
          <w:b/>
          <w:bCs/>
          <w:sz w:val="22"/>
          <w:szCs w:val="22"/>
        </w:rPr>
      </w:pPr>
    </w:p>
    <w:p w:rsidR="00E348CA" w:rsidRPr="002E7673" w:rsidRDefault="00E348CA" w:rsidP="00E348CA">
      <w:pPr>
        <w:jc w:val="both"/>
        <w:rPr>
          <w:rFonts w:ascii="Garamond" w:hAnsi="Garamond"/>
          <w:b/>
          <w:sz w:val="22"/>
          <w:szCs w:val="22"/>
        </w:rPr>
      </w:pPr>
      <w:r w:rsidRPr="002E7673">
        <w:rPr>
          <w:rFonts w:ascii="Garamond" w:hAnsi="Garamond"/>
          <w:b/>
          <w:sz w:val="22"/>
          <w:szCs w:val="22"/>
        </w:rPr>
        <w:lastRenderedPageBreak/>
        <w:t xml:space="preserve">                                                                                                                                OBR-2</w:t>
      </w:r>
    </w:p>
    <w:p w:rsidR="00E348CA" w:rsidRPr="002E7673" w:rsidRDefault="00E348CA" w:rsidP="00E348CA">
      <w:pPr>
        <w:jc w:val="both"/>
        <w:rPr>
          <w:rFonts w:ascii="Garamond" w:hAnsi="Garamond"/>
          <w:b/>
          <w:sz w:val="22"/>
          <w:szCs w:val="22"/>
        </w:rPr>
      </w:pPr>
      <w:r w:rsidRPr="002E7673">
        <w:rPr>
          <w:rFonts w:ascii="Garamond" w:hAnsi="Garamond"/>
          <w:sz w:val="22"/>
          <w:szCs w:val="22"/>
        </w:rPr>
        <w:t xml:space="preserve"> </w:t>
      </w:r>
      <w:r w:rsidRPr="002E7673">
        <w:rPr>
          <w:rFonts w:ascii="Garamond" w:hAnsi="Garamond"/>
          <w:b/>
          <w:sz w:val="22"/>
          <w:szCs w:val="22"/>
        </w:rPr>
        <w:t xml:space="preserve">NAVODILA PONUDNIKOM                                                                           </w:t>
      </w:r>
    </w:p>
    <w:p w:rsidR="00E348CA" w:rsidRPr="002E7673" w:rsidRDefault="00E348CA" w:rsidP="00E348CA">
      <w:pPr>
        <w:tabs>
          <w:tab w:val="left" w:pos="7380"/>
        </w:tabs>
        <w:ind w:right="83"/>
        <w:rPr>
          <w:rFonts w:ascii="Garamond" w:hAnsi="Garamond"/>
          <w:sz w:val="22"/>
          <w:szCs w:val="22"/>
        </w:rPr>
      </w:pPr>
    </w:p>
    <w:p w:rsidR="00E348CA" w:rsidRPr="002E7673" w:rsidRDefault="00E348CA" w:rsidP="00E348CA">
      <w:pPr>
        <w:tabs>
          <w:tab w:val="left" w:pos="7380"/>
        </w:tabs>
        <w:ind w:right="83"/>
        <w:rPr>
          <w:rFonts w:ascii="Garamond" w:hAnsi="Garamond"/>
          <w:sz w:val="22"/>
          <w:szCs w:val="22"/>
        </w:rPr>
      </w:pPr>
    </w:p>
    <w:p w:rsidR="00E348CA" w:rsidRPr="002E7673" w:rsidRDefault="00E348CA" w:rsidP="005454FD">
      <w:pPr>
        <w:numPr>
          <w:ilvl w:val="0"/>
          <w:numId w:val="10"/>
        </w:numPr>
        <w:ind w:left="0" w:firstLine="0"/>
        <w:jc w:val="both"/>
        <w:rPr>
          <w:rFonts w:ascii="Garamond" w:hAnsi="Garamond"/>
          <w:b/>
          <w:sz w:val="22"/>
          <w:szCs w:val="22"/>
          <w:u w:val="single"/>
        </w:rPr>
      </w:pPr>
      <w:r w:rsidRPr="002E7673">
        <w:rPr>
          <w:rFonts w:ascii="Garamond" w:hAnsi="Garamond"/>
          <w:b/>
          <w:sz w:val="22"/>
          <w:szCs w:val="22"/>
          <w:u w:val="single"/>
        </w:rPr>
        <w:t>NAMEN NAVODIL</w:t>
      </w:r>
    </w:p>
    <w:p w:rsidR="00E348CA" w:rsidRPr="002E7673" w:rsidRDefault="00E348CA" w:rsidP="00E348CA">
      <w:pPr>
        <w:jc w:val="both"/>
        <w:rPr>
          <w:rFonts w:ascii="Garamond" w:hAnsi="Garamond"/>
          <w:b/>
          <w:sz w:val="22"/>
          <w:szCs w:val="22"/>
          <w:u w:val="single"/>
        </w:rPr>
      </w:pPr>
    </w:p>
    <w:p w:rsidR="00E348CA" w:rsidRPr="002E7673" w:rsidRDefault="00E348CA" w:rsidP="00E348CA">
      <w:pPr>
        <w:pStyle w:val="Telobesedila3"/>
        <w:tabs>
          <w:tab w:val="left" w:pos="708"/>
        </w:tabs>
        <w:spacing w:line="276" w:lineRule="auto"/>
        <w:jc w:val="both"/>
        <w:rPr>
          <w:rFonts w:ascii="Garamond" w:hAnsi="Garamond"/>
          <w:b w:val="0"/>
          <w:sz w:val="22"/>
          <w:szCs w:val="22"/>
        </w:rPr>
      </w:pPr>
      <w:r w:rsidRPr="002E7673">
        <w:rPr>
          <w:rFonts w:ascii="Garamond" w:hAnsi="Garamond"/>
          <w:b w:val="0"/>
          <w:sz w:val="22"/>
          <w:szCs w:val="22"/>
        </w:rPr>
        <w:t>Ta navodila določajo pogoje, pod katerimi lahko ponudniki sodelujejo na razpisu naročnika, način vlaganja ponudb, postopek ocenjevanja ponudb in izbire ponudnikov, okvirne določbe glede postopka ter navodila za pripravo popolnih ponudb.</w:t>
      </w:r>
    </w:p>
    <w:p w:rsidR="00E348CA" w:rsidRPr="002E7673" w:rsidRDefault="00E348CA" w:rsidP="00E348CA">
      <w:pPr>
        <w:jc w:val="both"/>
        <w:rPr>
          <w:rFonts w:ascii="Garamond" w:hAnsi="Garamond"/>
          <w:b/>
          <w:sz w:val="22"/>
          <w:szCs w:val="22"/>
          <w:u w:val="single"/>
        </w:rPr>
      </w:pPr>
    </w:p>
    <w:p w:rsidR="00E348CA" w:rsidRPr="002E7673" w:rsidRDefault="00E348CA" w:rsidP="00E348CA">
      <w:pPr>
        <w:jc w:val="both"/>
        <w:rPr>
          <w:rFonts w:ascii="Garamond" w:hAnsi="Garamond"/>
          <w:b/>
          <w:sz w:val="22"/>
          <w:szCs w:val="22"/>
          <w:u w:val="single"/>
        </w:rPr>
      </w:pPr>
    </w:p>
    <w:p w:rsidR="00E348CA" w:rsidRPr="002E7673" w:rsidRDefault="00E348CA" w:rsidP="005454FD">
      <w:pPr>
        <w:numPr>
          <w:ilvl w:val="0"/>
          <w:numId w:val="10"/>
        </w:numPr>
        <w:ind w:left="0" w:firstLine="0"/>
        <w:jc w:val="both"/>
        <w:rPr>
          <w:rFonts w:ascii="Garamond" w:hAnsi="Garamond"/>
          <w:b/>
          <w:bCs/>
          <w:sz w:val="22"/>
          <w:szCs w:val="22"/>
          <w:u w:val="single"/>
        </w:rPr>
      </w:pPr>
      <w:r w:rsidRPr="002E7673">
        <w:rPr>
          <w:rFonts w:ascii="Garamond" w:hAnsi="Garamond"/>
          <w:b/>
          <w:bCs/>
          <w:sz w:val="22"/>
          <w:szCs w:val="22"/>
          <w:u w:val="single"/>
        </w:rPr>
        <w:t>PONUDNIK</w:t>
      </w:r>
    </w:p>
    <w:p w:rsidR="213FCBAB" w:rsidRPr="002E7673" w:rsidRDefault="213FCBAB" w:rsidP="00E64B62">
      <w:pPr>
        <w:jc w:val="both"/>
        <w:rPr>
          <w:rFonts w:ascii="Garamond" w:hAnsi="Garamond"/>
          <w:sz w:val="22"/>
          <w:szCs w:val="22"/>
          <w:u w:val="single"/>
        </w:rPr>
      </w:pPr>
      <w:r w:rsidRPr="002E7673">
        <w:rPr>
          <w:rFonts w:ascii="Garamond" w:hAnsi="Garamond"/>
          <w:sz w:val="22"/>
          <w:szCs w:val="22"/>
          <w:u w:val="single"/>
        </w:rPr>
        <w:t>Ponudnik« pomeni gospodarski subjekt, ki je predložil ponudbo;</w:t>
      </w:r>
    </w:p>
    <w:p w:rsidR="00E401B6" w:rsidRPr="002E7673" w:rsidRDefault="00E401B6" w:rsidP="00E401B6">
      <w:pPr>
        <w:jc w:val="both"/>
        <w:rPr>
          <w:rFonts w:ascii="Garamond" w:hAnsi="Garamond"/>
          <w:b/>
          <w:bCs/>
          <w:sz w:val="22"/>
          <w:szCs w:val="22"/>
        </w:rPr>
      </w:pPr>
    </w:p>
    <w:p w:rsidR="73FCF62C" w:rsidRPr="002E7673" w:rsidRDefault="73FCF62C" w:rsidP="00E401B6">
      <w:pPr>
        <w:jc w:val="both"/>
        <w:rPr>
          <w:rFonts w:ascii="Garamond" w:hAnsi="Garamond"/>
          <w:b/>
          <w:bCs/>
          <w:sz w:val="22"/>
          <w:szCs w:val="22"/>
        </w:rPr>
      </w:pPr>
      <w:r w:rsidRPr="002E7673">
        <w:rPr>
          <w:rFonts w:ascii="Garamond" w:hAnsi="Garamond"/>
          <w:b/>
          <w:bCs/>
          <w:sz w:val="22"/>
          <w:szCs w:val="22"/>
        </w:rPr>
        <w:t xml:space="preserve">2.1. Skupna ponudba </w:t>
      </w:r>
    </w:p>
    <w:p w:rsidR="6FDC4A87" w:rsidRPr="002E7673" w:rsidRDefault="6FDC4A87" w:rsidP="00E401B6">
      <w:pPr>
        <w:jc w:val="both"/>
        <w:rPr>
          <w:rFonts w:ascii="Garamond" w:hAnsi="Garamond"/>
          <w:b/>
          <w:bCs/>
          <w:sz w:val="22"/>
          <w:szCs w:val="22"/>
        </w:rPr>
      </w:pPr>
    </w:p>
    <w:p w:rsidR="6FDC4A87" w:rsidRPr="002E7673" w:rsidRDefault="6FDC4A87" w:rsidP="00E401B6">
      <w:pPr>
        <w:jc w:val="both"/>
        <w:rPr>
          <w:rFonts w:ascii="Garamond" w:eastAsia="Garamond" w:hAnsi="Garamond"/>
          <w:sz w:val="22"/>
          <w:szCs w:val="22"/>
        </w:rPr>
      </w:pPr>
      <w:r w:rsidRPr="002E7673">
        <w:rPr>
          <w:rFonts w:ascii="Garamond" w:eastAsia="Garamond" w:hAnsi="Garamond"/>
          <w:sz w:val="22"/>
          <w:szCs w:val="22"/>
        </w:rPr>
        <w:t xml:space="preserve">Dovoljena je skupna ponudba več pogodbenih partnerjev. V poglavju </w:t>
      </w:r>
      <w:r w:rsidRPr="002E7673">
        <w:rPr>
          <w:rFonts w:ascii="Garamond" w:eastAsia="Garamond" w:hAnsi="Garamond"/>
          <w:i/>
          <w:iCs/>
          <w:sz w:val="22"/>
          <w:szCs w:val="22"/>
        </w:rPr>
        <w:t>Razlogi za izključitev in pogoji za sodelovanj</w:t>
      </w:r>
      <w:r w:rsidRPr="002E7673">
        <w:rPr>
          <w:rFonts w:ascii="Garamond" w:eastAsia="Garamond" w:hAnsi="Garamond"/>
          <w:sz w:val="22"/>
          <w:szCs w:val="22"/>
        </w:rPr>
        <w:t xml:space="preserve">e je določeno kateri pogoj mora v primeru skupne ponudbe izpolnjevati vsak izmed partnerjev, oziroma kateri pogoj lahko izpolnjujejo partnerji skupaj. </w:t>
      </w:r>
    </w:p>
    <w:p w:rsidR="6FDC4A87" w:rsidRPr="002E7673" w:rsidRDefault="6FDC4A87" w:rsidP="00E401B6">
      <w:pPr>
        <w:spacing w:line="324" w:lineRule="auto"/>
        <w:jc w:val="both"/>
        <w:rPr>
          <w:rFonts w:ascii="Garamond" w:hAnsi="Garamond"/>
          <w:sz w:val="22"/>
          <w:szCs w:val="22"/>
        </w:rPr>
      </w:pPr>
      <w:r w:rsidRPr="002E7673">
        <w:rPr>
          <w:rFonts w:ascii="Garamond" w:eastAsia="Garamond" w:hAnsi="Garamond"/>
          <w:sz w:val="22"/>
          <w:szCs w:val="22"/>
        </w:rPr>
        <w:t xml:space="preserve"> </w:t>
      </w:r>
    </w:p>
    <w:p w:rsidR="6FDC4A87" w:rsidRPr="002E7673" w:rsidRDefault="6FDC4A87" w:rsidP="00E401B6">
      <w:pPr>
        <w:spacing w:line="324" w:lineRule="auto"/>
        <w:jc w:val="both"/>
        <w:rPr>
          <w:rFonts w:ascii="Garamond" w:hAnsi="Garamond"/>
          <w:sz w:val="22"/>
          <w:szCs w:val="22"/>
        </w:rPr>
      </w:pPr>
      <w:r w:rsidRPr="002E7673">
        <w:rPr>
          <w:rFonts w:ascii="Garamond" w:eastAsia="Garamond" w:hAnsi="Garamond"/>
          <w:sz w:val="22"/>
          <w:szCs w:val="22"/>
        </w:rPr>
        <w:t>V primeru skupne ponudbe je potrebno v ponudbi predložiti pravno podlago, ki ureja skupen nastop.  Iz pravne podlage mora biti razvidno sledeče:</w:t>
      </w:r>
    </w:p>
    <w:p w:rsidR="6FDC4A87" w:rsidRPr="002E7673" w:rsidRDefault="6FDC4A87" w:rsidP="00E401B6">
      <w:pPr>
        <w:pStyle w:val="Odstavekseznama"/>
        <w:numPr>
          <w:ilvl w:val="0"/>
          <w:numId w:val="6"/>
        </w:numPr>
        <w:spacing w:line="324" w:lineRule="auto"/>
        <w:jc w:val="both"/>
        <w:rPr>
          <w:rFonts w:ascii="Garamond" w:eastAsiaTheme="minorEastAsia" w:hAnsi="Garamond"/>
          <w:sz w:val="22"/>
          <w:szCs w:val="22"/>
        </w:rPr>
      </w:pPr>
      <w:r w:rsidRPr="002E7673">
        <w:rPr>
          <w:rFonts w:ascii="Garamond" w:eastAsia="Garamond" w:hAnsi="Garamond"/>
          <w:sz w:val="22"/>
          <w:szCs w:val="22"/>
        </w:rPr>
        <w:t xml:space="preserve">imenovanje nosilca posla pri izvedbi javnega naročila, </w:t>
      </w:r>
    </w:p>
    <w:p w:rsidR="6FDC4A87" w:rsidRPr="002E7673" w:rsidRDefault="6FDC4A87" w:rsidP="00E401B6">
      <w:pPr>
        <w:pStyle w:val="Odstavekseznama"/>
        <w:numPr>
          <w:ilvl w:val="0"/>
          <w:numId w:val="6"/>
        </w:numPr>
        <w:spacing w:line="324" w:lineRule="auto"/>
        <w:jc w:val="both"/>
        <w:rPr>
          <w:rFonts w:ascii="Garamond" w:eastAsiaTheme="minorEastAsia" w:hAnsi="Garamond"/>
          <w:sz w:val="22"/>
          <w:szCs w:val="22"/>
        </w:rPr>
      </w:pPr>
      <w:r w:rsidRPr="002E7673">
        <w:rPr>
          <w:rFonts w:ascii="Garamond" w:eastAsia="Garamond" w:hAnsi="Garamond"/>
          <w:sz w:val="22"/>
          <w:szCs w:val="22"/>
        </w:rPr>
        <w:t xml:space="preserve">pooblastilo nosilcu posla in odgovorni osebi za podpis ponudbe ter podpis pogodbe, </w:t>
      </w:r>
    </w:p>
    <w:p w:rsidR="6FDC4A87" w:rsidRPr="002E7673" w:rsidRDefault="6FDC4A87" w:rsidP="00E401B6">
      <w:pPr>
        <w:pStyle w:val="Odstavekseznama"/>
        <w:numPr>
          <w:ilvl w:val="0"/>
          <w:numId w:val="6"/>
        </w:numPr>
        <w:spacing w:line="324" w:lineRule="auto"/>
        <w:jc w:val="both"/>
        <w:rPr>
          <w:rFonts w:ascii="Garamond" w:eastAsiaTheme="minorEastAsia" w:hAnsi="Garamond"/>
          <w:sz w:val="22"/>
          <w:szCs w:val="22"/>
        </w:rPr>
      </w:pPr>
      <w:r w:rsidRPr="002E7673">
        <w:rPr>
          <w:rFonts w:ascii="Garamond" w:eastAsia="Garamond" w:hAnsi="Garamond"/>
          <w:sz w:val="22"/>
          <w:szCs w:val="22"/>
        </w:rPr>
        <w:t xml:space="preserve">izjava, da so vsi ponudniki v skupni ponudbi seznanjeni z navodili ponudnikom in razpisnimi pogoji ter merili za dodelitev javnega naročila in da z njimi v celoti soglašajo, </w:t>
      </w:r>
    </w:p>
    <w:p w:rsidR="6FDC4A87" w:rsidRPr="002E7673" w:rsidRDefault="6FDC4A87" w:rsidP="00E401B6">
      <w:pPr>
        <w:pStyle w:val="Odstavekseznama"/>
        <w:numPr>
          <w:ilvl w:val="0"/>
          <w:numId w:val="6"/>
        </w:numPr>
        <w:spacing w:line="324" w:lineRule="auto"/>
        <w:jc w:val="both"/>
        <w:rPr>
          <w:rFonts w:ascii="Garamond" w:eastAsiaTheme="minorEastAsia" w:hAnsi="Garamond"/>
          <w:sz w:val="22"/>
          <w:szCs w:val="22"/>
        </w:rPr>
      </w:pPr>
      <w:r w:rsidRPr="002E7673">
        <w:rPr>
          <w:rFonts w:ascii="Garamond" w:eastAsia="Garamond" w:hAnsi="Garamond"/>
          <w:sz w:val="22"/>
          <w:szCs w:val="22"/>
        </w:rPr>
        <w:t>izjava, da so vsi ponudniki seznanjeni s plačilnimi pogoji iz razpisne dokumentacije,</w:t>
      </w:r>
    </w:p>
    <w:p w:rsidR="6FDC4A87" w:rsidRPr="002E7673" w:rsidRDefault="6FDC4A87" w:rsidP="00E401B6">
      <w:pPr>
        <w:pStyle w:val="Odstavekseznama"/>
        <w:numPr>
          <w:ilvl w:val="0"/>
          <w:numId w:val="6"/>
        </w:numPr>
        <w:spacing w:line="324" w:lineRule="auto"/>
        <w:jc w:val="both"/>
        <w:rPr>
          <w:rFonts w:ascii="Garamond" w:eastAsiaTheme="minorEastAsia" w:hAnsi="Garamond"/>
          <w:sz w:val="22"/>
          <w:szCs w:val="22"/>
        </w:rPr>
      </w:pPr>
      <w:r w:rsidRPr="002E7673">
        <w:rPr>
          <w:rFonts w:ascii="Garamond" w:eastAsia="Garamond" w:hAnsi="Garamond"/>
          <w:sz w:val="22"/>
          <w:szCs w:val="22"/>
        </w:rPr>
        <w:t>določbe glede načina plačila preko nosilca posla,</w:t>
      </w:r>
    </w:p>
    <w:p w:rsidR="6FDC4A87" w:rsidRPr="002E7673" w:rsidRDefault="6FDC4A87" w:rsidP="00E401B6">
      <w:pPr>
        <w:pStyle w:val="Odstavekseznama"/>
        <w:numPr>
          <w:ilvl w:val="0"/>
          <w:numId w:val="6"/>
        </w:numPr>
        <w:spacing w:line="324" w:lineRule="auto"/>
        <w:jc w:val="both"/>
        <w:rPr>
          <w:rFonts w:ascii="Garamond" w:eastAsiaTheme="minorEastAsia" w:hAnsi="Garamond"/>
          <w:sz w:val="22"/>
          <w:szCs w:val="22"/>
        </w:rPr>
      </w:pPr>
      <w:r w:rsidRPr="002E7673">
        <w:rPr>
          <w:rFonts w:ascii="Garamond" w:eastAsia="Garamond" w:hAnsi="Garamond"/>
          <w:sz w:val="22"/>
          <w:szCs w:val="22"/>
        </w:rPr>
        <w:t>navedba, da odgovarjajo naročniku za celotno obveznost in za vsak njen del vsi partnerji solidarno in vsak posebej v celoti.</w:t>
      </w:r>
    </w:p>
    <w:p w:rsidR="6FDC4A87" w:rsidRPr="002E7673" w:rsidRDefault="6FDC4A87" w:rsidP="00E401B6">
      <w:pPr>
        <w:spacing w:line="324" w:lineRule="auto"/>
        <w:jc w:val="both"/>
        <w:rPr>
          <w:rFonts w:ascii="Garamond" w:hAnsi="Garamond"/>
          <w:sz w:val="22"/>
          <w:szCs w:val="22"/>
        </w:rPr>
      </w:pPr>
      <w:r w:rsidRPr="002E7673">
        <w:rPr>
          <w:rFonts w:ascii="Garamond" w:eastAsia="Garamond" w:hAnsi="Garamond"/>
          <w:sz w:val="22"/>
          <w:szCs w:val="22"/>
        </w:rPr>
        <w:t xml:space="preserve"> </w:t>
      </w:r>
    </w:p>
    <w:p w:rsidR="6FDC4A87" w:rsidRPr="002E7673" w:rsidRDefault="6FDC4A87" w:rsidP="00E401B6">
      <w:pPr>
        <w:spacing w:line="324" w:lineRule="auto"/>
        <w:jc w:val="both"/>
        <w:rPr>
          <w:rFonts w:ascii="Garamond" w:hAnsi="Garamond"/>
          <w:sz w:val="22"/>
          <w:szCs w:val="22"/>
        </w:rPr>
      </w:pPr>
      <w:r w:rsidRPr="002E7673">
        <w:rPr>
          <w:rFonts w:ascii="Garamond" w:eastAsia="Garamond" w:hAnsi="Garamond"/>
          <w:sz w:val="22"/>
          <w:szCs w:val="22"/>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rsidR="6FDC4A87" w:rsidRPr="002E7673" w:rsidRDefault="6FDC4A87" w:rsidP="6FDC4A87">
      <w:pPr>
        <w:spacing w:line="324" w:lineRule="auto"/>
        <w:jc w:val="both"/>
        <w:rPr>
          <w:rFonts w:ascii="Garamond" w:eastAsia="Garamond" w:hAnsi="Garamond"/>
          <w:b/>
          <w:bCs/>
          <w:sz w:val="22"/>
          <w:szCs w:val="22"/>
        </w:rPr>
      </w:pPr>
    </w:p>
    <w:p w:rsidR="6FDC4A87" w:rsidRPr="002E7673" w:rsidRDefault="6FDC4A87" w:rsidP="00E401B6">
      <w:pPr>
        <w:spacing w:line="324" w:lineRule="auto"/>
        <w:jc w:val="both"/>
        <w:rPr>
          <w:rFonts w:ascii="Garamond" w:hAnsi="Garamond"/>
          <w:b/>
          <w:bCs/>
          <w:sz w:val="22"/>
          <w:szCs w:val="22"/>
        </w:rPr>
      </w:pPr>
      <w:r w:rsidRPr="002E7673">
        <w:rPr>
          <w:rFonts w:ascii="Garamond" w:eastAsia="Garamond" w:hAnsi="Garamond"/>
          <w:b/>
          <w:bCs/>
          <w:sz w:val="22"/>
          <w:szCs w:val="22"/>
        </w:rPr>
        <w:t>2.2. Ponudba s podizvajalci</w:t>
      </w:r>
    </w:p>
    <w:p w:rsidR="6FDC4A87" w:rsidRPr="002E7673" w:rsidRDefault="6FDC4A87" w:rsidP="00E401B6">
      <w:pPr>
        <w:spacing w:line="324" w:lineRule="auto"/>
        <w:jc w:val="both"/>
        <w:rPr>
          <w:rFonts w:ascii="Garamond" w:hAnsi="Garamond"/>
          <w:i/>
          <w:iCs/>
          <w:sz w:val="22"/>
          <w:szCs w:val="22"/>
        </w:rPr>
      </w:pPr>
      <w:r w:rsidRPr="002E7673">
        <w:rPr>
          <w:rFonts w:ascii="Garamond" w:eastAsia="Garamond" w:hAnsi="Garamond"/>
          <w:sz w:val="22"/>
          <w:szCs w:val="22"/>
        </w:rPr>
        <w:t>Predmet naročila je dobava blaga, zato ponudnika ne zavezujejo določbe 94. člena ZJN-3. V kolikor želi ponudnik pri izvedbi naročila nastopati s podizvajalci, mora v ESPD obrazcu navesti vse podatke o podizvajalcih.  Prijavljeni podizvajalci morajo izpolniti obrazec ESPD</w:t>
      </w:r>
      <w:r w:rsidRPr="002E7673">
        <w:rPr>
          <w:rFonts w:ascii="Garamond" w:eastAsia="Garamond" w:hAnsi="Garamond"/>
          <w:i/>
          <w:iCs/>
          <w:sz w:val="22"/>
          <w:szCs w:val="22"/>
        </w:rPr>
        <w:t xml:space="preserve"> </w:t>
      </w:r>
      <w:r w:rsidRPr="002E7673">
        <w:rPr>
          <w:rFonts w:ascii="Garamond" w:eastAsia="Garamond" w:hAnsi="Garamond"/>
          <w:sz w:val="22"/>
          <w:szCs w:val="22"/>
        </w:rPr>
        <w:t xml:space="preserve">in izpolnjevati pogoje, ki so v poglavju </w:t>
      </w:r>
      <w:r w:rsidRPr="002E7673">
        <w:rPr>
          <w:rFonts w:ascii="Garamond" w:eastAsia="Garamond" w:hAnsi="Garamond"/>
          <w:i/>
          <w:iCs/>
          <w:sz w:val="22"/>
          <w:szCs w:val="22"/>
        </w:rPr>
        <w:t>Razlogi za izključitev in pogoji za sodelovanje</w:t>
      </w:r>
      <w:r w:rsidRPr="002E7673">
        <w:rPr>
          <w:rFonts w:ascii="Garamond" w:eastAsia="Garamond" w:hAnsi="Garamond"/>
          <w:sz w:val="22"/>
          <w:szCs w:val="22"/>
        </w:rPr>
        <w:t xml:space="preserve"> določeni za podizvajalce, kar izkažejo s podpisom obrazca ESPD.</w:t>
      </w:r>
      <w:r w:rsidRPr="002E7673">
        <w:rPr>
          <w:rFonts w:ascii="Garamond" w:eastAsia="Garamond" w:hAnsi="Garamond"/>
          <w:i/>
          <w:iCs/>
          <w:sz w:val="22"/>
          <w:szCs w:val="22"/>
        </w:rPr>
        <w:t xml:space="preserve"> </w:t>
      </w:r>
    </w:p>
    <w:p w:rsidR="6FDC4A87" w:rsidRPr="002E7673" w:rsidRDefault="6FDC4A87" w:rsidP="00E401B6">
      <w:pPr>
        <w:spacing w:line="324" w:lineRule="auto"/>
        <w:jc w:val="both"/>
        <w:rPr>
          <w:rFonts w:ascii="Garamond" w:hAnsi="Garamond"/>
          <w:sz w:val="22"/>
          <w:szCs w:val="22"/>
        </w:rPr>
      </w:pPr>
      <w:r w:rsidRPr="002E7673">
        <w:rPr>
          <w:rFonts w:ascii="Garamond" w:eastAsia="Garamond" w:hAnsi="Garamond"/>
          <w:sz w:val="22"/>
          <w:szCs w:val="22"/>
        </w:rPr>
        <w:t xml:space="preserve">Kadar namerava ponudnik izvesti javno naročilo s podizvajalci, ki jih je nominiral, mora v ponudbi:  </w:t>
      </w:r>
    </w:p>
    <w:p w:rsidR="6FDC4A87" w:rsidRPr="002E7673" w:rsidRDefault="6FDC4A87" w:rsidP="00E401B6">
      <w:pPr>
        <w:pStyle w:val="Odstavekseznama"/>
        <w:numPr>
          <w:ilvl w:val="0"/>
          <w:numId w:val="5"/>
        </w:numPr>
        <w:spacing w:line="324" w:lineRule="auto"/>
        <w:jc w:val="both"/>
        <w:rPr>
          <w:rFonts w:ascii="Garamond" w:eastAsiaTheme="minorEastAsia" w:hAnsi="Garamond"/>
          <w:sz w:val="22"/>
          <w:szCs w:val="22"/>
        </w:rPr>
      </w:pPr>
      <w:r w:rsidRPr="002E7673">
        <w:rPr>
          <w:rFonts w:ascii="Garamond" w:eastAsia="Garamond" w:hAnsi="Garamond"/>
          <w:sz w:val="22"/>
          <w:szCs w:val="22"/>
        </w:rPr>
        <w:t xml:space="preserve">navesti vse podizvajalce ter vsak del javnega naročila, ki ga namerava oddati v podizvajanje, </w:t>
      </w:r>
    </w:p>
    <w:p w:rsidR="6FDC4A87" w:rsidRPr="002E7673" w:rsidRDefault="6FDC4A87" w:rsidP="00E401B6">
      <w:pPr>
        <w:pStyle w:val="Odstavekseznama"/>
        <w:numPr>
          <w:ilvl w:val="0"/>
          <w:numId w:val="5"/>
        </w:numPr>
        <w:spacing w:line="324" w:lineRule="auto"/>
        <w:jc w:val="both"/>
        <w:rPr>
          <w:rFonts w:ascii="Garamond" w:eastAsiaTheme="minorEastAsia" w:hAnsi="Garamond"/>
          <w:sz w:val="22"/>
          <w:szCs w:val="22"/>
        </w:rPr>
      </w:pPr>
      <w:r w:rsidRPr="002E7673">
        <w:rPr>
          <w:rFonts w:ascii="Garamond" w:eastAsia="Garamond" w:hAnsi="Garamond"/>
          <w:sz w:val="22"/>
          <w:szCs w:val="22"/>
        </w:rPr>
        <w:t xml:space="preserve">kontaktne podatke in zakonite zastopnike predlaganih podizvajalcev, </w:t>
      </w:r>
    </w:p>
    <w:p w:rsidR="6FDC4A87" w:rsidRPr="002E7673" w:rsidRDefault="6FDC4A87" w:rsidP="00E401B6">
      <w:pPr>
        <w:pStyle w:val="Odstavekseznama"/>
        <w:numPr>
          <w:ilvl w:val="0"/>
          <w:numId w:val="5"/>
        </w:numPr>
        <w:spacing w:line="324" w:lineRule="auto"/>
        <w:jc w:val="both"/>
        <w:rPr>
          <w:rFonts w:ascii="Garamond" w:eastAsiaTheme="minorEastAsia" w:hAnsi="Garamond"/>
          <w:sz w:val="22"/>
          <w:szCs w:val="22"/>
        </w:rPr>
      </w:pPr>
      <w:r w:rsidRPr="002E7673">
        <w:rPr>
          <w:rFonts w:ascii="Garamond" w:eastAsia="Garamond" w:hAnsi="Garamond"/>
          <w:sz w:val="22"/>
          <w:szCs w:val="22"/>
        </w:rPr>
        <w:t xml:space="preserve">izpolnjene ESPD teh podizvajalcev, </w:t>
      </w:r>
    </w:p>
    <w:p w:rsidR="6FDC4A87" w:rsidRPr="002E7673" w:rsidRDefault="6FDC4A87" w:rsidP="00E401B6">
      <w:pPr>
        <w:pStyle w:val="Odstavekseznama"/>
        <w:numPr>
          <w:ilvl w:val="0"/>
          <w:numId w:val="5"/>
        </w:numPr>
        <w:spacing w:line="324" w:lineRule="auto"/>
        <w:jc w:val="both"/>
        <w:rPr>
          <w:rFonts w:ascii="Garamond" w:eastAsiaTheme="minorEastAsia" w:hAnsi="Garamond"/>
          <w:sz w:val="22"/>
          <w:szCs w:val="22"/>
        </w:rPr>
      </w:pPr>
      <w:r w:rsidRPr="002E7673">
        <w:rPr>
          <w:rFonts w:ascii="Garamond" w:eastAsia="Garamond" w:hAnsi="Garamond"/>
          <w:sz w:val="22"/>
          <w:szCs w:val="22"/>
        </w:rPr>
        <w:t>priložiti zahtevo podizvajalca za neposredno plačilo, če podizvajalec to zahteva</w:t>
      </w:r>
    </w:p>
    <w:p w:rsidR="6FDC4A87" w:rsidRPr="002E7673" w:rsidRDefault="6FDC4A87" w:rsidP="00E401B6">
      <w:pPr>
        <w:spacing w:line="324" w:lineRule="auto"/>
        <w:jc w:val="both"/>
        <w:rPr>
          <w:rFonts w:ascii="Garamond" w:hAnsi="Garamond"/>
          <w:sz w:val="22"/>
          <w:szCs w:val="22"/>
        </w:rPr>
      </w:pPr>
    </w:p>
    <w:p w:rsidR="6FDC4A87" w:rsidRPr="002E7673" w:rsidRDefault="6FDC4A87" w:rsidP="00D34907">
      <w:pPr>
        <w:jc w:val="both"/>
        <w:rPr>
          <w:rFonts w:ascii="Garamond" w:hAnsi="Garamond"/>
          <w:sz w:val="22"/>
          <w:szCs w:val="22"/>
        </w:rPr>
      </w:pPr>
      <w:r w:rsidRPr="002E7673">
        <w:rPr>
          <w:rFonts w:ascii="Garamond" w:eastAsia="Garamond" w:hAnsi="Garamond"/>
          <w:sz w:val="22"/>
          <w:szCs w:val="22"/>
        </w:rPr>
        <w:t>V kolikor podizvajalec zahteva neposredno plačilo, mora v ponudbi predložiti lastno izjavo, iz katere bo razvidno:</w:t>
      </w:r>
    </w:p>
    <w:p w:rsidR="6FDC4A87" w:rsidRPr="002E7673" w:rsidRDefault="6FDC4A87" w:rsidP="00D34907">
      <w:pPr>
        <w:pStyle w:val="Odstavekseznama"/>
        <w:numPr>
          <w:ilvl w:val="0"/>
          <w:numId w:val="4"/>
        </w:numPr>
        <w:jc w:val="both"/>
        <w:rPr>
          <w:rFonts w:ascii="Garamond" w:eastAsiaTheme="minorEastAsia" w:hAnsi="Garamond"/>
          <w:sz w:val="22"/>
          <w:szCs w:val="22"/>
        </w:rPr>
      </w:pPr>
      <w:r w:rsidRPr="002E7673">
        <w:rPr>
          <w:rFonts w:ascii="Garamond" w:eastAsia="Garamond" w:hAnsi="Garamond"/>
          <w:sz w:val="22"/>
          <w:szCs w:val="22"/>
        </w:rPr>
        <w:t>izjava podizvajalca, da podaja soglasje naročniku, da naročnik namesto glavnega izvajalca poravna podizvajalčevo terjatev do glavnega izvajalca;</w:t>
      </w:r>
    </w:p>
    <w:p w:rsidR="6FDC4A87" w:rsidRPr="002E7673" w:rsidRDefault="6FDC4A87" w:rsidP="00E401B6">
      <w:pPr>
        <w:pStyle w:val="Odstavekseznama"/>
        <w:numPr>
          <w:ilvl w:val="0"/>
          <w:numId w:val="4"/>
        </w:numPr>
        <w:spacing w:line="324" w:lineRule="auto"/>
        <w:jc w:val="both"/>
        <w:rPr>
          <w:rFonts w:ascii="Garamond" w:eastAsiaTheme="minorEastAsia" w:hAnsi="Garamond"/>
          <w:sz w:val="22"/>
          <w:szCs w:val="22"/>
        </w:rPr>
      </w:pPr>
      <w:r w:rsidRPr="002E7673">
        <w:rPr>
          <w:rFonts w:ascii="Garamond" w:eastAsia="Garamond" w:hAnsi="Garamond"/>
          <w:sz w:val="22"/>
          <w:szCs w:val="22"/>
        </w:rPr>
        <w:t>izjava ponudnika, da pooblašča naročnika, da na podlagi potrjenega računa oziroma situacije neposredno plačuje podizvajalcem.</w:t>
      </w:r>
    </w:p>
    <w:p w:rsidR="6FDC4A87" w:rsidRPr="002E7673" w:rsidRDefault="6FDC4A87" w:rsidP="00E401B6">
      <w:pPr>
        <w:spacing w:line="324" w:lineRule="auto"/>
        <w:jc w:val="both"/>
        <w:rPr>
          <w:rFonts w:ascii="Garamond" w:hAnsi="Garamond"/>
          <w:sz w:val="22"/>
          <w:szCs w:val="22"/>
        </w:rPr>
      </w:pPr>
      <w:r w:rsidRPr="002E7673">
        <w:rPr>
          <w:rFonts w:ascii="Garamond" w:eastAsia="Garamond" w:hAnsi="Garamond"/>
          <w:sz w:val="22"/>
          <w:szCs w:val="22"/>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rsidR="6FDC4A87" w:rsidRPr="002E7673" w:rsidRDefault="6FDC4A87" w:rsidP="00E401B6">
      <w:pPr>
        <w:spacing w:line="324" w:lineRule="auto"/>
        <w:jc w:val="both"/>
        <w:rPr>
          <w:rFonts w:ascii="Garamond" w:hAnsi="Garamond"/>
          <w:sz w:val="22"/>
          <w:szCs w:val="22"/>
        </w:rPr>
      </w:pPr>
      <w:r w:rsidRPr="002E7673">
        <w:rPr>
          <w:rFonts w:ascii="Garamond" w:eastAsia="Garamond" w:hAnsi="Garamond"/>
          <w:sz w:val="22"/>
          <w:szCs w:val="22"/>
        </w:rPr>
        <w:t xml:space="preserve"> </w:t>
      </w:r>
    </w:p>
    <w:p w:rsidR="6FDC4A87" w:rsidRPr="002E7673" w:rsidRDefault="6FDC4A87" w:rsidP="00E401B6">
      <w:pPr>
        <w:spacing w:line="324" w:lineRule="auto"/>
        <w:jc w:val="both"/>
        <w:rPr>
          <w:rFonts w:ascii="Garamond" w:hAnsi="Garamond"/>
          <w:sz w:val="22"/>
          <w:szCs w:val="22"/>
        </w:rPr>
      </w:pPr>
      <w:r w:rsidRPr="002E7673">
        <w:rPr>
          <w:rFonts w:ascii="Garamond" w:eastAsia="Garamond" w:hAnsi="Garamond"/>
          <w:sz w:val="22"/>
          <w:szCs w:val="22"/>
        </w:rPr>
        <w:t>V kolikor bo glavni izvajalec nastopil s podizvajalcem mora v ponudbi  predložiti zgoraj navedena dokazila, katera bo moral predložiti tudi v primeru zamenjave podizvajalca, in sicer najkasneje v petih dneh po spremembi</w:t>
      </w:r>
    </w:p>
    <w:p w:rsidR="6FDC4A87" w:rsidRPr="002E7673" w:rsidRDefault="6FDC4A87" w:rsidP="00E401B6">
      <w:pPr>
        <w:spacing w:line="324" w:lineRule="auto"/>
        <w:jc w:val="both"/>
        <w:rPr>
          <w:rFonts w:ascii="Garamond" w:hAnsi="Garamond"/>
          <w:sz w:val="22"/>
          <w:szCs w:val="22"/>
        </w:rPr>
      </w:pPr>
      <w:r w:rsidRPr="002E7673">
        <w:rPr>
          <w:rFonts w:ascii="Garamond" w:eastAsia="Garamond" w:hAnsi="Garamond"/>
          <w:sz w:val="22"/>
          <w:szCs w:val="22"/>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rsidR="6FDC4A87" w:rsidRPr="002E7673" w:rsidRDefault="6FDC4A87" w:rsidP="00E401B6">
      <w:pPr>
        <w:spacing w:line="324" w:lineRule="auto"/>
        <w:jc w:val="both"/>
        <w:rPr>
          <w:rFonts w:ascii="Garamond" w:hAnsi="Garamond"/>
          <w:sz w:val="22"/>
          <w:szCs w:val="22"/>
        </w:rPr>
      </w:pPr>
      <w:r w:rsidRPr="002E7673">
        <w:rPr>
          <w:rFonts w:ascii="Garamond" w:eastAsia="Garamond" w:hAnsi="Garamond"/>
          <w:sz w:val="22"/>
          <w:szCs w:val="22"/>
        </w:rPr>
        <w:t xml:space="preserve"> </w:t>
      </w:r>
    </w:p>
    <w:p w:rsidR="6FDC4A87" w:rsidRPr="002E7673" w:rsidRDefault="6FDC4A87" w:rsidP="00E401B6">
      <w:pPr>
        <w:spacing w:line="324" w:lineRule="auto"/>
        <w:jc w:val="both"/>
        <w:rPr>
          <w:rFonts w:ascii="Garamond" w:hAnsi="Garamond"/>
          <w:sz w:val="22"/>
          <w:szCs w:val="22"/>
        </w:rPr>
      </w:pPr>
      <w:r w:rsidRPr="002E7673">
        <w:rPr>
          <w:rFonts w:ascii="Garamond" w:eastAsia="Garamond" w:hAnsi="Garamond"/>
          <w:sz w:val="22"/>
          <w:szCs w:val="22"/>
        </w:rPr>
        <w:t>Ponudnik prevzema odgovornost za izvedbo celotnega javnega naročila, vključno z deli, ki jih je oddal podizvajalcem.</w:t>
      </w:r>
    </w:p>
    <w:p w:rsidR="00E348CA" w:rsidRPr="002E7673" w:rsidRDefault="00E348CA" w:rsidP="00E348CA">
      <w:pPr>
        <w:jc w:val="both"/>
        <w:rPr>
          <w:rFonts w:ascii="Garamond" w:hAnsi="Garamond"/>
          <w:sz w:val="22"/>
          <w:szCs w:val="22"/>
        </w:rPr>
      </w:pPr>
    </w:p>
    <w:p w:rsidR="00E348CA" w:rsidRPr="002E7673" w:rsidRDefault="73FCF62C" w:rsidP="005454FD">
      <w:pPr>
        <w:numPr>
          <w:ilvl w:val="1"/>
          <w:numId w:val="19"/>
        </w:numPr>
        <w:rPr>
          <w:rFonts w:ascii="Garamond" w:hAnsi="Garamond"/>
          <w:b/>
          <w:bCs/>
          <w:sz w:val="22"/>
          <w:szCs w:val="22"/>
        </w:rPr>
      </w:pPr>
      <w:r w:rsidRPr="002E7673">
        <w:rPr>
          <w:rFonts w:ascii="Garamond" w:hAnsi="Garamond"/>
          <w:b/>
          <w:bCs/>
          <w:sz w:val="22"/>
          <w:szCs w:val="22"/>
        </w:rPr>
        <w:t>Variantne ponudbe</w:t>
      </w:r>
    </w:p>
    <w:p w:rsidR="00E348CA" w:rsidRPr="002E7673" w:rsidRDefault="00E348CA" w:rsidP="00E348CA">
      <w:pPr>
        <w:rPr>
          <w:rFonts w:ascii="Garamond" w:hAnsi="Garamond"/>
          <w:b/>
          <w:sz w:val="22"/>
          <w:szCs w:val="22"/>
        </w:rPr>
      </w:pPr>
    </w:p>
    <w:p w:rsidR="00E348CA" w:rsidRPr="002E7673" w:rsidRDefault="73FCF62C" w:rsidP="6FDC4A87">
      <w:pPr>
        <w:suppressAutoHyphens/>
        <w:jc w:val="both"/>
        <w:rPr>
          <w:rFonts w:ascii="Garamond" w:hAnsi="Garamond"/>
          <w:b/>
          <w:bCs/>
          <w:sz w:val="22"/>
          <w:szCs w:val="22"/>
          <w:lang w:eastAsia="ar-SA"/>
        </w:rPr>
      </w:pPr>
      <w:r w:rsidRPr="002E7673">
        <w:rPr>
          <w:rFonts w:ascii="Garamond" w:hAnsi="Garamond"/>
          <w:sz w:val="22"/>
          <w:szCs w:val="22"/>
          <w:lang w:eastAsia="ar-SA"/>
        </w:rPr>
        <w:t xml:space="preserve">Variantne ponudbe niso dopustne. </w:t>
      </w:r>
    </w:p>
    <w:p w:rsidR="00E348CA" w:rsidRPr="002E7673" w:rsidRDefault="00E348CA" w:rsidP="00E348CA">
      <w:pPr>
        <w:rPr>
          <w:rFonts w:ascii="Garamond" w:hAnsi="Garamond"/>
          <w:sz w:val="22"/>
          <w:szCs w:val="22"/>
        </w:rPr>
      </w:pPr>
    </w:p>
    <w:p w:rsidR="00E348CA" w:rsidRPr="002E7673" w:rsidRDefault="73FCF62C" w:rsidP="005454FD">
      <w:pPr>
        <w:numPr>
          <w:ilvl w:val="0"/>
          <w:numId w:val="19"/>
        </w:numPr>
        <w:ind w:left="0" w:firstLine="0"/>
        <w:jc w:val="both"/>
        <w:rPr>
          <w:rFonts w:ascii="Garamond" w:hAnsi="Garamond"/>
          <w:b/>
          <w:bCs/>
          <w:sz w:val="22"/>
          <w:szCs w:val="22"/>
          <w:u w:val="single"/>
        </w:rPr>
      </w:pPr>
      <w:r w:rsidRPr="002E7673">
        <w:rPr>
          <w:rFonts w:ascii="Garamond" w:hAnsi="Garamond"/>
          <w:b/>
          <w:bCs/>
          <w:sz w:val="22"/>
          <w:szCs w:val="22"/>
          <w:u w:val="single"/>
        </w:rPr>
        <w:t>STROŠKI PONUDBE</w:t>
      </w:r>
    </w:p>
    <w:p w:rsidR="00E348CA" w:rsidRPr="002E7673" w:rsidRDefault="00E348CA" w:rsidP="00E348CA">
      <w:pPr>
        <w:jc w:val="both"/>
        <w:rPr>
          <w:rFonts w:ascii="Garamond" w:hAnsi="Garamond"/>
          <w:b/>
          <w:sz w:val="22"/>
          <w:szCs w:val="22"/>
          <w:u w:val="single"/>
        </w:rPr>
      </w:pPr>
    </w:p>
    <w:p w:rsidR="00E348CA" w:rsidRPr="002E7673" w:rsidRDefault="00E348CA" w:rsidP="00E348CA">
      <w:pPr>
        <w:jc w:val="both"/>
        <w:rPr>
          <w:rFonts w:ascii="Garamond" w:hAnsi="Garamond"/>
          <w:sz w:val="22"/>
          <w:szCs w:val="22"/>
        </w:rPr>
      </w:pPr>
      <w:r w:rsidRPr="002E7673">
        <w:rPr>
          <w:rFonts w:ascii="Garamond" w:hAnsi="Garamond"/>
          <w:sz w:val="22"/>
          <w:szCs w:val="22"/>
        </w:rPr>
        <w:t xml:space="preserve">             Ponudnik nosi vse stroške povezane s pripravo in predložitvijo ponudbe. </w:t>
      </w:r>
    </w:p>
    <w:p w:rsidR="00E348CA" w:rsidRPr="002E7673" w:rsidRDefault="00E348CA" w:rsidP="00E348CA">
      <w:pPr>
        <w:rPr>
          <w:rFonts w:ascii="Garamond" w:hAnsi="Garamond"/>
          <w:sz w:val="22"/>
          <w:szCs w:val="22"/>
        </w:rPr>
      </w:pPr>
    </w:p>
    <w:p w:rsidR="00E348CA" w:rsidRPr="002E7673" w:rsidRDefault="73FCF62C" w:rsidP="005454FD">
      <w:pPr>
        <w:numPr>
          <w:ilvl w:val="0"/>
          <w:numId w:val="19"/>
        </w:numPr>
        <w:ind w:left="0" w:firstLine="0"/>
        <w:jc w:val="both"/>
        <w:rPr>
          <w:rFonts w:ascii="Garamond" w:hAnsi="Garamond"/>
          <w:b/>
          <w:bCs/>
          <w:sz w:val="22"/>
          <w:szCs w:val="22"/>
          <w:u w:val="single"/>
        </w:rPr>
      </w:pPr>
      <w:r w:rsidRPr="002E7673">
        <w:rPr>
          <w:rFonts w:ascii="Garamond" w:hAnsi="Garamond"/>
          <w:b/>
          <w:bCs/>
          <w:sz w:val="22"/>
          <w:szCs w:val="22"/>
          <w:u w:val="single"/>
        </w:rPr>
        <w:t>PRIPRAVA PONUDB</w:t>
      </w:r>
    </w:p>
    <w:p w:rsidR="00E348CA" w:rsidRPr="002E7673" w:rsidRDefault="00E348CA" w:rsidP="00E348CA">
      <w:pPr>
        <w:jc w:val="both"/>
        <w:rPr>
          <w:rFonts w:ascii="Garamond" w:hAnsi="Garamond"/>
          <w:b/>
          <w:sz w:val="22"/>
          <w:szCs w:val="22"/>
          <w:u w:val="single"/>
        </w:rPr>
      </w:pPr>
    </w:p>
    <w:p w:rsidR="00E348CA" w:rsidRPr="002E7673" w:rsidRDefault="00E348CA" w:rsidP="00E348CA">
      <w:pPr>
        <w:jc w:val="both"/>
        <w:rPr>
          <w:rFonts w:ascii="Garamond" w:hAnsi="Garamond"/>
          <w:sz w:val="22"/>
          <w:szCs w:val="22"/>
        </w:rPr>
      </w:pPr>
      <w:r w:rsidRPr="002E7673">
        <w:rPr>
          <w:rFonts w:ascii="Garamond" w:hAnsi="Garamond"/>
          <w:sz w:val="22"/>
          <w:szCs w:val="22"/>
        </w:rPr>
        <w:t xml:space="preserve">            Ponudba mora biti podana </w:t>
      </w:r>
      <w:r w:rsidRPr="002E7673">
        <w:rPr>
          <w:rFonts w:ascii="Garamond" w:hAnsi="Garamond"/>
          <w:b/>
          <w:sz w:val="22"/>
          <w:szCs w:val="22"/>
          <w:u w:val="single"/>
        </w:rPr>
        <w:t>kot celota</w:t>
      </w:r>
      <w:r w:rsidRPr="002E7673">
        <w:rPr>
          <w:rFonts w:ascii="Garamond" w:hAnsi="Garamond"/>
          <w:sz w:val="22"/>
          <w:szCs w:val="22"/>
        </w:rPr>
        <w:t>.</w:t>
      </w:r>
    </w:p>
    <w:p w:rsidR="00E348CA" w:rsidRPr="002E7673" w:rsidRDefault="00E348CA" w:rsidP="00E348CA">
      <w:pPr>
        <w:jc w:val="both"/>
        <w:rPr>
          <w:rFonts w:ascii="Garamond" w:hAnsi="Garamond"/>
          <w:sz w:val="22"/>
          <w:szCs w:val="22"/>
        </w:rPr>
      </w:pPr>
    </w:p>
    <w:p w:rsidR="00E348CA" w:rsidRPr="002E7673" w:rsidRDefault="00E348CA" w:rsidP="00E348CA">
      <w:pPr>
        <w:jc w:val="both"/>
        <w:rPr>
          <w:rFonts w:ascii="Garamond" w:hAnsi="Garamond"/>
          <w:sz w:val="22"/>
          <w:szCs w:val="22"/>
        </w:rPr>
      </w:pPr>
      <w:r w:rsidRPr="002E7673">
        <w:rPr>
          <w:rFonts w:ascii="Garamond" w:hAnsi="Garamond"/>
          <w:sz w:val="22"/>
          <w:szCs w:val="22"/>
        </w:rPr>
        <w:t xml:space="preserve">            Ponudnik mora izdelati ponudbo v slovenskem jeziku, cene pa morajo biti v EUR,  </w:t>
      </w:r>
    </w:p>
    <w:p w:rsidR="00E348CA" w:rsidRPr="002E7673" w:rsidRDefault="00E348CA" w:rsidP="00E348CA">
      <w:pPr>
        <w:jc w:val="both"/>
        <w:rPr>
          <w:rFonts w:ascii="Garamond" w:hAnsi="Garamond"/>
          <w:sz w:val="22"/>
          <w:szCs w:val="22"/>
        </w:rPr>
      </w:pPr>
      <w:r w:rsidRPr="002E7673">
        <w:rPr>
          <w:rFonts w:ascii="Garamond" w:hAnsi="Garamond"/>
          <w:sz w:val="22"/>
          <w:szCs w:val="22"/>
        </w:rPr>
        <w:t xml:space="preserve">            zaokrožene na največ štiri decimalna mesta natančno. Ponudba mora vsebovati vse v </w:t>
      </w:r>
    </w:p>
    <w:p w:rsidR="00E348CA" w:rsidRPr="002E7673" w:rsidRDefault="73FCF62C" w:rsidP="00E348CA">
      <w:pPr>
        <w:jc w:val="both"/>
        <w:rPr>
          <w:rFonts w:ascii="Garamond" w:hAnsi="Garamond"/>
          <w:sz w:val="22"/>
          <w:szCs w:val="22"/>
        </w:rPr>
      </w:pPr>
      <w:r w:rsidRPr="002E7673">
        <w:rPr>
          <w:rFonts w:ascii="Garamond" w:hAnsi="Garamond"/>
          <w:sz w:val="22"/>
          <w:szCs w:val="22"/>
        </w:rPr>
        <w:t xml:space="preserve">            razpisni dokumentaciji zahtevane listine, izjave, tehnično dokumentacijo</w:t>
      </w:r>
    </w:p>
    <w:p w:rsidR="00E348CA" w:rsidRPr="002E7673" w:rsidRDefault="00E348CA" w:rsidP="00E348CA">
      <w:pPr>
        <w:jc w:val="both"/>
        <w:rPr>
          <w:rFonts w:ascii="Garamond" w:hAnsi="Garamond"/>
          <w:sz w:val="22"/>
          <w:szCs w:val="22"/>
        </w:rPr>
      </w:pPr>
    </w:p>
    <w:p w:rsidR="00E348CA" w:rsidRPr="002E7673" w:rsidRDefault="00E348CA" w:rsidP="00E348CA">
      <w:pPr>
        <w:jc w:val="both"/>
        <w:rPr>
          <w:rFonts w:ascii="Garamond" w:hAnsi="Garamond"/>
          <w:sz w:val="22"/>
          <w:szCs w:val="22"/>
        </w:rPr>
      </w:pPr>
      <w:r w:rsidRPr="002E7673">
        <w:rPr>
          <w:rFonts w:ascii="Garamond" w:hAnsi="Garamond"/>
          <w:sz w:val="22"/>
          <w:szCs w:val="22"/>
        </w:rPr>
        <w:t xml:space="preserve">           Za pravilnost ponudbe mora ponudnik predložiti naslednjo pravilno izpolnjeno  </w:t>
      </w:r>
    </w:p>
    <w:p w:rsidR="00E348CA" w:rsidRPr="002E7673" w:rsidRDefault="00E348CA" w:rsidP="00E348CA">
      <w:pPr>
        <w:jc w:val="both"/>
        <w:rPr>
          <w:rFonts w:ascii="Garamond" w:hAnsi="Garamond"/>
          <w:sz w:val="22"/>
          <w:szCs w:val="22"/>
        </w:rPr>
      </w:pPr>
      <w:r w:rsidRPr="002E7673">
        <w:rPr>
          <w:rFonts w:ascii="Garamond" w:hAnsi="Garamond"/>
          <w:sz w:val="22"/>
          <w:szCs w:val="22"/>
        </w:rPr>
        <w:t xml:space="preserve">           dokumentacijo z morebitnimi prilogami ter ostale morebitne izjave (zaželeno v</w:t>
      </w:r>
    </w:p>
    <w:p w:rsidR="00E348CA" w:rsidRPr="002E7673" w:rsidRDefault="00E348CA" w:rsidP="00E348CA">
      <w:pPr>
        <w:jc w:val="both"/>
        <w:rPr>
          <w:rFonts w:ascii="Garamond" w:hAnsi="Garamond"/>
          <w:sz w:val="22"/>
          <w:szCs w:val="22"/>
        </w:rPr>
      </w:pPr>
      <w:r w:rsidRPr="002E7673">
        <w:rPr>
          <w:rFonts w:ascii="Garamond" w:hAnsi="Garamond"/>
          <w:sz w:val="22"/>
          <w:szCs w:val="22"/>
        </w:rPr>
        <w:t xml:space="preserve">           naslednjem vrstnem redu):</w:t>
      </w:r>
    </w:p>
    <w:p w:rsidR="00E348CA" w:rsidRPr="002E7673" w:rsidRDefault="00E348CA" w:rsidP="00E348CA">
      <w:pPr>
        <w:jc w:val="both"/>
        <w:rPr>
          <w:rFonts w:ascii="Garamond" w:hAnsi="Garamond"/>
          <w:sz w:val="22"/>
          <w:szCs w:val="22"/>
        </w:rPr>
      </w:pPr>
    </w:p>
    <w:p w:rsidR="00E348CA" w:rsidRPr="002E7673" w:rsidRDefault="00E348CA" w:rsidP="00E348CA">
      <w:pPr>
        <w:jc w:val="both"/>
        <w:rPr>
          <w:rFonts w:ascii="Garamond" w:hAnsi="Garamond"/>
          <w:b/>
          <w:sz w:val="22"/>
          <w:szCs w:val="22"/>
        </w:rPr>
      </w:pPr>
    </w:p>
    <w:p w:rsidR="00E348CA" w:rsidRPr="002E7673" w:rsidRDefault="00E348CA" w:rsidP="00E348CA">
      <w:pPr>
        <w:rPr>
          <w:rFonts w:ascii="Garamond" w:hAnsi="Garamond"/>
          <w:sz w:val="22"/>
          <w:szCs w:val="22"/>
        </w:rPr>
      </w:pPr>
      <w:r w:rsidRPr="002E7673">
        <w:rPr>
          <w:rFonts w:ascii="Garamond" w:hAnsi="Garamond"/>
          <w:sz w:val="22"/>
          <w:szCs w:val="22"/>
        </w:rPr>
        <w:t>Cena mora vsebovati vse stroške, popuste, rabate in davek na dodano vrednost.</w:t>
      </w:r>
    </w:p>
    <w:p w:rsidR="00E348CA" w:rsidRPr="002E7673" w:rsidRDefault="00E348CA" w:rsidP="00E348CA">
      <w:pPr>
        <w:rPr>
          <w:rFonts w:ascii="Garamond" w:hAnsi="Garamond"/>
          <w:b/>
          <w:sz w:val="22"/>
          <w:szCs w:val="22"/>
        </w:rPr>
      </w:pPr>
    </w:p>
    <w:p w:rsidR="00E348CA" w:rsidRPr="002E7673" w:rsidRDefault="00E348CA" w:rsidP="00E348CA">
      <w:pPr>
        <w:rPr>
          <w:rFonts w:ascii="Garamond" w:hAnsi="Garamond"/>
          <w:sz w:val="22"/>
          <w:szCs w:val="22"/>
        </w:rPr>
      </w:pPr>
      <w:r w:rsidRPr="002E7673">
        <w:rPr>
          <w:rFonts w:ascii="Garamond" w:hAnsi="Garamond"/>
          <w:sz w:val="22"/>
          <w:szCs w:val="22"/>
        </w:rPr>
        <w:t>Popravljene napake ali spremembe v ponudbeni dokumentaciji in morebitni dodatki</w:t>
      </w:r>
    </w:p>
    <w:p w:rsidR="00E348CA" w:rsidRPr="002E7673" w:rsidRDefault="00E348CA" w:rsidP="00E348CA">
      <w:pPr>
        <w:rPr>
          <w:rFonts w:ascii="Garamond" w:hAnsi="Garamond"/>
          <w:sz w:val="22"/>
          <w:szCs w:val="22"/>
        </w:rPr>
      </w:pPr>
      <w:r w:rsidRPr="002E7673">
        <w:rPr>
          <w:rFonts w:ascii="Garamond" w:hAnsi="Garamond"/>
          <w:sz w:val="22"/>
          <w:szCs w:val="22"/>
        </w:rPr>
        <w:t>morajo biti parafirani in žigosani s strani pooblaščene osebe ponudnika, ki je</w:t>
      </w:r>
    </w:p>
    <w:p w:rsidR="00E348CA" w:rsidRPr="002E7673" w:rsidRDefault="00E348CA" w:rsidP="00E348CA">
      <w:pPr>
        <w:rPr>
          <w:rFonts w:ascii="Garamond" w:hAnsi="Garamond"/>
          <w:sz w:val="22"/>
          <w:szCs w:val="22"/>
        </w:rPr>
      </w:pPr>
      <w:r w:rsidRPr="002E7673">
        <w:rPr>
          <w:rFonts w:ascii="Garamond" w:hAnsi="Garamond"/>
          <w:sz w:val="22"/>
          <w:szCs w:val="22"/>
        </w:rPr>
        <w:t>podpisala ponudbeno dokumentacijo na mestu popravka. Ročno popravljanje</w:t>
      </w:r>
    </w:p>
    <w:p w:rsidR="00E348CA" w:rsidRPr="002E7673" w:rsidRDefault="00E348CA" w:rsidP="00E348CA">
      <w:pPr>
        <w:rPr>
          <w:rFonts w:ascii="Garamond" w:hAnsi="Garamond"/>
          <w:sz w:val="22"/>
          <w:szCs w:val="22"/>
        </w:rPr>
      </w:pPr>
      <w:r w:rsidRPr="002E7673">
        <w:rPr>
          <w:rFonts w:ascii="Garamond" w:hAnsi="Garamond"/>
          <w:sz w:val="22"/>
          <w:szCs w:val="22"/>
        </w:rPr>
        <w:t xml:space="preserve">tehničnih podatkov v katalogu ali prospektu ni dovoljeno. </w:t>
      </w:r>
    </w:p>
    <w:p w:rsidR="00E348CA" w:rsidRPr="002E7673" w:rsidRDefault="00E348CA" w:rsidP="00E348CA">
      <w:pPr>
        <w:jc w:val="both"/>
        <w:rPr>
          <w:rFonts w:ascii="Garamond" w:hAnsi="Garamond"/>
          <w:sz w:val="22"/>
          <w:szCs w:val="22"/>
        </w:rPr>
      </w:pPr>
    </w:p>
    <w:p w:rsidR="00E348CA" w:rsidRPr="002E7673" w:rsidRDefault="00E348CA" w:rsidP="00E348CA">
      <w:pPr>
        <w:jc w:val="both"/>
        <w:rPr>
          <w:rFonts w:ascii="Garamond" w:hAnsi="Garamond"/>
          <w:sz w:val="22"/>
          <w:szCs w:val="22"/>
        </w:rPr>
      </w:pPr>
    </w:p>
    <w:p w:rsidR="00E348CA" w:rsidRPr="002E7673" w:rsidRDefault="73FCF62C" w:rsidP="005454FD">
      <w:pPr>
        <w:numPr>
          <w:ilvl w:val="0"/>
          <w:numId w:val="19"/>
        </w:numPr>
        <w:rPr>
          <w:rFonts w:ascii="Garamond" w:hAnsi="Garamond"/>
          <w:b/>
          <w:bCs/>
          <w:sz w:val="22"/>
          <w:szCs w:val="22"/>
          <w:u w:val="single"/>
        </w:rPr>
      </w:pPr>
      <w:r w:rsidRPr="002E7673">
        <w:rPr>
          <w:rFonts w:ascii="Garamond" w:hAnsi="Garamond"/>
          <w:b/>
          <w:bCs/>
          <w:sz w:val="22"/>
          <w:szCs w:val="22"/>
          <w:u w:val="single"/>
        </w:rPr>
        <w:t>USPOSOBLJENOST OZ. SPOSOBNOST PONUDNIKA</w:t>
      </w:r>
    </w:p>
    <w:p w:rsidR="00E348CA" w:rsidRPr="002E7673" w:rsidRDefault="00E348CA" w:rsidP="00E348CA">
      <w:pPr>
        <w:ind w:left="360"/>
        <w:jc w:val="both"/>
        <w:rPr>
          <w:rFonts w:ascii="Garamond" w:hAnsi="Garamond"/>
          <w:b/>
          <w:sz w:val="22"/>
          <w:szCs w:val="22"/>
        </w:rPr>
      </w:pPr>
    </w:p>
    <w:p w:rsidR="00E348CA" w:rsidRPr="002E7673" w:rsidRDefault="00E348CA" w:rsidP="00E348CA">
      <w:pPr>
        <w:jc w:val="both"/>
        <w:rPr>
          <w:rFonts w:ascii="Garamond" w:hAnsi="Garamond"/>
          <w:b/>
          <w:sz w:val="22"/>
          <w:szCs w:val="22"/>
        </w:rPr>
      </w:pPr>
    </w:p>
    <w:p w:rsidR="00E348CA" w:rsidRPr="002E7673" w:rsidRDefault="00E348CA" w:rsidP="00E348CA">
      <w:pPr>
        <w:jc w:val="both"/>
        <w:rPr>
          <w:rFonts w:ascii="Garamond" w:hAnsi="Garamond"/>
          <w:sz w:val="22"/>
          <w:szCs w:val="22"/>
        </w:rPr>
      </w:pPr>
      <w:r w:rsidRPr="002E7673">
        <w:rPr>
          <w:rFonts w:ascii="Garamond" w:hAnsi="Garamond"/>
          <w:sz w:val="22"/>
          <w:szCs w:val="22"/>
        </w:rPr>
        <w:t>Naročnik bo priznal usposobljenost oz sposobnost ponudniku za sodelovanje v postopku na osnovi izpolnjevanja naslednjih pogojev:</w:t>
      </w:r>
    </w:p>
    <w:p w:rsidR="00E348CA" w:rsidRPr="002E7673" w:rsidRDefault="00E348CA" w:rsidP="00E348CA">
      <w:pPr>
        <w:jc w:val="both"/>
        <w:rPr>
          <w:rFonts w:ascii="Garamond" w:hAnsi="Garamond"/>
          <w:sz w:val="22"/>
          <w:szCs w:val="22"/>
        </w:rPr>
      </w:pPr>
    </w:p>
    <w:p w:rsidR="00E348CA" w:rsidRPr="002E7673" w:rsidRDefault="00E348CA" w:rsidP="00E348CA">
      <w:pPr>
        <w:jc w:val="both"/>
        <w:rPr>
          <w:rFonts w:ascii="Garamond" w:hAnsi="Garamond"/>
          <w:b/>
          <w:sz w:val="22"/>
          <w:szCs w:val="22"/>
          <w:u w:val="single"/>
        </w:rPr>
      </w:pPr>
      <w:r w:rsidRPr="002E7673">
        <w:rPr>
          <w:rFonts w:ascii="Garamond" w:hAnsi="Garamond"/>
          <w:b/>
          <w:sz w:val="22"/>
          <w:szCs w:val="22"/>
          <w:u w:val="single"/>
        </w:rPr>
        <w:t>Osnovna sposobnost ponudnika</w:t>
      </w:r>
    </w:p>
    <w:p w:rsidR="6FDC4A87" w:rsidRPr="002E7673" w:rsidRDefault="6FDC4A87" w:rsidP="6FDC4A87">
      <w:pPr>
        <w:jc w:val="both"/>
        <w:rPr>
          <w:rFonts w:ascii="Garamond" w:hAnsi="Garamond"/>
          <w:sz w:val="22"/>
          <w:szCs w:val="22"/>
        </w:rPr>
      </w:pPr>
    </w:p>
    <w:p w:rsidR="6FDC4A87" w:rsidRPr="002E7673" w:rsidRDefault="6FDC4A87" w:rsidP="00E401B6">
      <w:pPr>
        <w:jc w:val="both"/>
        <w:rPr>
          <w:rFonts w:ascii="Garamond" w:hAnsi="Garamond"/>
          <w:sz w:val="22"/>
          <w:szCs w:val="22"/>
        </w:rPr>
      </w:pPr>
      <w:r w:rsidRPr="002E7673">
        <w:rPr>
          <w:rFonts w:ascii="Garamond" w:hAnsi="Garamond"/>
          <w:sz w:val="22"/>
          <w:szCs w:val="22"/>
        </w:rPr>
        <w:t>1Naročnik bo iz sodelovanja v postopku javnega naročanja izključil ponudnika,</w:t>
      </w:r>
      <w:r w:rsidRPr="002E7673">
        <w:rPr>
          <w:rFonts w:ascii="Garamond" w:hAnsi="Garamond"/>
          <w:b/>
          <w:bCs/>
          <w:sz w:val="22"/>
          <w:szCs w:val="22"/>
        </w:rPr>
        <w:t xml:space="preserve"> </w:t>
      </w:r>
      <w:r w:rsidRPr="002E7673">
        <w:rPr>
          <w:rFonts w:ascii="Garamond" w:hAnsi="Garamond"/>
          <w:sz w:val="22"/>
          <w:szCs w:val="22"/>
        </w:rPr>
        <w:t>če bo pri preverjanju</w:t>
      </w:r>
      <w:r w:rsidRPr="002E7673">
        <w:rPr>
          <w:rFonts w:ascii="Garamond" w:hAnsi="Garamond"/>
          <w:b/>
          <w:bCs/>
          <w:sz w:val="22"/>
          <w:szCs w:val="22"/>
        </w:rPr>
        <w:t xml:space="preserve"> </w:t>
      </w:r>
      <w:r w:rsidRPr="002E7673">
        <w:rPr>
          <w:rFonts w:ascii="Garamond" w:hAnsi="Garamond"/>
          <w:sz w:val="22"/>
          <w:szCs w:val="22"/>
        </w:rPr>
        <w:t>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rsidR="6FDC4A87" w:rsidRPr="002E7673" w:rsidRDefault="6FDC4A87" w:rsidP="00E401B6">
      <w:pPr>
        <w:jc w:val="both"/>
        <w:rPr>
          <w:rFonts w:ascii="Garamond" w:hAnsi="Garamond"/>
          <w:sz w:val="22"/>
          <w:szCs w:val="22"/>
        </w:rPr>
      </w:pPr>
      <w:r w:rsidRPr="002E7673">
        <w:rPr>
          <w:rFonts w:ascii="Garamond" w:hAnsi="Garamond"/>
          <w:sz w:val="22"/>
          <w:szCs w:val="22"/>
        </w:rPr>
        <w:t xml:space="preserve">terorizem (108. člen KZ-1), </w:t>
      </w:r>
    </w:p>
    <w:p w:rsidR="6FDC4A87" w:rsidRPr="002E7673" w:rsidRDefault="6FDC4A87" w:rsidP="00E401B6">
      <w:pPr>
        <w:pStyle w:val="Odstavekseznama"/>
        <w:numPr>
          <w:ilvl w:val="0"/>
          <w:numId w:val="3"/>
        </w:numPr>
        <w:spacing w:line="238" w:lineRule="auto"/>
        <w:jc w:val="both"/>
        <w:rPr>
          <w:rFonts w:ascii="Garamond" w:eastAsiaTheme="minorEastAsia" w:hAnsi="Garamond"/>
          <w:sz w:val="22"/>
          <w:szCs w:val="22"/>
        </w:rPr>
      </w:pPr>
      <w:r w:rsidRPr="002E7673">
        <w:rPr>
          <w:rFonts w:ascii="Garamond" w:hAnsi="Garamond"/>
          <w:sz w:val="22"/>
          <w:szCs w:val="22"/>
        </w:rPr>
        <w:t xml:space="preserve">financiranje terorizma (109. člen KZ-1), </w:t>
      </w:r>
    </w:p>
    <w:p w:rsidR="6FDC4A87" w:rsidRPr="002E7673" w:rsidRDefault="6FDC4A87" w:rsidP="00E401B6">
      <w:pPr>
        <w:jc w:val="both"/>
        <w:rPr>
          <w:rFonts w:ascii="Garamond" w:hAnsi="Garamond"/>
          <w:sz w:val="22"/>
          <w:szCs w:val="22"/>
        </w:rPr>
      </w:pPr>
      <w:r w:rsidRPr="002E7673">
        <w:rPr>
          <w:rFonts w:ascii="Garamond" w:hAnsi="Garamond"/>
          <w:sz w:val="22"/>
          <w:szCs w:val="22"/>
        </w:rPr>
        <w:t xml:space="preserve"> </w:t>
      </w:r>
    </w:p>
    <w:p w:rsidR="6FDC4A87" w:rsidRPr="002E7673" w:rsidRDefault="6FDC4A87" w:rsidP="00E401B6">
      <w:pPr>
        <w:pStyle w:val="Odstavekseznama"/>
        <w:numPr>
          <w:ilvl w:val="0"/>
          <w:numId w:val="3"/>
        </w:numPr>
        <w:spacing w:line="228" w:lineRule="auto"/>
        <w:jc w:val="both"/>
        <w:rPr>
          <w:rFonts w:ascii="Garamond" w:eastAsiaTheme="minorEastAsia" w:hAnsi="Garamond"/>
          <w:sz w:val="22"/>
          <w:szCs w:val="22"/>
        </w:rPr>
      </w:pPr>
      <w:r w:rsidRPr="002E7673">
        <w:rPr>
          <w:rFonts w:ascii="Garamond" w:hAnsi="Garamond"/>
          <w:sz w:val="22"/>
          <w:szCs w:val="22"/>
        </w:rPr>
        <w:t xml:space="preserve">ščuvanje in javno poveličevanje terorističnih dejanj (110. člen KZ-1), </w:t>
      </w:r>
    </w:p>
    <w:p w:rsidR="6FDC4A87" w:rsidRPr="002E7673" w:rsidRDefault="6FDC4A87" w:rsidP="00E401B6">
      <w:pPr>
        <w:pStyle w:val="Odstavekseznama"/>
        <w:numPr>
          <w:ilvl w:val="0"/>
          <w:numId w:val="2"/>
        </w:numPr>
        <w:spacing w:line="238" w:lineRule="auto"/>
        <w:jc w:val="both"/>
        <w:rPr>
          <w:rFonts w:ascii="Garamond" w:eastAsiaTheme="minorEastAsia" w:hAnsi="Garamond"/>
          <w:sz w:val="22"/>
          <w:szCs w:val="22"/>
        </w:rPr>
      </w:pPr>
      <w:r w:rsidRPr="002E7673">
        <w:rPr>
          <w:rFonts w:ascii="Garamond" w:hAnsi="Garamond"/>
          <w:sz w:val="22"/>
          <w:szCs w:val="22"/>
        </w:rPr>
        <w:t xml:space="preserve">novačenje in usposabljanje za terorizem (111. člen KZ-1), </w:t>
      </w:r>
    </w:p>
    <w:p w:rsidR="6FDC4A87" w:rsidRPr="002E7673" w:rsidRDefault="6FDC4A87" w:rsidP="00E401B6">
      <w:pPr>
        <w:jc w:val="both"/>
        <w:rPr>
          <w:rFonts w:ascii="Garamond" w:hAnsi="Garamond"/>
          <w:sz w:val="22"/>
          <w:szCs w:val="22"/>
        </w:rPr>
      </w:pPr>
      <w:r w:rsidRPr="002E7673">
        <w:rPr>
          <w:rFonts w:ascii="Garamond" w:hAnsi="Garamond"/>
          <w:sz w:val="22"/>
          <w:szCs w:val="22"/>
        </w:rPr>
        <w:t xml:space="preserve"> </w:t>
      </w:r>
    </w:p>
    <w:p w:rsidR="6FDC4A87" w:rsidRPr="002E7673" w:rsidRDefault="6FDC4A87" w:rsidP="00E401B6">
      <w:pPr>
        <w:pStyle w:val="Odstavekseznama"/>
        <w:numPr>
          <w:ilvl w:val="0"/>
          <w:numId w:val="2"/>
        </w:numPr>
        <w:spacing w:line="228" w:lineRule="auto"/>
        <w:jc w:val="both"/>
        <w:rPr>
          <w:rFonts w:ascii="Garamond" w:eastAsiaTheme="minorEastAsia" w:hAnsi="Garamond"/>
          <w:sz w:val="22"/>
          <w:szCs w:val="22"/>
        </w:rPr>
      </w:pPr>
      <w:r w:rsidRPr="002E7673">
        <w:rPr>
          <w:rFonts w:ascii="Garamond" w:hAnsi="Garamond"/>
          <w:sz w:val="22"/>
          <w:szCs w:val="22"/>
        </w:rPr>
        <w:t xml:space="preserve">spravljanje v suženjsko razmerje (112. člen KZ-1), </w:t>
      </w:r>
    </w:p>
    <w:p w:rsidR="6FDC4A87" w:rsidRPr="002E7673" w:rsidRDefault="6FDC4A87" w:rsidP="00E401B6">
      <w:pPr>
        <w:jc w:val="both"/>
        <w:rPr>
          <w:rFonts w:ascii="Garamond" w:hAnsi="Garamond"/>
          <w:sz w:val="22"/>
          <w:szCs w:val="22"/>
        </w:rPr>
      </w:pPr>
      <w:r w:rsidRPr="002E7673">
        <w:rPr>
          <w:rFonts w:ascii="Garamond" w:hAnsi="Garamond"/>
          <w:sz w:val="22"/>
          <w:szCs w:val="22"/>
        </w:rPr>
        <w:t xml:space="preserve"> </w:t>
      </w:r>
    </w:p>
    <w:p w:rsidR="6FDC4A87" w:rsidRPr="002E7673" w:rsidRDefault="6FDC4A87" w:rsidP="00E401B6">
      <w:pPr>
        <w:pStyle w:val="Odstavekseznama"/>
        <w:numPr>
          <w:ilvl w:val="0"/>
          <w:numId w:val="2"/>
        </w:numPr>
        <w:spacing w:line="228" w:lineRule="auto"/>
        <w:jc w:val="both"/>
        <w:rPr>
          <w:rFonts w:ascii="Garamond" w:eastAsiaTheme="minorEastAsia" w:hAnsi="Garamond"/>
          <w:sz w:val="22"/>
          <w:szCs w:val="22"/>
        </w:rPr>
      </w:pPr>
      <w:r w:rsidRPr="002E7673">
        <w:rPr>
          <w:rFonts w:ascii="Garamond" w:hAnsi="Garamond"/>
          <w:sz w:val="22"/>
          <w:szCs w:val="22"/>
        </w:rPr>
        <w:t xml:space="preserve">trgovina z ljudmi (113. člen KZ-1), </w:t>
      </w:r>
    </w:p>
    <w:p w:rsidR="6FDC4A87" w:rsidRPr="002E7673" w:rsidRDefault="6FDC4A87" w:rsidP="00E401B6">
      <w:pPr>
        <w:jc w:val="both"/>
        <w:rPr>
          <w:rFonts w:ascii="Garamond" w:hAnsi="Garamond"/>
          <w:sz w:val="22"/>
          <w:szCs w:val="22"/>
        </w:rPr>
      </w:pPr>
      <w:r w:rsidRPr="002E7673">
        <w:rPr>
          <w:rFonts w:ascii="Garamond" w:hAnsi="Garamond"/>
          <w:sz w:val="22"/>
          <w:szCs w:val="22"/>
        </w:rPr>
        <w:t xml:space="preserve"> </w:t>
      </w:r>
    </w:p>
    <w:p w:rsidR="6FDC4A87" w:rsidRPr="002E7673" w:rsidRDefault="6FDC4A87" w:rsidP="00E401B6">
      <w:pPr>
        <w:pStyle w:val="Odstavekseznama"/>
        <w:numPr>
          <w:ilvl w:val="0"/>
          <w:numId w:val="2"/>
        </w:numPr>
        <w:spacing w:line="228" w:lineRule="auto"/>
        <w:jc w:val="both"/>
        <w:rPr>
          <w:rFonts w:ascii="Garamond" w:eastAsiaTheme="minorEastAsia" w:hAnsi="Garamond"/>
          <w:sz w:val="22"/>
          <w:szCs w:val="22"/>
        </w:rPr>
      </w:pPr>
      <w:r w:rsidRPr="002E7673">
        <w:rPr>
          <w:rFonts w:ascii="Garamond" w:hAnsi="Garamond"/>
          <w:sz w:val="22"/>
          <w:szCs w:val="22"/>
        </w:rPr>
        <w:t xml:space="preserve">sprejemanje podkupnine pri volitvah (157. člen KZ-1), </w:t>
      </w:r>
    </w:p>
    <w:p w:rsidR="6FDC4A87" w:rsidRPr="002E7673" w:rsidRDefault="6FDC4A87" w:rsidP="00E401B6">
      <w:pPr>
        <w:jc w:val="both"/>
        <w:rPr>
          <w:rFonts w:ascii="Garamond" w:hAnsi="Garamond"/>
          <w:sz w:val="22"/>
          <w:szCs w:val="22"/>
        </w:rPr>
      </w:pPr>
      <w:r w:rsidRPr="002E7673">
        <w:rPr>
          <w:rFonts w:ascii="Garamond" w:hAnsi="Garamond"/>
          <w:sz w:val="22"/>
          <w:szCs w:val="22"/>
        </w:rPr>
        <w:t xml:space="preserve"> </w:t>
      </w:r>
    </w:p>
    <w:p w:rsidR="6FDC4A87" w:rsidRPr="002E7673" w:rsidRDefault="6FDC4A87" w:rsidP="00E401B6">
      <w:pPr>
        <w:pStyle w:val="Odstavekseznama"/>
        <w:numPr>
          <w:ilvl w:val="0"/>
          <w:numId w:val="2"/>
        </w:numPr>
        <w:spacing w:line="228" w:lineRule="auto"/>
        <w:jc w:val="both"/>
        <w:rPr>
          <w:rFonts w:ascii="Garamond" w:eastAsiaTheme="minorEastAsia" w:hAnsi="Garamond"/>
          <w:sz w:val="22"/>
          <w:szCs w:val="22"/>
        </w:rPr>
      </w:pPr>
      <w:r w:rsidRPr="002E7673">
        <w:rPr>
          <w:rFonts w:ascii="Garamond" w:hAnsi="Garamond"/>
          <w:sz w:val="22"/>
          <w:szCs w:val="22"/>
        </w:rPr>
        <w:t xml:space="preserve">kršitev temeljnih pravic delavcev (196. člen KZ-1), </w:t>
      </w:r>
    </w:p>
    <w:p w:rsidR="6FDC4A87" w:rsidRPr="002E7673" w:rsidRDefault="6FDC4A87" w:rsidP="00E401B6">
      <w:pPr>
        <w:jc w:val="both"/>
        <w:rPr>
          <w:rFonts w:ascii="Garamond" w:hAnsi="Garamond"/>
          <w:sz w:val="22"/>
          <w:szCs w:val="22"/>
        </w:rPr>
      </w:pPr>
      <w:r w:rsidRPr="002E7673">
        <w:rPr>
          <w:rFonts w:ascii="Garamond" w:hAnsi="Garamond"/>
          <w:sz w:val="22"/>
          <w:szCs w:val="22"/>
        </w:rPr>
        <w:t xml:space="preserve"> </w:t>
      </w:r>
    </w:p>
    <w:p w:rsidR="6FDC4A87" w:rsidRPr="002E7673" w:rsidRDefault="6FDC4A87" w:rsidP="00E401B6">
      <w:pPr>
        <w:pStyle w:val="Odstavekseznama"/>
        <w:numPr>
          <w:ilvl w:val="0"/>
          <w:numId w:val="2"/>
        </w:numPr>
        <w:spacing w:line="228" w:lineRule="auto"/>
        <w:jc w:val="both"/>
        <w:rPr>
          <w:rFonts w:ascii="Garamond" w:eastAsiaTheme="minorEastAsia" w:hAnsi="Garamond"/>
          <w:sz w:val="22"/>
          <w:szCs w:val="22"/>
        </w:rPr>
      </w:pPr>
      <w:r w:rsidRPr="002E7673">
        <w:rPr>
          <w:rFonts w:ascii="Garamond" w:hAnsi="Garamond"/>
          <w:sz w:val="22"/>
          <w:szCs w:val="22"/>
        </w:rPr>
        <w:t xml:space="preserve">goljufija (211. člen KZ-1), </w:t>
      </w:r>
    </w:p>
    <w:p w:rsidR="6FDC4A87" w:rsidRPr="002E7673" w:rsidRDefault="6FDC4A87" w:rsidP="00E401B6">
      <w:pPr>
        <w:jc w:val="both"/>
        <w:rPr>
          <w:rFonts w:ascii="Garamond" w:hAnsi="Garamond"/>
          <w:sz w:val="22"/>
          <w:szCs w:val="22"/>
        </w:rPr>
      </w:pPr>
      <w:r w:rsidRPr="002E7673">
        <w:rPr>
          <w:rFonts w:ascii="Garamond" w:hAnsi="Garamond"/>
          <w:sz w:val="22"/>
          <w:szCs w:val="22"/>
        </w:rPr>
        <w:t xml:space="preserve"> </w:t>
      </w:r>
    </w:p>
    <w:p w:rsidR="6FDC4A87" w:rsidRPr="002E7673" w:rsidRDefault="6FDC4A87" w:rsidP="00E401B6">
      <w:pPr>
        <w:pStyle w:val="Odstavekseznama"/>
        <w:numPr>
          <w:ilvl w:val="0"/>
          <w:numId w:val="2"/>
        </w:numPr>
        <w:spacing w:line="228" w:lineRule="auto"/>
        <w:jc w:val="both"/>
        <w:rPr>
          <w:rFonts w:ascii="Garamond" w:eastAsiaTheme="minorEastAsia" w:hAnsi="Garamond"/>
          <w:sz w:val="22"/>
          <w:szCs w:val="22"/>
        </w:rPr>
      </w:pPr>
      <w:r w:rsidRPr="002E7673">
        <w:rPr>
          <w:rFonts w:ascii="Garamond" w:hAnsi="Garamond"/>
          <w:sz w:val="22"/>
          <w:szCs w:val="22"/>
        </w:rPr>
        <w:t xml:space="preserve">protipravno omejevanje konkurence (225. člen KZ-1), </w:t>
      </w:r>
    </w:p>
    <w:p w:rsidR="6FDC4A87" w:rsidRPr="002E7673" w:rsidRDefault="6FDC4A87" w:rsidP="00E401B6">
      <w:pPr>
        <w:jc w:val="both"/>
        <w:rPr>
          <w:rFonts w:ascii="Garamond" w:hAnsi="Garamond"/>
          <w:sz w:val="22"/>
          <w:szCs w:val="22"/>
        </w:rPr>
      </w:pPr>
      <w:r w:rsidRPr="002E7673">
        <w:rPr>
          <w:rFonts w:ascii="Garamond" w:hAnsi="Garamond"/>
          <w:sz w:val="22"/>
          <w:szCs w:val="22"/>
        </w:rPr>
        <w:t xml:space="preserve"> </w:t>
      </w:r>
    </w:p>
    <w:p w:rsidR="6FDC4A87" w:rsidRPr="002E7673" w:rsidRDefault="6FDC4A87" w:rsidP="00E401B6">
      <w:pPr>
        <w:pStyle w:val="Odstavekseznama"/>
        <w:numPr>
          <w:ilvl w:val="0"/>
          <w:numId w:val="2"/>
        </w:numPr>
        <w:spacing w:line="228" w:lineRule="auto"/>
        <w:jc w:val="both"/>
        <w:rPr>
          <w:rFonts w:ascii="Garamond" w:eastAsiaTheme="minorEastAsia" w:hAnsi="Garamond"/>
          <w:sz w:val="22"/>
          <w:szCs w:val="22"/>
        </w:rPr>
      </w:pPr>
      <w:r w:rsidRPr="002E7673">
        <w:rPr>
          <w:rFonts w:ascii="Garamond" w:hAnsi="Garamond"/>
          <w:sz w:val="22"/>
          <w:szCs w:val="22"/>
        </w:rPr>
        <w:t xml:space="preserve">povzročitev stečaja z goljufijo ali nevestnim poslovanjem (226. člen KZ-1), </w:t>
      </w:r>
    </w:p>
    <w:p w:rsidR="6FDC4A87" w:rsidRPr="002E7673" w:rsidRDefault="6FDC4A87" w:rsidP="00E401B6">
      <w:pPr>
        <w:jc w:val="both"/>
        <w:rPr>
          <w:rFonts w:ascii="Garamond" w:hAnsi="Garamond"/>
          <w:sz w:val="22"/>
          <w:szCs w:val="22"/>
        </w:rPr>
      </w:pPr>
      <w:r w:rsidRPr="002E7673">
        <w:rPr>
          <w:rFonts w:ascii="Garamond" w:hAnsi="Garamond"/>
          <w:sz w:val="22"/>
          <w:szCs w:val="22"/>
        </w:rPr>
        <w:t xml:space="preserve"> </w:t>
      </w:r>
    </w:p>
    <w:p w:rsidR="6FDC4A87" w:rsidRPr="002E7673" w:rsidRDefault="6FDC4A87" w:rsidP="00E401B6">
      <w:pPr>
        <w:pStyle w:val="Odstavekseznama"/>
        <w:numPr>
          <w:ilvl w:val="0"/>
          <w:numId w:val="2"/>
        </w:numPr>
        <w:spacing w:line="228" w:lineRule="auto"/>
        <w:jc w:val="both"/>
        <w:rPr>
          <w:rFonts w:ascii="Garamond" w:eastAsiaTheme="minorEastAsia" w:hAnsi="Garamond"/>
          <w:sz w:val="22"/>
          <w:szCs w:val="22"/>
        </w:rPr>
      </w:pPr>
      <w:r w:rsidRPr="002E7673">
        <w:rPr>
          <w:rFonts w:ascii="Garamond" w:hAnsi="Garamond"/>
          <w:sz w:val="22"/>
          <w:szCs w:val="22"/>
        </w:rPr>
        <w:t xml:space="preserve">oškodovanje upnikov (227. člen KZ-1), </w:t>
      </w:r>
    </w:p>
    <w:p w:rsidR="6FDC4A87" w:rsidRPr="002E7673" w:rsidRDefault="6FDC4A87" w:rsidP="00E401B6">
      <w:pPr>
        <w:jc w:val="both"/>
        <w:rPr>
          <w:rFonts w:ascii="Garamond" w:hAnsi="Garamond"/>
          <w:sz w:val="22"/>
          <w:szCs w:val="22"/>
        </w:rPr>
      </w:pPr>
      <w:r w:rsidRPr="002E7673">
        <w:rPr>
          <w:rFonts w:ascii="Garamond" w:hAnsi="Garamond"/>
          <w:sz w:val="22"/>
          <w:szCs w:val="22"/>
        </w:rPr>
        <w:t xml:space="preserve"> </w:t>
      </w:r>
    </w:p>
    <w:p w:rsidR="6FDC4A87" w:rsidRPr="002E7673" w:rsidRDefault="6FDC4A87" w:rsidP="00E401B6">
      <w:pPr>
        <w:pStyle w:val="Odstavekseznama"/>
        <w:numPr>
          <w:ilvl w:val="0"/>
          <w:numId w:val="2"/>
        </w:numPr>
        <w:spacing w:line="228" w:lineRule="auto"/>
        <w:jc w:val="both"/>
        <w:rPr>
          <w:rFonts w:ascii="Garamond" w:eastAsiaTheme="minorEastAsia" w:hAnsi="Garamond"/>
          <w:sz w:val="22"/>
          <w:szCs w:val="22"/>
        </w:rPr>
      </w:pPr>
      <w:r w:rsidRPr="002E7673">
        <w:rPr>
          <w:rFonts w:ascii="Garamond" w:hAnsi="Garamond"/>
          <w:sz w:val="22"/>
          <w:szCs w:val="22"/>
        </w:rPr>
        <w:t xml:space="preserve">poslovna goljufija (228. člen KZ-1), </w:t>
      </w:r>
    </w:p>
    <w:p w:rsidR="6FDC4A87" w:rsidRPr="002E7673" w:rsidRDefault="6FDC4A87" w:rsidP="00E401B6">
      <w:pPr>
        <w:jc w:val="both"/>
        <w:rPr>
          <w:rFonts w:ascii="Garamond" w:hAnsi="Garamond"/>
          <w:sz w:val="22"/>
          <w:szCs w:val="22"/>
        </w:rPr>
      </w:pPr>
      <w:r w:rsidRPr="002E7673">
        <w:rPr>
          <w:rFonts w:ascii="Garamond" w:hAnsi="Garamond"/>
          <w:sz w:val="22"/>
          <w:szCs w:val="22"/>
        </w:rPr>
        <w:t xml:space="preserve"> </w:t>
      </w:r>
    </w:p>
    <w:p w:rsidR="6FDC4A87" w:rsidRPr="002E7673" w:rsidRDefault="6FDC4A87" w:rsidP="00E401B6">
      <w:pPr>
        <w:pStyle w:val="Odstavekseznama"/>
        <w:numPr>
          <w:ilvl w:val="0"/>
          <w:numId w:val="2"/>
        </w:numPr>
        <w:spacing w:line="228" w:lineRule="auto"/>
        <w:jc w:val="both"/>
        <w:rPr>
          <w:rFonts w:ascii="Garamond" w:eastAsiaTheme="minorEastAsia" w:hAnsi="Garamond"/>
          <w:sz w:val="22"/>
          <w:szCs w:val="22"/>
        </w:rPr>
      </w:pPr>
      <w:r w:rsidRPr="002E7673">
        <w:rPr>
          <w:rFonts w:ascii="Garamond" w:hAnsi="Garamond"/>
          <w:sz w:val="22"/>
          <w:szCs w:val="22"/>
        </w:rPr>
        <w:t xml:space="preserve">goljufija na škodo Evropske unije (229. člen KZ-1), </w:t>
      </w:r>
    </w:p>
    <w:p w:rsidR="6FDC4A87" w:rsidRPr="002E7673" w:rsidRDefault="6FDC4A87" w:rsidP="00E401B6">
      <w:pPr>
        <w:jc w:val="both"/>
        <w:rPr>
          <w:rFonts w:ascii="Garamond" w:hAnsi="Garamond"/>
          <w:sz w:val="22"/>
          <w:szCs w:val="22"/>
        </w:rPr>
      </w:pPr>
      <w:r w:rsidRPr="002E7673">
        <w:rPr>
          <w:rFonts w:ascii="Garamond" w:hAnsi="Garamond"/>
          <w:sz w:val="22"/>
          <w:szCs w:val="22"/>
        </w:rPr>
        <w:t xml:space="preserve"> </w:t>
      </w:r>
    </w:p>
    <w:p w:rsidR="6FDC4A87" w:rsidRPr="002E7673" w:rsidRDefault="6FDC4A87" w:rsidP="00E401B6">
      <w:pPr>
        <w:pStyle w:val="Odstavekseznama"/>
        <w:numPr>
          <w:ilvl w:val="0"/>
          <w:numId w:val="2"/>
        </w:numPr>
        <w:spacing w:line="228" w:lineRule="auto"/>
        <w:jc w:val="both"/>
        <w:rPr>
          <w:rFonts w:ascii="Garamond" w:eastAsiaTheme="minorEastAsia" w:hAnsi="Garamond"/>
          <w:sz w:val="22"/>
          <w:szCs w:val="22"/>
        </w:rPr>
      </w:pPr>
      <w:r w:rsidRPr="002E7673">
        <w:rPr>
          <w:rFonts w:ascii="Garamond" w:hAnsi="Garamond"/>
          <w:sz w:val="22"/>
          <w:szCs w:val="22"/>
        </w:rPr>
        <w:t xml:space="preserve">preslepitev pri pridobitvi in uporabi posojila ali ugodnosti (230. člen KZ-1), </w:t>
      </w:r>
    </w:p>
    <w:p w:rsidR="6FDC4A87" w:rsidRPr="002E7673" w:rsidRDefault="6FDC4A87" w:rsidP="00E401B6">
      <w:pPr>
        <w:jc w:val="both"/>
        <w:rPr>
          <w:rFonts w:ascii="Garamond" w:hAnsi="Garamond"/>
          <w:sz w:val="22"/>
          <w:szCs w:val="22"/>
        </w:rPr>
      </w:pPr>
      <w:r w:rsidRPr="002E7673">
        <w:rPr>
          <w:rFonts w:ascii="Garamond" w:hAnsi="Garamond"/>
          <w:sz w:val="22"/>
          <w:szCs w:val="22"/>
        </w:rPr>
        <w:t xml:space="preserve"> </w:t>
      </w:r>
    </w:p>
    <w:p w:rsidR="6FDC4A87" w:rsidRPr="002E7673" w:rsidRDefault="6FDC4A87" w:rsidP="00E401B6">
      <w:pPr>
        <w:pStyle w:val="Odstavekseznama"/>
        <w:numPr>
          <w:ilvl w:val="0"/>
          <w:numId w:val="2"/>
        </w:numPr>
        <w:spacing w:line="228" w:lineRule="auto"/>
        <w:jc w:val="both"/>
        <w:rPr>
          <w:rFonts w:ascii="Garamond" w:eastAsiaTheme="minorEastAsia" w:hAnsi="Garamond"/>
          <w:sz w:val="22"/>
          <w:szCs w:val="22"/>
        </w:rPr>
      </w:pPr>
      <w:r w:rsidRPr="002E7673">
        <w:rPr>
          <w:rFonts w:ascii="Garamond" w:hAnsi="Garamond"/>
          <w:sz w:val="22"/>
          <w:szCs w:val="22"/>
        </w:rPr>
        <w:t xml:space="preserve">preslepitev pri poslovanju z vrednostnimi papirji (231. člen KZ-1), </w:t>
      </w:r>
    </w:p>
    <w:p w:rsidR="6FDC4A87" w:rsidRPr="002E7673" w:rsidRDefault="6FDC4A87" w:rsidP="00E401B6">
      <w:pPr>
        <w:jc w:val="both"/>
        <w:rPr>
          <w:rFonts w:ascii="Garamond" w:hAnsi="Garamond"/>
          <w:sz w:val="22"/>
          <w:szCs w:val="22"/>
        </w:rPr>
      </w:pPr>
      <w:r w:rsidRPr="002E7673">
        <w:rPr>
          <w:rFonts w:ascii="Garamond" w:hAnsi="Garamond"/>
          <w:sz w:val="22"/>
          <w:szCs w:val="22"/>
        </w:rPr>
        <w:t xml:space="preserve"> </w:t>
      </w:r>
    </w:p>
    <w:p w:rsidR="6FDC4A87" w:rsidRPr="002E7673" w:rsidRDefault="6FDC4A87" w:rsidP="00E401B6">
      <w:pPr>
        <w:pStyle w:val="Odstavekseznama"/>
        <w:numPr>
          <w:ilvl w:val="0"/>
          <w:numId w:val="2"/>
        </w:numPr>
        <w:spacing w:line="228" w:lineRule="auto"/>
        <w:jc w:val="both"/>
        <w:rPr>
          <w:rFonts w:ascii="Garamond" w:eastAsiaTheme="minorEastAsia" w:hAnsi="Garamond"/>
          <w:sz w:val="22"/>
          <w:szCs w:val="22"/>
        </w:rPr>
      </w:pPr>
      <w:r w:rsidRPr="002E7673">
        <w:rPr>
          <w:rFonts w:ascii="Garamond" w:hAnsi="Garamond"/>
          <w:sz w:val="22"/>
          <w:szCs w:val="22"/>
        </w:rPr>
        <w:t xml:space="preserve">preslepitev kupcev (232. člen KZ-1), </w:t>
      </w:r>
    </w:p>
    <w:p w:rsidR="6FDC4A87" w:rsidRPr="002E7673" w:rsidRDefault="6FDC4A87" w:rsidP="00E401B6">
      <w:pPr>
        <w:jc w:val="both"/>
        <w:rPr>
          <w:rFonts w:ascii="Garamond" w:hAnsi="Garamond"/>
          <w:sz w:val="22"/>
          <w:szCs w:val="22"/>
        </w:rPr>
      </w:pPr>
      <w:r w:rsidRPr="002E7673">
        <w:rPr>
          <w:rFonts w:ascii="Garamond" w:hAnsi="Garamond"/>
          <w:sz w:val="22"/>
          <w:szCs w:val="22"/>
        </w:rPr>
        <w:t xml:space="preserve"> </w:t>
      </w:r>
    </w:p>
    <w:p w:rsidR="6FDC4A87" w:rsidRPr="002E7673" w:rsidRDefault="6FDC4A87" w:rsidP="00E401B6">
      <w:pPr>
        <w:pStyle w:val="Odstavekseznama"/>
        <w:numPr>
          <w:ilvl w:val="0"/>
          <w:numId w:val="2"/>
        </w:numPr>
        <w:spacing w:line="228" w:lineRule="auto"/>
        <w:jc w:val="both"/>
        <w:rPr>
          <w:rFonts w:ascii="Garamond" w:eastAsiaTheme="minorEastAsia" w:hAnsi="Garamond"/>
          <w:sz w:val="22"/>
          <w:szCs w:val="22"/>
        </w:rPr>
      </w:pPr>
      <w:r w:rsidRPr="002E7673">
        <w:rPr>
          <w:rFonts w:ascii="Garamond" w:hAnsi="Garamond"/>
          <w:sz w:val="22"/>
          <w:szCs w:val="22"/>
        </w:rPr>
        <w:t xml:space="preserve">neupravičena uporaba tuje oznake ali modela (233. člen KZ-1), </w:t>
      </w:r>
    </w:p>
    <w:p w:rsidR="6FDC4A87" w:rsidRPr="002E7673" w:rsidRDefault="6FDC4A87" w:rsidP="00E401B6">
      <w:pPr>
        <w:jc w:val="both"/>
        <w:rPr>
          <w:rFonts w:ascii="Garamond" w:hAnsi="Garamond"/>
          <w:sz w:val="22"/>
          <w:szCs w:val="22"/>
        </w:rPr>
      </w:pPr>
      <w:r w:rsidRPr="002E7673">
        <w:rPr>
          <w:rFonts w:ascii="Garamond" w:hAnsi="Garamond"/>
          <w:sz w:val="22"/>
          <w:szCs w:val="22"/>
        </w:rPr>
        <w:t xml:space="preserve"> </w:t>
      </w:r>
    </w:p>
    <w:p w:rsidR="6FDC4A87" w:rsidRPr="002E7673" w:rsidRDefault="6FDC4A87" w:rsidP="00E401B6">
      <w:pPr>
        <w:pStyle w:val="Odstavekseznama"/>
        <w:numPr>
          <w:ilvl w:val="0"/>
          <w:numId w:val="2"/>
        </w:numPr>
        <w:spacing w:line="228" w:lineRule="auto"/>
        <w:jc w:val="both"/>
        <w:rPr>
          <w:rFonts w:ascii="Garamond" w:eastAsiaTheme="minorEastAsia" w:hAnsi="Garamond"/>
          <w:sz w:val="22"/>
          <w:szCs w:val="22"/>
        </w:rPr>
      </w:pPr>
      <w:r w:rsidRPr="002E7673">
        <w:rPr>
          <w:rFonts w:ascii="Garamond" w:hAnsi="Garamond"/>
          <w:sz w:val="22"/>
          <w:szCs w:val="22"/>
        </w:rPr>
        <w:t xml:space="preserve">neupravičena uporaba tujega izuma ali topografije (234. člen KZ-1), </w:t>
      </w:r>
    </w:p>
    <w:p w:rsidR="6FDC4A87" w:rsidRPr="002E7673" w:rsidRDefault="6FDC4A87" w:rsidP="00E401B6">
      <w:pPr>
        <w:jc w:val="both"/>
        <w:rPr>
          <w:rFonts w:ascii="Garamond" w:hAnsi="Garamond"/>
          <w:sz w:val="22"/>
          <w:szCs w:val="22"/>
        </w:rPr>
      </w:pPr>
      <w:r w:rsidRPr="002E7673">
        <w:rPr>
          <w:rFonts w:ascii="Garamond" w:hAnsi="Garamond"/>
          <w:sz w:val="22"/>
          <w:szCs w:val="22"/>
        </w:rPr>
        <w:t xml:space="preserve"> </w:t>
      </w:r>
    </w:p>
    <w:p w:rsidR="6FDC4A87" w:rsidRPr="002E7673" w:rsidRDefault="6FDC4A87" w:rsidP="00E401B6">
      <w:pPr>
        <w:pStyle w:val="Odstavekseznama"/>
        <w:numPr>
          <w:ilvl w:val="0"/>
          <w:numId w:val="2"/>
        </w:numPr>
        <w:spacing w:line="228" w:lineRule="auto"/>
        <w:jc w:val="both"/>
        <w:rPr>
          <w:rFonts w:ascii="Garamond" w:eastAsiaTheme="minorEastAsia" w:hAnsi="Garamond"/>
          <w:sz w:val="22"/>
          <w:szCs w:val="22"/>
        </w:rPr>
      </w:pPr>
      <w:r w:rsidRPr="002E7673">
        <w:rPr>
          <w:rFonts w:ascii="Garamond" w:hAnsi="Garamond"/>
          <w:sz w:val="22"/>
          <w:szCs w:val="22"/>
        </w:rPr>
        <w:t xml:space="preserve">ponareditev ali uničenje poslovnih listin (235. člen KZ-1), </w:t>
      </w:r>
    </w:p>
    <w:p w:rsidR="6FDC4A87" w:rsidRPr="002E7673" w:rsidRDefault="6FDC4A87" w:rsidP="00E401B6">
      <w:pPr>
        <w:jc w:val="both"/>
        <w:rPr>
          <w:rFonts w:ascii="Garamond" w:hAnsi="Garamond"/>
          <w:sz w:val="22"/>
          <w:szCs w:val="22"/>
        </w:rPr>
      </w:pPr>
      <w:r w:rsidRPr="002E7673">
        <w:rPr>
          <w:rFonts w:ascii="Garamond" w:hAnsi="Garamond"/>
          <w:sz w:val="22"/>
          <w:szCs w:val="22"/>
        </w:rPr>
        <w:t xml:space="preserve"> </w:t>
      </w:r>
    </w:p>
    <w:p w:rsidR="6FDC4A87" w:rsidRPr="002E7673" w:rsidRDefault="6FDC4A87" w:rsidP="00E401B6">
      <w:pPr>
        <w:pStyle w:val="Odstavekseznama"/>
        <w:numPr>
          <w:ilvl w:val="0"/>
          <w:numId w:val="2"/>
        </w:numPr>
        <w:spacing w:line="228" w:lineRule="auto"/>
        <w:jc w:val="both"/>
        <w:rPr>
          <w:rFonts w:ascii="Garamond" w:eastAsiaTheme="minorEastAsia" w:hAnsi="Garamond"/>
          <w:sz w:val="22"/>
          <w:szCs w:val="22"/>
        </w:rPr>
      </w:pPr>
      <w:r w:rsidRPr="002E7673">
        <w:rPr>
          <w:rFonts w:ascii="Garamond" w:hAnsi="Garamond"/>
          <w:sz w:val="22"/>
          <w:szCs w:val="22"/>
        </w:rPr>
        <w:t xml:space="preserve">izdaja in neupravičena pridobitev poslovne skrivnosti (236. člen KZ-1), </w:t>
      </w:r>
    </w:p>
    <w:p w:rsidR="6FDC4A87" w:rsidRPr="002E7673" w:rsidRDefault="6FDC4A87" w:rsidP="00E401B6">
      <w:pPr>
        <w:jc w:val="both"/>
        <w:rPr>
          <w:rFonts w:ascii="Garamond" w:hAnsi="Garamond"/>
          <w:sz w:val="22"/>
          <w:szCs w:val="22"/>
        </w:rPr>
      </w:pPr>
      <w:r w:rsidRPr="002E7673">
        <w:rPr>
          <w:rFonts w:ascii="Garamond" w:hAnsi="Garamond"/>
          <w:sz w:val="22"/>
          <w:szCs w:val="22"/>
        </w:rPr>
        <w:t xml:space="preserve"> </w:t>
      </w:r>
    </w:p>
    <w:p w:rsidR="6FDC4A87" w:rsidRPr="002E7673" w:rsidRDefault="6FDC4A87" w:rsidP="00E401B6">
      <w:pPr>
        <w:pStyle w:val="Odstavekseznama"/>
        <w:numPr>
          <w:ilvl w:val="0"/>
          <w:numId w:val="2"/>
        </w:numPr>
        <w:spacing w:line="228" w:lineRule="auto"/>
        <w:jc w:val="both"/>
        <w:rPr>
          <w:rFonts w:ascii="Garamond" w:eastAsiaTheme="minorEastAsia" w:hAnsi="Garamond"/>
          <w:sz w:val="22"/>
          <w:szCs w:val="22"/>
        </w:rPr>
      </w:pPr>
      <w:r w:rsidRPr="002E7673">
        <w:rPr>
          <w:rFonts w:ascii="Garamond" w:hAnsi="Garamond"/>
          <w:sz w:val="22"/>
          <w:szCs w:val="22"/>
        </w:rPr>
        <w:t xml:space="preserve">zloraba informacijskega sistema (237. člen KZ-1), </w:t>
      </w:r>
    </w:p>
    <w:p w:rsidR="6FDC4A87" w:rsidRPr="002E7673" w:rsidRDefault="6FDC4A87" w:rsidP="00E401B6">
      <w:pPr>
        <w:jc w:val="both"/>
        <w:rPr>
          <w:rFonts w:ascii="Garamond" w:hAnsi="Garamond"/>
          <w:sz w:val="22"/>
          <w:szCs w:val="22"/>
        </w:rPr>
      </w:pPr>
      <w:r w:rsidRPr="002E7673">
        <w:rPr>
          <w:rFonts w:ascii="Garamond" w:hAnsi="Garamond"/>
          <w:sz w:val="22"/>
          <w:szCs w:val="22"/>
        </w:rPr>
        <w:t xml:space="preserve"> </w:t>
      </w:r>
    </w:p>
    <w:p w:rsidR="6FDC4A87" w:rsidRPr="002E7673" w:rsidRDefault="6FDC4A87" w:rsidP="00E401B6">
      <w:pPr>
        <w:pStyle w:val="Odstavekseznama"/>
        <w:numPr>
          <w:ilvl w:val="0"/>
          <w:numId w:val="2"/>
        </w:numPr>
        <w:spacing w:line="228" w:lineRule="auto"/>
        <w:jc w:val="both"/>
        <w:rPr>
          <w:rFonts w:ascii="Garamond" w:eastAsiaTheme="minorEastAsia" w:hAnsi="Garamond"/>
          <w:sz w:val="22"/>
          <w:szCs w:val="22"/>
        </w:rPr>
      </w:pPr>
      <w:r w:rsidRPr="002E7673">
        <w:rPr>
          <w:rFonts w:ascii="Garamond" w:hAnsi="Garamond"/>
          <w:sz w:val="22"/>
          <w:szCs w:val="22"/>
        </w:rPr>
        <w:t xml:space="preserve">zloraba notranje informacije (238. člen KZ-1), </w:t>
      </w:r>
    </w:p>
    <w:p w:rsidR="6FDC4A87" w:rsidRPr="002E7673" w:rsidRDefault="6FDC4A87" w:rsidP="00E401B6">
      <w:pPr>
        <w:jc w:val="both"/>
        <w:rPr>
          <w:rFonts w:ascii="Garamond" w:hAnsi="Garamond"/>
          <w:sz w:val="22"/>
          <w:szCs w:val="22"/>
        </w:rPr>
      </w:pPr>
      <w:r w:rsidRPr="002E7673">
        <w:rPr>
          <w:rFonts w:ascii="Garamond" w:hAnsi="Garamond"/>
          <w:sz w:val="22"/>
          <w:szCs w:val="22"/>
        </w:rPr>
        <w:t xml:space="preserve"> </w:t>
      </w:r>
    </w:p>
    <w:p w:rsidR="6FDC4A87" w:rsidRPr="002E7673" w:rsidRDefault="6FDC4A87" w:rsidP="00E401B6">
      <w:pPr>
        <w:pStyle w:val="Odstavekseznama"/>
        <w:numPr>
          <w:ilvl w:val="0"/>
          <w:numId w:val="2"/>
        </w:numPr>
        <w:spacing w:line="228" w:lineRule="auto"/>
        <w:jc w:val="both"/>
        <w:rPr>
          <w:rFonts w:ascii="Garamond" w:eastAsiaTheme="minorEastAsia" w:hAnsi="Garamond"/>
          <w:sz w:val="22"/>
          <w:szCs w:val="22"/>
        </w:rPr>
      </w:pPr>
      <w:r w:rsidRPr="002E7673">
        <w:rPr>
          <w:rFonts w:ascii="Garamond" w:hAnsi="Garamond"/>
          <w:sz w:val="22"/>
          <w:szCs w:val="22"/>
        </w:rPr>
        <w:t xml:space="preserve">zloraba trga finančnih instrumentov (239. člen KZ-1), </w:t>
      </w:r>
    </w:p>
    <w:p w:rsidR="6FDC4A87" w:rsidRPr="002E7673" w:rsidRDefault="6FDC4A87" w:rsidP="00E401B6">
      <w:pPr>
        <w:jc w:val="both"/>
        <w:rPr>
          <w:rFonts w:ascii="Garamond" w:hAnsi="Garamond"/>
          <w:sz w:val="22"/>
          <w:szCs w:val="22"/>
        </w:rPr>
      </w:pPr>
      <w:r w:rsidRPr="002E7673">
        <w:rPr>
          <w:rFonts w:ascii="Garamond" w:hAnsi="Garamond"/>
          <w:sz w:val="22"/>
          <w:szCs w:val="22"/>
        </w:rPr>
        <w:t xml:space="preserve"> </w:t>
      </w:r>
    </w:p>
    <w:p w:rsidR="6FDC4A87" w:rsidRPr="002E7673" w:rsidRDefault="6FDC4A87" w:rsidP="00E401B6">
      <w:pPr>
        <w:pStyle w:val="Odstavekseznama"/>
        <w:numPr>
          <w:ilvl w:val="0"/>
          <w:numId w:val="2"/>
        </w:numPr>
        <w:spacing w:line="228" w:lineRule="auto"/>
        <w:jc w:val="both"/>
        <w:rPr>
          <w:rFonts w:ascii="Garamond" w:eastAsiaTheme="minorEastAsia" w:hAnsi="Garamond"/>
          <w:sz w:val="22"/>
          <w:szCs w:val="22"/>
        </w:rPr>
      </w:pPr>
      <w:r w:rsidRPr="002E7673">
        <w:rPr>
          <w:rFonts w:ascii="Garamond" w:hAnsi="Garamond"/>
          <w:sz w:val="22"/>
          <w:szCs w:val="22"/>
        </w:rPr>
        <w:t xml:space="preserve">zloraba položaja ali zaupanja pri gospodarski dejavnosti (240. člen KZ-1), </w:t>
      </w:r>
    </w:p>
    <w:p w:rsidR="6FDC4A87" w:rsidRPr="002E7673" w:rsidRDefault="6FDC4A87" w:rsidP="00E401B6">
      <w:pPr>
        <w:jc w:val="both"/>
        <w:rPr>
          <w:rFonts w:ascii="Garamond" w:hAnsi="Garamond"/>
          <w:sz w:val="22"/>
          <w:szCs w:val="22"/>
        </w:rPr>
      </w:pPr>
      <w:r w:rsidRPr="002E7673">
        <w:rPr>
          <w:rFonts w:ascii="Garamond" w:hAnsi="Garamond"/>
          <w:sz w:val="22"/>
          <w:szCs w:val="22"/>
        </w:rPr>
        <w:t xml:space="preserve"> </w:t>
      </w:r>
    </w:p>
    <w:p w:rsidR="6FDC4A87" w:rsidRPr="002E7673" w:rsidRDefault="6FDC4A87" w:rsidP="00E401B6">
      <w:pPr>
        <w:pStyle w:val="Odstavekseznama"/>
        <w:numPr>
          <w:ilvl w:val="0"/>
          <w:numId w:val="2"/>
        </w:numPr>
        <w:spacing w:line="228" w:lineRule="auto"/>
        <w:jc w:val="both"/>
        <w:rPr>
          <w:rFonts w:ascii="Garamond" w:eastAsiaTheme="minorEastAsia" w:hAnsi="Garamond"/>
          <w:sz w:val="22"/>
          <w:szCs w:val="22"/>
        </w:rPr>
      </w:pPr>
      <w:r w:rsidRPr="002E7673">
        <w:rPr>
          <w:rFonts w:ascii="Garamond" w:hAnsi="Garamond"/>
          <w:sz w:val="22"/>
          <w:szCs w:val="22"/>
        </w:rPr>
        <w:t xml:space="preserve">nedovoljeno sprejemanje daril (241. člen KZ-1), </w:t>
      </w:r>
    </w:p>
    <w:p w:rsidR="6FDC4A87" w:rsidRPr="002E7673" w:rsidRDefault="6FDC4A87" w:rsidP="00E401B6">
      <w:pPr>
        <w:jc w:val="both"/>
        <w:rPr>
          <w:rFonts w:ascii="Garamond" w:hAnsi="Garamond"/>
          <w:sz w:val="22"/>
          <w:szCs w:val="22"/>
        </w:rPr>
      </w:pPr>
      <w:r w:rsidRPr="002E7673">
        <w:rPr>
          <w:rFonts w:ascii="Garamond" w:hAnsi="Garamond"/>
          <w:sz w:val="22"/>
          <w:szCs w:val="22"/>
        </w:rPr>
        <w:t xml:space="preserve"> </w:t>
      </w:r>
    </w:p>
    <w:p w:rsidR="6FDC4A87" w:rsidRPr="002E7673" w:rsidRDefault="6FDC4A87" w:rsidP="00E401B6">
      <w:pPr>
        <w:pStyle w:val="Odstavekseznama"/>
        <w:numPr>
          <w:ilvl w:val="0"/>
          <w:numId w:val="2"/>
        </w:numPr>
        <w:spacing w:line="228" w:lineRule="auto"/>
        <w:jc w:val="both"/>
        <w:rPr>
          <w:rFonts w:ascii="Garamond" w:eastAsiaTheme="minorEastAsia" w:hAnsi="Garamond"/>
          <w:sz w:val="22"/>
          <w:szCs w:val="22"/>
        </w:rPr>
      </w:pPr>
      <w:r w:rsidRPr="002E7673">
        <w:rPr>
          <w:rFonts w:ascii="Garamond" w:hAnsi="Garamond"/>
          <w:sz w:val="22"/>
          <w:szCs w:val="22"/>
        </w:rPr>
        <w:t xml:space="preserve">nedovoljeno dajanje daril (242. člen KZ-1), </w:t>
      </w:r>
    </w:p>
    <w:p w:rsidR="6FDC4A87" w:rsidRPr="002E7673" w:rsidRDefault="6FDC4A87" w:rsidP="00E401B6">
      <w:pPr>
        <w:jc w:val="both"/>
        <w:rPr>
          <w:rFonts w:ascii="Garamond" w:hAnsi="Garamond"/>
          <w:sz w:val="22"/>
          <w:szCs w:val="22"/>
        </w:rPr>
      </w:pPr>
      <w:r w:rsidRPr="002E7673">
        <w:rPr>
          <w:rFonts w:ascii="Garamond" w:hAnsi="Garamond"/>
          <w:sz w:val="22"/>
          <w:szCs w:val="22"/>
        </w:rPr>
        <w:t xml:space="preserve"> </w:t>
      </w:r>
    </w:p>
    <w:p w:rsidR="6FDC4A87" w:rsidRPr="002E7673" w:rsidRDefault="6FDC4A87" w:rsidP="00E401B6">
      <w:pPr>
        <w:pStyle w:val="Odstavekseznama"/>
        <w:numPr>
          <w:ilvl w:val="0"/>
          <w:numId w:val="2"/>
        </w:numPr>
        <w:spacing w:line="228" w:lineRule="auto"/>
        <w:jc w:val="both"/>
        <w:rPr>
          <w:rFonts w:ascii="Garamond" w:eastAsiaTheme="minorEastAsia" w:hAnsi="Garamond"/>
          <w:sz w:val="22"/>
          <w:szCs w:val="22"/>
        </w:rPr>
      </w:pPr>
      <w:r w:rsidRPr="002E7673">
        <w:rPr>
          <w:rFonts w:ascii="Garamond" w:hAnsi="Garamond"/>
          <w:sz w:val="22"/>
          <w:szCs w:val="22"/>
        </w:rPr>
        <w:t xml:space="preserve">ponarejanje denarja (243. člen KZ-1), </w:t>
      </w:r>
    </w:p>
    <w:p w:rsidR="6FDC4A87" w:rsidRPr="002E7673" w:rsidRDefault="6FDC4A87" w:rsidP="00E401B6">
      <w:pPr>
        <w:jc w:val="both"/>
        <w:rPr>
          <w:rFonts w:ascii="Garamond" w:hAnsi="Garamond"/>
          <w:sz w:val="22"/>
          <w:szCs w:val="22"/>
        </w:rPr>
      </w:pPr>
      <w:r w:rsidRPr="002E7673">
        <w:rPr>
          <w:rFonts w:ascii="Garamond" w:hAnsi="Garamond"/>
          <w:sz w:val="22"/>
          <w:szCs w:val="22"/>
        </w:rPr>
        <w:t xml:space="preserve"> </w:t>
      </w:r>
    </w:p>
    <w:p w:rsidR="6FDC4A87" w:rsidRPr="002E7673" w:rsidRDefault="6FDC4A87" w:rsidP="00E401B6">
      <w:pPr>
        <w:pStyle w:val="Odstavekseznama"/>
        <w:numPr>
          <w:ilvl w:val="0"/>
          <w:numId w:val="2"/>
        </w:numPr>
        <w:spacing w:line="228" w:lineRule="auto"/>
        <w:jc w:val="both"/>
        <w:rPr>
          <w:rFonts w:ascii="Garamond" w:eastAsiaTheme="minorEastAsia" w:hAnsi="Garamond"/>
          <w:sz w:val="22"/>
          <w:szCs w:val="22"/>
        </w:rPr>
      </w:pPr>
      <w:r w:rsidRPr="002E7673">
        <w:rPr>
          <w:rFonts w:ascii="Garamond" w:hAnsi="Garamond"/>
          <w:sz w:val="22"/>
          <w:szCs w:val="22"/>
        </w:rPr>
        <w:t xml:space="preserve">ponarejanje in uporaba ponarejenih vrednotnic ali vrednostnih papirjev (244. člen KZ-1), </w:t>
      </w:r>
    </w:p>
    <w:p w:rsidR="6FDC4A87" w:rsidRPr="002E7673" w:rsidRDefault="6FDC4A87" w:rsidP="00E401B6">
      <w:pPr>
        <w:jc w:val="both"/>
        <w:rPr>
          <w:rFonts w:ascii="Garamond" w:hAnsi="Garamond"/>
          <w:sz w:val="22"/>
          <w:szCs w:val="22"/>
        </w:rPr>
      </w:pPr>
      <w:r w:rsidRPr="002E7673">
        <w:rPr>
          <w:rFonts w:ascii="Garamond" w:hAnsi="Garamond"/>
          <w:sz w:val="22"/>
          <w:szCs w:val="22"/>
        </w:rPr>
        <w:t xml:space="preserve"> </w:t>
      </w:r>
    </w:p>
    <w:p w:rsidR="6FDC4A87" w:rsidRPr="002E7673" w:rsidRDefault="6FDC4A87" w:rsidP="00E401B6">
      <w:pPr>
        <w:pStyle w:val="Odstavekseznama"/>
        <w:numPr>
          <w:ilvl w:val="0"/>
          <w:numId w:val="2"/>
        </w:numPr>
        <w:spacing w:line="228" w:lineRule="auto"/>
        <w:jc w:val="both"/>
        <w:rPr>
          <w:rFonts w:ascii="Garamond" w:eastAsiaTheme="minorEastAsia" w:hAnsi="Garamond"/>
          <w:sz w:val="22"/>
          <w:szCs w:val="22"/>
        </w:rPr>
      </w:pPr>
      <w:r w:rsidRPr="002E7673">
        <w:rPr>
          <w:rFonts w:ascii="Garamond" w:hAnsi="Garamond"/>
          <w:sz w:val="22"/>
          <w:szCs w:val="22"/>
        </w:rPr>
        <w:t xml:space="preserve">pranje denarja (245. člen KZ-1), </w:t>
      </w:r>
    </w:p>
    <w:p w:rsidR="6FDC4A87" w:rsidRPr="002E7673" w:rsidRDefault="6FDC4A87" w:rsidP="00E401B6">
      <w:pPr>
        <w:jc w:val="both"/>
        <w:rPr>
          <w:rFonts w:ascii="Garamond" w:hAnsi="Garamond"/>
          <w:sz w:val="22"/>
          <w:szCs w:val="22"/>
        </w:rPr>
      </w:pPr>
      <w:r w:rsidRPr="002E7673">
        <w:rPr>
          <w:rFonts w:ascii="Garamond" w:hAnsi="Garamond"/>
          <w:sz w:val="22"/>
          <w:szCs w:val="22"/>
        </w:rPr>
        <w:t xml:space="preserve"> </w:t>
      </w:r>
    </w:p>
    <w:p w:rsidR="6FDC4A87" w:rsidRPr="002E7673" w:rsidRDefault="6FDC4A87" w:rsidP="00E401B6">
      <w:pPr>
        <w:pStyle w:val="Odstavekseznama"/>
        <w:numPr>
          <w:ilvl w:val="0"/>
          <w:numId w:val="2"/>
        </w:numPr>
        <w:spacing w:line="228" w:lineRule="auto"/>
        <w:jc w:val="both"/>
        <w:rPr>
          <w:rFonts w:ascii="Garamond" w:eastAsiaTheme="minorEastAsia" w:hAnsi="Garamond"/>
          <w:sz w:val="22"/>
          <w:szCs w:val="22"/>
        </w:rPr>
      </w:pPr>
      <w:r w:rsidRPr="002E7673">
        <w:rPr>
          <w:rFonts w:ascii="Garamond" w:hAnsi="Garamond"/>
          <w:sz w:val="22"/>
          <w:szCs w:val="22"/>
        </w:rPr>
        <w:t xml:space="preserve">zloraba negotovinskega plačilnega sredstva (246. člen KZ-1), </w:t>
      </w:r>
    </w:p>
    <w:p w:rsidR="6FDC4A87" w:rsidRPr="002E7673" w:rsidRDefault="6FDC4A87" w:rsidP="00E401B6">
      <w:pPr>
        <w:jc w:val="both"/>
        <w:rPr>
          <w:rFonts w:ascii="Garamond" w:hAnsi="Garamond"/>
          <w:sz w:val="22"/>
          <w:szCs w:val="22"/>
        </w:rPr>
      </w:pPr>
      <w:r w:rsidRPr="002E7673">
        <w:rPr>
          <w:rFonts w:ascii="Garamond" w:hAnsi="Garamond"/>
          <w:sz w:val="22"/>
          <w:szCs w:val="22"/>
        </w:rPr>
        <w:t xml:space="preserve"> </w:t>
      </w:r>
    </w:p>
    <w:p w:rsidR="6FDC4A87" w:rsidRPr="002E7673" w:rsidRDefault="6FDC4A87" w:rsidP="00E401B6">
      <w:pPr>
        <w:pStyle w:val="Odstavekseznama"/>
        <w:numPr>
          <w:ilvl w:val="0"/>
          <w:numId w:val="2"/>
        </w:numPr>
        <w:spacing w:line="228" w:lineRule="auto"/>
        <w:jc w:val="both"/>
        <w:rPr>
          <w:rFonts w:ascii="Garamond" w:eastAsiaTheme="minorEastAsia" w:hAnsi="Garamond"/>
          <w:sz w:val="22"/>
          <w:szCs w:val="22"/>
        </w:rPr>
      </w:pPr>
      <w:r w:rsidRPr="002E7673">
        <w:rPr>
          <w:rFonts w:ascii="Garamond" w:hAnsi="Garamond"/>
          <w:sz w:val="22"/>
          <w:szCs w:val="22"/>
        </w:rPr>
        <w:t xml:space="preserve">uporaba ponarejenega negotovinskega plačilnega sredstva (247. člen KZ-1), </w:t>
      </w:r>
    </w:p>
    <w:p w:rsidR="6FDC4A87" w:rsidRPr="002E7673" w:rsidRDefault="6FDC4A87" w:rsidP="00E401B6">
      <w:pPr>
        <w:jc w:val="both"/>
        <w:rPr>
          <w:rFonts w:ascii="Garamond" w:hAnsi="Garamond"/>
          <w:sz w:val="22"/>
          <w:szCs w:val="22"/>
        </w:rPr>
      </w:pPr>
      <w:r w:rsidRPr="002E7673">
        <w:rPr>
          <w:rFonts w:ascii="Garamond" w:hAnsi="Garamond"/>
          <w:sz w:val="22"/>
          <w:szCs w:val="22"/>
        </w:rPr>
        <w:t xml:space="preserve"> </w:t>
      </w:r>
    </w:p>
    <w:p w:rsidR="6FDC4A87" w:rsidRPr="002E7673" w:rsidRDefault="6FDC4A87" w:rsidP="00E401B6">
      <w:pPr>
        <w:pStyle w:val="Odstavekseznama"/>
        <w:numPr>
          <w:ilvl w:val="0"/>
          <w:numId w:val="2"/>
        </w:numPr>
        <w:spacing w:line="228" w:lineRule="auto"/>
        <w:jc w:val="both"/>
        <w:rPr>
          <w:rFonts w:ascii="Garamond" w:eastAsiaTheme="minorEastAsia" w:hAnsi="Garamond"/>
          <w:sz w:val="22"/>
          <w:szCs w:val="22"/>
        </w:rPr>
      </w:pPr>
      <w:r w:rsidRPr="002E7673">
        <w:rPr>
          <w:rFonts w:ascii="Garamond" w:hAnsi="Garamond"/>
          <w:sz w:val="22"/>
          <w:szCs w:val="22"/>
        </w:rPr>
        <w:t xml:space="preserve">izdelava, pridobitev in odtujitev pripomočkov za ponarejanje (248. člen KZ-1), </w:t>
      </w:r>
    </w:p>
    <w:p w:rsidR="6FDC4A87" w:rsidRPr="002E7673" w:rsidRDefault="6FDC4A87" w:rsidP="00E401B6">
      <w:pPr>
        <w:jc w:val="both"/>
        <w:rPr>
          <w:rFonts w:ascii="Garamond" w:hAnsi="Garamond"/>
          <w:sz w:val="22"/>
          <w:szCs w:val="22"/>
        </w:rPr>
      </w:pPr>
      <w:r w:rsidRPr="002E7673">
        <w:rPr>
          <w:rFonts w:ascii="Garamond" w:hAnsi="Garamond"/>
          <w:sz w:val="22"/>
          <w:szCs w:val="22"/>
        </w:rPr>
        <w:t xml:space="preserve"> </w:t>
      </w:r>
    </w:p>
    <w:p w:rsidR="6FDC4A87" w:rsidRPr="002E7673" w:rsidRDefault="6FDC4A87" w:rsidP="00E401B6">
      <w:pPr>
        <w:pStyle w:val="Odstavekseznama"/>
        <w:numPr>
          <w:ilvl w:val="0"/>
          <w:numId w:val="2"/>
        </w:numPr>
        <w:spacing w:line="228" w:lineRule="auto"/>
        <w:jc w:val="both"/>
        <w:rPr>
          <w:rFonts w:ascii="Garamond" w:eastAsiaTheme="minorEastAsia" w:hAnsi="Garamond"/>
          <w:sz w:val="22"/>
          <w:szCs w:val="22"/>
        </w:rPr>
      </w:pPr>
      <w:r w:rsidRPr="002E7673">
        <w:rPr>
          <w:rFonts w:ascii="Garamond" w:hAnsi="Garamond"/>
          <w:sz w:val="22"/>
          <w:szCs w:val="22"/>
        </w:rPr>
        <w:t xml:space="preserve">davčna zatajitev (249. člen KZ-1), </w:t>
      </w:r>
    </w:p>
    <w:p w:rsidR="6FDC4A87" w:rsidRPr="002E7673" w:rsidRDefault="6FDC4A87" w:rsidP="00E401B6">
      <w:pPr>
        <w:jc w:val="both"/>
        <w:rPr>
          <w:rFonts w:ascii="Garamond" w:hAnsi="Garamond"/>
          <w:sz w:val="22"/>
          <w:szCs w:val="22"/>
        </w:rPr>
      </w:pPr>
      <w:r w:rsidRPr="002E7673">
        <w:rPr>
          <w:rFonts w:ascii="Garamond" w:hAnsi="Garamond"/>
          <w:sz w:val="22"/>
          <w:szCs w:val="22"/>
        </w:rPr>
        <w:t xml:space="preserve"> </w:t>
      </w:r>
    </w:p>
    <w:p w:rsidR="6FDC4A87" w:rsidRPr="002E7673" w:rsidRDefault="6FDC4A87" w:rsidP="00E401B6">
      <w:pPr>
        <w:pStyle w:val="Odstavekseznama"/>
        <w:numPr>
          <w:ilvl w:val="0"/>
          <w:numId w:val="2"/>
        </w:numPr>
        <w:spacing w:line="228" w:lineRule="auto"/>
        <w:jc w:val="both"/>
        <w:rPr>
          <w:rFonts w:ascii="Garamond" w:eastAsiaTheme="minorEastAsia" w:hAnsi="Garamond"/>
          <w:sz w:val="22"/>
          <w:szCs w:val="22"/>
        </w:rPr>
      </w:pPr>
      <w:r w:rsidRPr="002E7673">
        <w:rPr>
          <w:rFonts w:ascii="Garamond" w:hAnsi="Garamond"/>
          <w:sz w:val="22"/>
          <w:szCs w:val="22"/>
        </w:rPr>
        <w:t xml:space="preserve">tihotapstvo (250. člen KZ-1), </w:t>
      </w:r>
    </w:p>
    <w:p w:rsidR="6FDC4A87" w:rsidRPr="002E7673" w:rsidRDefault="6FDC4A87" w:rsidP="00E401B6">
      <w:pPr>
        <w:jc w:val="both"/>
        <w:rPr>
          <w:rFonts w:ascii="Garamond" w:hAnsi="Garamond"/>
          <w:sz w:val="22"/>
          <w:szCs w:val="22"/>
        </w:rPr>
      </w:pPr>
      <w:r w:rsidRPr="002E7673">
        <w:rPr>
          <w:rFonts w:ascii="Garamond" w:hAnsi="Garamond"/>
          <w:sz w:val="22"/>
          <w:szCs w:val="22"/>
        </w:rPr>
        <w:t xml:space="preserve"> </w:t>
      </w:r>
    </w:p>
    <w:p w:rsidR="6FDC4A87" w:rsidRPr="002E7673" w:rsidRDefault="6FDC4A87" w:rsidP="00E401B6">
      <w:pPr>
        <w:pStyle w:val="Odstavekseznama"/>
        <w:numPr>
          <w:ilvl w:val="0"/>
          <w:numId w:val="2"/>
        </w:numPr>
        <w:spacing w:line="228" w:lineRule="auto"/>
        <w:jc w:val="both"/>
        <w:rPr>
          <w:rFonts w:ascii="Garamond" w:eastAsiaTheme="minorEastAsia" w:hAnsi="Garamond"/>
          <w:sz w:val="22"/>
          <w:szCs w:val="22"/>
        </w:rPr>
      </w:pPr>
      <w:r w:rsidRPr="002E7673">
        <w:rPr>
          <w:rFonts w:ascii="Garamond" w:hAnsi="Garamond"/>
          <w:sz w:val="22"/>
          <w:szCs w:val="22"/>
        </w:rPr>
        <w:t xml:space="preserve">zloraba uradnega položaja ali uradnih pravic (257. člen KZ-1), </w:t>
      </w:r>
    </w:p>
    <w:p w:rsidR="6FDC4A87" w:rsidRPr="002E7673" w:rsidRDefault="6FDC4A87" w:rsidP="00E401B6">
      <w:pPr>
        <w:jc w:val="both"/>
        <w:rPr>
          <w:rFonts w:ascii="Garamond" w:hAnsi="Garamond"/>
          <w:sz w:val="22"/>
          <w:szCs w:val="22"/>
        </w:rPr>
      </w:pPr>
      <w:r w:rsidRPr="002E7673">
        <w:rPr>
          <w:rFonts w:ascii="Garamond" w:hAnsi="Garamond"/>
          <w:sz w:val="22"/>
          <w:szCs w:val="22"/>
        </w:rPr>
        <w:t xml:space="preserve"> </w:t>
      </w:r>
    </w:p>
    <w:p w:rsidR="6FDC4A87" w:rsidRPr="002E7673" w:rsidRDefault="6FDC4A87" w:rsidP="00E401B6">
      <w:pPr>
        <w:pStyle w:val="Odstavekseznama"/>
        <w:numPr>
          <w:ilvl w:val="0"/>
          <w:numId w:val="2"/>
        </w:numPr>
        <w:spacing w:line="228" w:lineRule="auto"/>
        <w:jc w:val="both"/>
        <w:rPr>
          <w:rFonts w:ascii="Garamond" w:eastAsiaTheme="minorEastAsia" w:hAnsi="Garamond"/>
          <w:sz w:val="22"/>
          <w:szCs w:val="22"/>
        </w:rPr>
      </w:pPr>
      <w:r w:rsidRPr="002E7673">
        <w:rPr>
          <w:rFonts w:ascii="Garamond" w:hAnsi="Garamond"/>
          <w:sz w:val="22"/>
          <w:szCs w:val="22"/>
        </w:rPr>
        <w:t xml:space="preserve">oškodovanje javnih sredstev (257.a člen KZ-1), </w:t>
      </w:r>
    </w:p>
    <w:p w:rsidR="6FDC4A87" w:rsidRPr="002E7673" w:rsidRDefault="6FDC4A87" w:rsidP="00E401B6">
      <w:pPr>
        <w:jc w:val="both"/>
        <w:rPr>
          <w:rFonts w:ascii="Garamond" w:hAnsi="Garamond"/>
          <w:sz w:val="22"/>
          <w:szCs w:val="22"/>
        </w:rPr>
      </w:pPr>
      <w:r w:rsidRPr="002E7673">
        <w:rPr>
          <w:rFonts w:ascii="Garamond" w:hAnsi="Garamond"/>
          <w:sz w:val="22"/>
          <w:szCs w:val="22"/>
        </w:rPr>
        <w:t xml:space="preserve"> </w:t>
      </w:r>
    </w:p>
    <w:p w:rsidR="6FDC4A87" w:rsidRPr="002E7673" w:rsidRDefault="6FDC4A87" w:rsidP="00E401B6">
      <w:pPr>
        <w:pStyle w:val="Odstavekseznama"/>
        <w:numPr>
          <w:ilvl w:val="0"/>
          <w:numId w:val="2"/>
        </w:numPr>
        <w:spacing w:line="228" w:lineRule="auto"/>
        <w:jc w:val="both"/>
        <w:rPr>
          <w:rFonts w:ascii="Garamond" w:eastAsiaTheme="minorEastAsia" w:hAnsi="Garamond"/>
          <w:sz w:val="22"/>
          <w:szCs w:val="22"/>
        </w:rPr>
      </w:pPr>
      <w:r w:rsidRPr="002E7673">
        <w:rPr>
          <w:rFonts w:ascii="Garamond" w:hAnsi="Garamond"/>
          <w:sz w:val="22"/>
          <w:szCs w:val="22"/>
        </w:rPr>
        <w:t xml:space="preserve">izdaja tajnih podatkov (260. člen KZ-1), </w:t>
      </w:r>
    </w:p>
    <w:p w:rsidR="6FDC4A87" w:rsidRPr="002E7673" w:rsidRDefault="6FDC4A87" w:rsidP="00E401B6">
      <w:pPr>
        <w:jc w:val="both"/>
        <w:rPr>
          <w:rFonts w:ascii="Garamond" w:hAnsi="Garamond"/>
          <w:sz w:val="22"/>
          <w:szCs w:val="22"/>
        </w:rPr>
      </w:pPr>
      <w:r w:rsidRPr="002E7673">
        <w:rPr>
          <w:rFonts w:ascii="Garamond" w:hAnsi="Garamond"/>
          <w:sz w:val="22"/>
          <w:szCs w:val="22"/>
        </w:rPr>
        <w:t xml:space="preserve"> </w:t>
      </w:r>
    </w:p>
    <w:p w:rsidR="6FDC4A87" w:rsidRPr="002E7673" w:rsidRDefault="6FDC4A87" w:rsidP="00E401B6">
      <w:pPr>
        <w:pStyle w:val="Odstavekseznama"/>
        <w:numPr>
          <w:ilvl w:val="0"/>
          <w:numId w:val="2"/>
        </w:numPr>
        <w:spacing w:line="228" w:lineRule="auto"/>
        <w:jc w:val="both"/>
        <w:rPr>
          <w:rFonts w:ascii="Garamond" w:eastAsiaTheme="minorEastAsia" w:hAnsi="Garamond"/>
          <w:sz w:val="22"/>
          <w:szCs w:val="22"/>
        </w:rPr>
      </w:pPr>
      <w:r w:rsidRPr="002E7673">
        <w:rPr>
          <w:rFonts w:ascii="Garamond" w:hAnsi="Garamond"/>
          <w:sz w:val="22"/>
          <w:szCs w:val="22"/>
        </w:rPr>
        <w:t xml:space="preserve">jemanje podkupnine (261. člen KZ-1), </w:t>
      </w:r>
    </w:p>
    <w:p w:rsidR="6FDC4A87" w:rsidRPr="002E7673" w:rsidRDefault="6FDC4A87" w:rsidP="00E401B6">
      <w:pPr>
        <w:jc w:val="both"/>
        <w:rPr>
          <w:rFonts w:ascii="Garamond" w:hAnsi="Garamond"/>
          <w:sz w:val="22"/>
          <w:szCs w:val="22"/>
        </w:rPr>
      </w:pPr>
      <w:r w:rsidRPr="002E7673">
        <w:rPr>
          <w:rFonts w:ascii="Garamond" w:hAnsi="Garamond"/>
          <w:sz w:val="22"/>
          <w:szCs w:val="22"/>
        </w:rPr>
        <w:t xml:space="preserve"> </w:t>
      </w:r>
    </w:p>
    <w:p w:rsidR="6FDC4A87" w:rsidRPr="002E7673" w:rsidRDefault="6FDC4A87" w:rsidP="00E401B6">
      <w:pPr>
        <w:pStyle w:val="Odstavekseznama"/>
        <w:numPr>
          <w:ilvl w:val="0"/>
          <w:numId w:val="2"/>
        </w:numPr>
        <w:spacing w:line="228" w:lineRule="auto"/>
        <w:jc w:val="both"/>
        <w:rPr>
          <w:rFonts w:ascii="Garamond" w:eastAsiaTheme="minorEastAsia" w:hAnsi="Garamond"/>
          <w:sz w:val="22"/>
          <w:szCs w:val="22"/>
        </w:rPr>
      </w:pPr>
      <w:r w:rsidRPr="002E7673">
        <w:rPr>
          <w:rFonts w:ascii="Garamond" w:hAnsi="Garamond"/>
          <w:sz w:val="22"/>
          <w:szCs w:val="22"/>
        </w:rPr>
        <w:t xml:space="preserve">dajanje podkupnine (262. člen KZ-1), </w:t>
      </w:r>
    </w:p>
    <w:p w:rsidR="6FDC4A87" w:rsidRPr="002E7673" w:rsidRDefault="6FDC4A87" w:rsidP="00E401B6">
      <w:pPr>
        <w:jc w:val="both"/>
        <w:rPr>
          <w:rFonts w:ascii="Garamond" w:hAnsi="Garamond"/>
          <w:sz w:val="22"/>
          <w:szCs w:val="22"/>
        </w:rPr>
      </w:pPr>
      <w:r w:rsidRPr="002E7673">
        <w:rPr>
          <w:rFonts w:ascii="Garamond" w:hAnsi="Garamond"/>
          <w:sz w:val="22"/>
          <w:szCs w:val="22"/>
        </w:rPr>
        <w:t xml:space="preserve"> </w:t>
      </w:r>
    </w:p>
    <w:p w:rsidR="6FDC4A87" w:rsidRPr="002E7673" w:rsidRDefault="6FDC4A87" w:rsidP="00E401B6">
      <w:pPr>
        <w:pStyle w:val="Odstavekseznama"/>
        <w:numPr>
          <w:ilvl w:val="0"/>
          <w:numId w:val="2"/>
        </w:numPr>
        <w:spacing w:line="228" w:lineRule="auto"/>
        <w:jc w:val="both"/>
        <w:rPr>
          <w:rFonts w:ascii="Garamond" w:eastAsiaTheme="minorEastAsia" w:hAnsi="Garamond"/>
          <w:sz w:val="22"/>
          <w:szCs w:val="22"/>
        </w:rPr>
      </w:pPr>
      <w:r w:rsidRPr="002E7673">
        <w:rPr>
          <w:rFonts w:ascii="Garamond" w:hAnsi="Garamond"/>
          <w:sz w:val="22"/>
          <w:szCs w:val="22"/>
        </w:rPr>
        <w:t xml:space="preserve">sprejemanje koristi za nezakonito posredovanje (263. člen KZ-1), </w:t>
      </w:r>
    </w:p>
    <w:p w:rsidR="6FDC4A87" w:rsidRPr="002E7673" w:rsidRDefault="6FDC4A87" w:rsidP="00E401B6">
      <w:pPr>
        <w:jc w:val="both"/>
        <w:rPr>
          <w:rFonts w:ascii="Garamond" w:hAnsi="Garamond"/>
          <w:sz w:val="22"/>
          <w:szCs w:val="22"/>
        </w:rPr>
      </w:pPr>
      <w:r w:rsidRPr="002E7673">
        <w:rPr>
          <w:rFonts w:ascii="Garamond" w:hAnsi="Garamond"/>
          <w:sz w:val="22"/>
          <w:szCs w:val="22"/>
        </w:rPr>
        <w:t xml:space="preserve"> </w:t>
      </w:r>
    </w:p>
    <w:p w:rsidR="6FDC4A87" w:rsidRPr="002E7673" w:rsidRDefault="6FDC4A87" w:rsidP="00E401B6">
      <w:pPr>
        <w:pStyle w:val="Odstavekseznama"/>
        <w:numPr>
          <w:ilvl w:val="0"/>
          <w:numId w:val="2"/>
        </w:numPr>
        <w:spacing w:line="228" w:lineRule="auto"/>
        <w:jc w:val="both"/>
        <w:rPr>
          <w:rFonts w:ascii="Garamond" w:eastAsiaTheme="minorEastAsia" w:hAnsi="Garamond"/>
          <w:sz w:val="22"/>
          <w:szCs w:val="22"/>
        </w:rPr>
      </w:pPr>
      <w:r w:rsidRPr="002E7673">
        <w:rPr>
          <w:rFonts w:ascii="Garamond" w:hAnsi="Garamond"/>
          <w:sz w:val="22"/>
          <w:szCs w:val="22"/>
        </w:rPr>
        <w:t xml:space="preserve">dajanje daril za nezakonito posredovanje (264. člen KZ-1), </w:t>
      </w:r>
    </w:p>
    <w:p w:rsidR="6FDC4A87" w:rsidRPr="002E7673" w:rsidRDefault="6FDC4A87" w:rsidP="00E401B6">
      <w:pPr>
        <w:jc w:val="both"/>
        <w:rPr>
          <w:rFonts w:ascii="Garamond" w:hAnsi="Garamond"/>
          <w:sz w:val="22"/>
          <w:szCs w:val="22"/>
        </w:rPr>
      </w:pPr>
      <w:r w:rsidRPr="002E7673">
        <w:rPr>
          <w:rFonts w:ascii="Garamond" w:hAnsi="Garamond"/>
          <w:sz w:val="22"/>
          <w:szCs w:val="22"/>
        </w:rPr>
        <w:t xml:space="preserve"> </w:t>
      </w:r>
    </w:p>
    <w:p w:rsidR="6FDC4A87" w:rsidRPr="002E7673" w:rsidRDefault="6FDC4A87" w:rsidP="00E401B6">
      <w:pPr>
        <w:pStyle w:val="Odstavekseznama"/>
        <w:numPr>
          <w:ilvl w:val="0"/>
          <w:numId w:val="2"/>
        </w:numPr>
        <w:spacing w:line="228" w:lineRule="auto"/>
        <w:jc w:val="both"/>
        <w:rPr>
          <w:rFonts w:ascii="Garamond" w:eastAsiaTheme="minorEastAsia" w:hAnsi="Garamond"/>
          <w:sz w:val="22"/>
          <w:szCs w:val="22"/>
        </w:rPr>
      </w:pPr>
      <w:r w:rsidRPr="002E7673">
        <w:rPr>
          <w:rFonts w:ascii="Garamond" w:hAnsi="Garamond"/>
          <w:sz w:val="22"/>
          <w:szCs w:val="22"/>
        </w:rPr>
        <w:t xml:space="preserve">hudodelsko združevanje (294. člen KZ-1). </w:t>
      </w:r>
    </w:p>
    <w:p w:rsidR="6FDC4A87" w:rsidRPr="002E7673" w:rsidRDefault="6FDC4A87" w:rsidP="00E401B6">
      <w:pPr>
        <w:jc w:val="both"/>
        <w:rPr>
          <w:rFonts w:ascii="Garamond" w:hAnsi="Garamond"/>
          <w:sz w:val="22"/>
          <w:szCs w:val="22"/>
        </w:rPr>
      </w:pPr>
      <w:r w:rsidRPr="002E7673">
        <w:rPr>
          <w:rFonts w:ascii="Garamond" w:hAnsi="Garamond"/>
          <w:sz w:val="22"/>
          <w:szCs w:val="22"/>
        </w:rPr>
        <w:t xml:space="preserve"> </w:t>
      </w:r>
    </w:p>
    <w:p w:rsidR="6FDC4A87" w:rsidRPr="002E7673" w:rsidRDefault="6FDC4A87" w:rsidP="6FDC4A87">
      <w:pPr>
        <w:spacing w:line="221" w:lineRule="auto"/>
        <w:jc w:val="both"/>
        <w:rPr>
          <w:rFonts w:ascii="Garamond" w:hAnsi="Garamond"/>
          <w:sz w:val="22"/>
          <w:szCs w:val="22"/>
        </w:rPr>
      </w:pPr>
      <w:r w:rsidRPr="002E7673">
        <w:rPr>
          <w:rFonts w:ascii="Garamond" w:hAnsi="Garamond"/>
          <w:b/>
          <w:bCs/>
          <w:sz w:val="22"/>
          <w:szCs w:val="22"/>
        </w:rPr>
        <w:t>Dokazilo</w:t>
      </w:r>
      <w:r w:rsidRPr="002E7673">
        <w:rPr>
          <w:rFonts w:ascii="Garamond" w:hAnsi="Garamond"/>
          <w:sz w:val="22"/>
          <w:szCs w:val="22"/>
        </w:rPr>
        <w:t>: Ponudnik/partner/podizvajalec izpolni Enotni evropski dokument v zvezi z oddajo javnega naročila – ESPD  in OBR-4 Namesto pooblastil za pridobitev podatko</w:t>
      </w:r>
      <w:r w:rsidR="00E64B62" w:rsidRPr="002E7673">
        <w:rPr>
          <w:rFonts w:ascii="Garamond" w:hAnsi="Garamond"/>
          <w:sz w:val="22"/>
          <w:szCs w:val="22"/>
        </w:rPr>
        <w:t>v</w:t>
      </w:r>
      <w:r w:rsidRPr="002E7673">
        <w:rPr>
          <w:rFonts w:ascii="Garamond" w:hAnsi="Garamond"/>
          <w:sz w:val="22"/>
          <w:szCs w:val="22"/>
        </w:rPr>
        <w:t xml:space="preserve"> iz kazenske evidence lahko ponudnik v ponudbi predloži potrdila iz kazenske evidence za pravno osebe in fizične osebe, ki niso starejša od štirih mesecev od roka za oddajo ponudbe. </w:t>
      </w:r>
    </w:p>
    <w:p w:rsidR="6FDC4A87" w:rsidRPr="002E7673" w:rsidRDefault="6FDC4A87" w:rsidP="00E401B6">
      <w:pPr>
        <w:jc w:val="both"/>
        <w:rPr>
          <w:rFonts w:ascii="Garamond" w:hAnsi="Garamond"/>
          <w:sz w:val="22"/>
          <w:szCs w:val="22"/>
        </w:rPr>
      </w:pPr>
      <w:r w:rsidRPr="002E7673">
        <w:rPr>
          <w:rFonts w:ascii="Garamond" w:hAnsi="Garamond"/>
          <w:sz w:val="22"/>
          <w:szCs w:val="22"/>
        </w:rPr>
        <w:t xml:space="preserve"> </w:t>
      </w:r>
    </w:p>
    <w:p w:rsidR="6FDC4A87" w:rsidRPr="002E7673" w:rsidRDefault="6FDC4A87" w:rsidP="00E401B6">
      <w:pPr>
        <w:spacing w:line="221" w:lineRule="auto"/>
        <w:jc w:val="both"/>
        <w:rPr>
          <w:rFonts w:ascii="Garamond" w:hAnsi="Garamond"/>
          <w:sz w:val="22"/>
          <w:szCs w:val="22"/>
        </w:rPr>
      </w:pPr>
      <w:r w:rsidRPr="002E7673">
        <w:rPr>
          <w:rFonts w:ascii="Garamond" w:hAnsi="Garamond"/>
          <w:sz w:val="22"/>
          <w:szCs w:val="22"/>
        </w:rPr>
        <w:t>Dopusti se popravni mehanizem.</w:t>
      </w:r>
    </w:p>
    <w:p w:rsidR="6FDC4A87" w:rsidRPr="002E7673" w:rsidRDefault="6FDC4A87" w:rsidP="00E401B6">
      <w:pPr>
        <w:jc w:val="both"/>
        <w:rPr>
          <w:rFonts w:ascii="Garamond" w:hAnsi="Garamond"/>
          <w:sz w:val="22"/>
          <w:szCs w:val="22"/>
        </w:rPr>
      </w:pPr>
      <w:r w:rsidRPr="002E7673">
        <w:rPr>
          <w:rFonts w:ascii="Garamond" w:hAnsi="Garamond"/>
          <w:sz w:val="22"/>
          <w:szCs w:val="22"/>
        </w:rPr>
        <w:t xml:space="preserve"> </w:t>
      </w:r>
    </w:p>
    <w:p w:rsidR="6FDC4A87" w:rsidRPr="002E7673" w:rsidRDefault="6FDC4A87" w:rsidP="00E401B6">
      <w:pPr>
        <w:jc w:val="both"/>
        <w:rPr>
          <w:rFonts w:ascii="Garamond" w:hAnsi="Garamond"/>
          <w:sz w:val="22"/>
          <w:szCs w:val="22"/>
        </w:rPr>
      </w:pPr>
      <w:r w:rsidRPr="002E7673">
        <w:rPr>
          <w:rFonts w:ascii="Garamond" w:hAnsi="Garamond"/>
          <w:b/>
          <w:bCs/>
          <w:sz w:val="22"/>
          <w:szCs w:val="22"/>
        </w:rPr>
        <w:t>2.</w:t>
      </w:r>
      <w:r w:rsidRPr="002E7673">
        <w:rPr>
          <w:rFonts w:ascii="Garamond" w:hAnsi="Garamond"/>
          <w:sz w:val="22"/>
          <w:szCs w:val="22"/>
        </w:rPr>
        <w:t xml:space="preserve"> 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5 let do dne oddaje ponudbe.</w:t>
      </w:r>
    </w:p>
    <w:p w:rsidR="6FDC4A87" w:rsidRPr="002E7673" w:rsidRDefault="6FDC4A87" w:rsidP="00E401B6">
      <w:pPr>
        <w:jc w:val="both"/>
        <w:rPr>
          <w:rFonts w:ascii="Garamond" w:hAnsi="Garamond"/>
          <w:sz w:val="22"/>
          <w:szCs w:val="22"/>
        </w:rPr>
      </w:pPr>
      <w:r w:rsidRPr="002E7673">
        <w:rPr>
          <w:rFonts w:ascii="Garamond" w:hAnsi="Garamond"/>
          <w:sz w:val="22"/>
          <w:szCs w:val="22"/>
        </w:rPr>
        <w:t xml:space="preserve"> </w:t>
      </w:r>
    </w:p>
    <w:p w:rsidR="6FDC4A87" w:rsidRPr="002E7673" w:rsidRDefault="6FDC4A87" w:rsidP="00E401B6">
      <w:pPr>
        <w:spacing w:line="221" w:lineRule="auto"/>
        <w:jc w:val="both"/>
        <w:rPr>
          <w:rFonts w:ascii="Garamond" w:hAnsi="Garamond"/>
          <w:sz w:val="22"/>
          <w:szCs w:val="22"/>
        </w:rPr>
      </w:pPr>
      <w:r w:rsidRPr="002E7673">
        <w:rPr>
          <w:rFonts w:ascii="Garamond" w:hAnsi="Garamond"/>
          <w:b/>
          <w:bCs/>
          <w:sz w:val="22"/>
          <w:szCs w:val="22"/>
        </w:rPr>
        <w:t xml:space="preserve"> Dokazilo</w:t>
      </w:r>
      <w:r w:rsidRPr="002E7673">
        <w:rPr>
          <w:rFonts w:ascii="Garamond" w:hAnsi="Garamond"/>
          <w:sz w:val="22"/>
          <w:szCs w:val="22"/>
        </w:rPr>
        <w:t>: Ponudnik/partner/podizvajalec izpolni Enotni evropski dokument v zvezi z oddajo javnega naročila – ESPD  in OBR-4</w:t>
      </w:r>
    </w:p>
    <w:p w:rsidR="6FDC4A87" w:rsidRPr="002E7673" w:rsidRDefault="6FDC4A87" w:rsidP="00E401B6">
      <w:pPr>
        <w:jc w:val="both"/>
        <w:rPr>
          <w:rFonts w:ascii="Garamond" w:hAnsi="Garamond"/>
          <w:sz w:val="22"/>
          <w:szCs w:val="22"/>
        </w:rPr>
      </w:pPr>
    </w:p>
    <w:p w:rsidR="6FDC4A87" w:rsidRPr="002E7673" w:rsidRDefault="6FDC4A87" w:rsidP="00E401B6">
      <w:pPr>
        <w:spacing w:line="216" w:lineRule="auto"/>
        <w:jc w:val="both"/>
        <w:rPr>
          <w:rFonts w:ascii="Garamond" w:hAnsi="Garamond"/>
          <w:sz w:val="22"/>
          <w:szCs w:val="22"/>
        </w:rPr>
      </w:pPr>
      <w:r w:rsidRPr="002E7673">
        <w:rPr>
          <w:rFonts w:ascii="Garamond" w:hAnsi="Garamond"/>
          <w:b/>
          <w:bCs/>
          <w:sz w:val="22"/>
          <w:szCs w:val="22"/>
        </w:rPr>
        <w:t xml:space="preserve">3. </w:t>
      </w:r>
      <w:r w:rsidRPr="002E7673">
        <w:rPr>
          <w:rFonts w:ascii="Garamond" w:hAnsi="Garamond"/>
          <w:sz w:val="22"/>
          <w:szCs w:val="22"/>
        </w:rPr>
        <w:t>Naročnik bo iz postopka javnega naročanja izključil ponudnika,</w:t>
      </w:r>
      <w:r w:rsidRPr="002E7673">
        <w:rPr>
          <w:rFonts w:ascii="Garamond" w:hAnsi="Garamond"/>
          <w:b/>
          <w:bCs/>
          <w:sz w:val="22"/>
          <w:szCs w:val="22"/>
        </w:rPr>
        <w:t xml:space="preserve"> </w:t>
      </w:r>
      <w:r w:rsidRPr="002E7673">
        <w:rPr>
          <w:rFonts w:ascii="Garamond" w:hAnsi="Garamond"/>
          <w:sz w:val="22"/>
          <w:szCs w:val="22"/>
        </w:rPr>
        <w:t>če je ta na dan, ko poteče rok za</w:t>
      </w:r>
      <w:r w:rsidRPr="002E7673">
        <w:rPr>
          <w:rFonts w:ascii="Garamond" w:hAnsi="Garamond"/>
          <w:b/>
          <w:bCs/>
          <w:sz w:val="22"/>
          <w:szCs w:val="22"/>
        </w:rPr>
        <w:t xml:space="preserve"> </w:t>
      </w:r>
      <w:r w:rsidRPr="002E7673">
        <w:rPr>
          <w:rFonts w:ascii="Garamond" w:hAnsi="Garamond"/>
          <w:sz w:val="22"/>
          <w:szCs w:val="22"/>
        </w:rPr>
        <w:t>oddajo ponudb, izločen iz postopkov oddaje javnih naročil zaradi uvrstitve v evidenco gospodarskih subjektov z negativnimi referencami.</w:t>
      </w:r>
    </w:p>
    <w:p w:rsidR="6FDC4A87" w:rsidRPr="002E7673" w:rsidRDefault="6FDC4A87" w:rsidP="00E401B6">
      <w:pPr>
        <w:jc w:val="both"/>
        <w:rPr>
          <w:rFonts w:ascii="Garamond" w:hAnsi="Garamond"/>
          <w:sz w:val="22"/>
          <w:szCs w:val="22"/>
        </w:rPr>
      </w:pPr>
      <w:r w:rsidRPr="002E7673">
        <w:rPr>
          <w:rFonts w:ascii="Garamond" w:hAnsi="Garamond"/>
          <w:sz w:val="22"/>
          <w:szCs w:val="22"/>
        </w:rPr>
        <w:t xml:space="preserve"> </w:t>
      </w:r>
    </w:p>
    <w:p w:rsidR="6FDC4A87" w:rsidRPr="002E7673" w:rsidRDefault="6FDC4A87" w:rsidP="00E401B6">
      <w:pPr>
        <w:spacing w:line="221" w:lineRule="auto"/>
        <w:jc w:val="both"/>
        <w:rPr>
          <w:rFonts w:ascii="Garamond" w:hAnsi="Garamond"/>
          <w:sz w:val="22"/>
          <w:szCs w:val="22"/>
        </w:rPr>
      </w:pPr>
      <w:r w:rsidRPr="002E7673">
        <w:rPr>
          <w:rFonts w:ascii="Garamond" w:hAnsi="Garamond"/>
          <w:sz w:val="22"/>
          <w:szCs w:val="22"/>
        </w:rPr>
        <w:t xml:space="preserve"> </w:t>
      </w:r>
      <w:r w:rsidRPr="002E7673">
        <w:rPr>
          <w:rFonts w:ascii="Garamond" w:hAnsi="Garamond"/>
          <w:b/>
          <w:bCs/>
          <w:sz w:val="22"/>
          <w:szCs w:val="22"/>
        </w:rPr>
        <w:t>Dokazilo</w:t>
      </w:r>
      <w:r w:rsidRPr="002E7673">
        <w:rPr>
          <w:rFonts w:ascii="Garamond" w:hAnsi="Garamond"/>
          <w:sz w:val="22"/>
          <w:szCs w:val="22"/>
        </w:rPr>
        <w:t>: Ponudnik/partner/podizvajalec izpolni Enotni evropski dokument v zvezi z oddajo javnega naročila – ESPD  in OBR-4</w:t>
      </w:r>
    </w:p>
    <w:p w:rsidR="6FDC4A87" w:rsidRPr="002E7673" w:rsidRDefault="6FDC4A87" w:rsidP="6FDC4A87">
      <w:pPr>
        <w:jc w:val="both"/>
        <w:rPr>
          <w:rFonts w:ascii="Garamond" w:hAnsi="Garamond"/>
          <w:sz w:val="22"/>
          <w:szCs w:val="22"/>
        </w:rPr>
      </w:pPr>
    </w:p>
    <w:p w:rsidR="6FDC4A87" w:rsidRPr="002E7673" w:rsidRDefault="6FDC4A87" w:rsidP="00E401B6">
      <w:pPr>
        <w:jc w:val="both"/>
        <w:rPr>
          <w:rFonts w:ascii="Garamond" w:hAnsi="Garamond"/>
          <w:sz w:val="22"/>
          <w:szCs w:val="22"/>
        </w:rPr>
      </w:pPr>
      <w:r w:rsidRPr="002E7673">
        <w:rPr>
          <w:rFonts w:ascii="Garamond" w:hAnsi="Garamond"/>
          <w:b/>
          <w:bCs/>
          <w:sz w:val="22"/>
          <w:szCs w:val="22"/>
        </w:rPr>
        <w:t xml:space="preserve">4.  </w:t>
      </w:r>
      <w:r w:rsidRPr="002E7673">
        <w:rPr>
          <w:rFonts w:ascii="Garamond" w:hAnsi="Garamond"/>
          <w:sz w:val="22"/>
          <w:szCs w:val="22"/>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6FDC4A87" w:rsidRPr="002E7673" w:rsidRDefault="6FDC4A87" w:rsidP="00E401B6">
      <w:pPr>
        <w:jc w:val="both"/>
        <w:rPr>
          <w:rFonts w:ascii="Garamond" w:hAnsi="Garamond"/>
          <w:sz w:val="22"/>
          <w:szCs w:val="22"/>
        </w:rPr>
      </w:pPr>
      <w:r w:rsidRPr="002E7673">
        <w:rPr>
          <w:rFonts w:ascii="Garamond" w:hAnsi="Garamond"/>
          <w:sz w:val="22"/>
          <w:szCs w:val="22"/>
        </w:rPr>
        <w:t xml:space="preserve"> </w:t>
      </w:r>
    </w:p>
    <w:p w:rsidR="6FDC4A87" w:rsidRPr="002E7673" w:rsidRDefault="6FDC4A87" w:rsidP="6FDC4A87">
      <w:pPr>
        <w:spacing w:line="221" w:lineRule="auto"/>
        <w:jc w:val="both"/>
        <w:rPr>
          <w:rFonts w:ascii="Garamond" w:hAnsi="Garamond"/>
          <w:sz w:val="22"/>
          <w:szCs w:val="22"/>
        </w:rPr>
      </w:pPr>
      <w:r w:rsidRPr="002E7673">
        <w:rPr>
          <w:rFonts w:ascii="Garamond" w:hAnsi="Garamond"/>
          <w:b/>
          <w:bCs/>
          <w:sz w:val="22"/>
          <w:szCs w:val="22"/>
        </w:rPr>
        <w:t>Dokazilo</w:t>
      </w:r>
      <w:r w:rsidRPr="002E7673">
        <w:rPr>
          <w:rFonts w:ascii="Garamond" w:hAnsi="Garamond"/>
          <w:sz w:val="22"/>
          <w:szCs w:val="22"/>
        </w:rPr>
        <w:t>: Ponudnik/partner/podizvajalec izpolni Enotni evropski dokument v zvezi z oddajo javnega naročila – ESPD  in OBR-4</w:t>
      </w:r>
    </w:p>
    <w:p w:rsidR="00E348CA" w:rsidRPr="002E7673" w:rsidRDefault="00E348CA" w:rsidP="00E348CA">
      <w:pPr>
        <w:jc w:val="both"/>
        <w:rPr>
          <w:rFonts w:ascii="Garamond" w:hAnsi="Garamond"/>
          <w:sz w:val="22"/>
          <w:szCs w:val="22"/>
        </w:rPr>
      </w:pPr>
    </w:p>
    <w:p w:rsidR="00E348CA" w:rsidRPr="002E7673" w:rsidRDefault="00E348CA" w:rsidP="00E348CA">
      <w:pPr>
        <w:jc w:val="both"/>
        <w:rPr>
          <w:rFonts w:ascii="Garamond" w:hAnsi="Garamond"/>
          <w:sz w:val="22"/>
          <w:szCs w:val="22"/>
        </w:rPr>
      </w:pPr>
    </w:p>
    <w:p w:rsidR="00E348CA" w:rsidRPr="002E7673" w:rsidRDefault="00E348CA" w:rsidP="00E348CA">
      <w:pPr>
        <w:jc w:val="both"/>
        <w:rPr>
          <w:rFonts w:ascii="Garamond" w:hAnsi="Garamond"/>
          <w:b/>
          <w:sz w:val="22"/>
          <w:szCs w:val="22"/>
          <w:u w:val="single"/>
        </w:rPr>
      </w:pPr>
      <w:r w:rsidRPr="002E7673">
        <w:rPr>
          <w:rFonts w:ascii="Garamond" w:hAnsi="Garamond"/>
          <w:b/>
          <w:sz w:val="22"/>
          <w:szCs w:val="22"/>
          <w:u w:val="single"/>
        </w:rPr>
        <w:t>Poklicna sposobnost ponudnika</w:t>
      </w:r>
    </w:p>
    <w:p w:rsidR="00E348CA" w:rsidRPr="002E7673" w:rsidRDefault="00E348CA" w:rsidP="00E348CA">
      <w:pPr>
        <w:jc w:val="both"/>
        <w:rPr>
          <w:rFonts w:ascii="Garamond" w:hAnsi="Garamond"/>
          <w:sz w:val="22"/>
          <w:szCs w:val="22"/>
        </w:rPr>
      </w:pPr>
    </w:p>
    <w:p w:rsidR="00E348CA" w:rsidRPr="002E7673" w:rsidRDefault="00E348CA" w:rsidP="00E348CA">
      <w:pPr>
        <w:jc w:val="both"/>
        <w:rPr>
          <w:rFonts w:ascii="Garamond" w:hAnsi="Garamond"/>
          <w:sz w:val="22"/>
          <w:szCs w:val="22"/>
        </w:rPr>
      </w:pPr>
    </w:p>
    <w:p w:rsidR="00E348CA" w:rsidRPr="002E7673" w:rsidRDefault="73FCF62C" w:rsidP="005454FD">
      <w:pPr>
        <w:pStyle w:val="Odstavekseznama"/>
        <w:numPr>
          <w:ilvl w:val="0"/>
          <w:numId w:val="19"/>
        </w:numPr>
        <w:jc w:val="both"/>
        <w:rPr>
          <w:rFonts w:ascii="Garamond" w:eastAsiaTheme="minorEastAsia" w:hAnsi="Garamond"/>
          <w:sz w:val="22"/>
          <w:szCs w:val="22"/>
        </w:rPr>
      </w:pPr>
      <w:r w:rsidRPr="002E7673">
        <w:rPr>
          <w:rFonts w:ascii="Garamond" w:hAnsi="Garamond"/>
          <w:sz w:val="22"/>
          <w:szCs w:val="22"/>
        </w:rPr>
        <w:t>Da je ponudnik registriran za dejavnost, ki je predmet tega javnega naročila pri pristojnem sodišču ali drugem organu.</w:t>
      </w:r>
    </w:p>
    <w:p w:rsidR="00E348CA" w:rsidRPr="002E7673" w:rsidRDefault="00E348CA" w:rsidP="00E348CA">
      <w:pPr>
        <w:ind w:left="360"/>
        <w:jc w:val="both"/>
        <w:rPr>
          <w:rFonts w:ascii="Garamond" w:hAnsi="Garamond"/>
          <w:sz w:val="22"/>
          <w:szCs w:val="22"/>
        </w:rPr>
      </w:pPr>
    </w:p>
    <w:p w:rsidR="00E348CA" w:rsidRPr="002E7673" w:rsidRDefault="6FDC4A87" w:rsidP="005454FD">
      <w:pPr>
        <w:numPr>
          <w:ilvl w:val="0"/>
          <w:numId w:val="30"/>
        </w:numPr>
        <w:jc w:val="both"/>
        <w:rPr>
          <w:rFonts w:ascii="Garamond" w:hAnsi="Garamond"/>
          <w:sz w:val="22"/>
          <w:szCs w:val="22"/>
        </w:rPr>
      </w:pPr>
      <w:r w:rsidRPr="002E7673">
        <w:rPr>
          <w:rFonts w:ascii="Garamond" w:eastAsia="Arial" w:hAnsi="Garamond"/>
          <w:sz w:val="22"/>
          <w:szCs w:val="22"/>
        </w:rPr>
        <w:t xml:space="preserve"> 6. Da je vpisan v enega od registrov, ki ga vodi JAZMP (po skupini registrov):</w:t>
      </w:r>
    </w:p>
    <w:p w:rsidR="00E348CA" w:rsidRPr="002E7673" w:rsidRDefault="6FDC4A87" w:rsidP="005454FD">
      <w:pPr>
        <w:pStyle w:val="Odstavekseznama"/>
        <w:numPr>
          <w:ilvl w:val="0"/>
          <w:numId w:val="30"/>
        </w:numPr>
        <w:jc w:val="both"/>
        <w:rPr>
          <w:rFonts w:ascii="Garamond" w:eastAsiaTheme="minorEastAsia" w:hAnsi="Garamond"/>
          <w:sz w:val="22"/>
          <w:szCs w:val="22"/>
        </w:rPr>
      </w:pPr>
      <w:r w:rsidRPr="002E7673">
        <w:rPr>
          <w:rFonts w:ascii="Garamond" w:eastAsia="Arial" w:hAnsi="Garamond"/>
          <w:sz w:val="22"/>
          <w:szCs w:val="22"/>
        </w:rPr>
        <w:t>- registrov poslovnih subjektov s sedežem v Republiki Sloveniji, ki opravljajo dejavnost na področju medicinskih pripomočkov, registriranih po začetku uporabe Uredbe o medicinskih pripomočkih (EU) št. 2017/745</w:t>
      </w:r>
    </w:p>
    <w:p w:rsidR="00E348CA" w:rsidRPr="002E7673" w:rsidRDefault="6FDC4A87" w:rsidP="005454FD">
      <w:pPr>
        <w:pStyle w:val="Odstavekseznama"/>
        <w:numPr>
          <w:ilvl w:val="0"/>
          <w:numId w:val="30"/>
        </w:numPr>
        <w:jc w:val="both"/>
        <w:rPr>
          <w:rFonts w:ascii="Garamond" w:eastAsiaTheme="minorEastAsia" w:hAnsi="Garamond"/>
          <w:sz w:val="22"/>
          <w:szCs w:val="22"/>
        </w:rPr>
      </w:pPr>
      <w:r w:rsidRPr="002E7673">
        <w:rPr>
          <w:rFonts w:ascii="Garamond" w:eastAsia="Arial" w:hAnsi="Garamond"/>
          <w:sz w:val="22"/>
          <w:szCs w:val="22"/>
        </w:rPr>
        <w:t>- registrov  poslovnih subjektov z dejavnostjo na področju medicinskih pripomočkov pred začetkom uporabe Uredbe o medicinskih pripomočkih (EU) št. 2017/745</w:t>
      </w:r>
    </w:p>
    <w:p w:rsidR="00E348CA" w:rsidRPr="002E7673" w:rsidRDefault="6FDC4A87" w:rsidP="005454FD">
      <w:pPr>
        <w:pStyle w:val="Odstavekseznama"/>
        <w:numPr>
          <w:ilvl w:val="0"/>
          <w:numId w:val="30"/>
        </w:numPr>
        <w:jc w:val="both"/>
        <w:rPr>
          <w:rFonts w:ascii="Garamond" w:eastAsiaTheme="minorEastAsia" w:hAnsi="Garamond"/>
          <w:sz w:val="22"/>
          <w:szCs w:val="22"/>
        </w:rPr>
      </w:pPr>
      <w:r w:rsidRPr="002E7673">
        <w:rPr>
          <w:rFonts w:ascii="Garamond" w:eastAsia="Arial" w:hAnsi="Garamond"/>
          <w:sz w:val="22"/>
          <w:szCs w:val="22"/>
        </w:rPr>
        <w:t xml:space="preserve"> - registrov medicinskih pripomočkov skladnih z MDR, katerih proizvajalci oz. predstavniki proizvajalcev imajo sedež v RS</w:t>
      </w:r>
    </w:p>
    <w:p w:rsidR="00E348CA" w:rsidRPr="002E7673" w:rsidRDefault="6FDC4A87" w:rsidP="005454FD">
      <w:pPr>
        <w:pStyle w:val="Odstavekseznama"/>
        <w:numPr>
          <w:ilvl w:val="0"/>
          <w:numId w:val="30"/>
        </w:numPr>
        <w:jc w:val="both"/>
        <w:rPr>
          <w:rFonts w:ascii="Garamond" w:eastAsiaTheme="minorEastAsia" w:hAnsi="Garamond"/>
          <w:sz w:val="22"/>
          <w:szCs w:val="22"/>
        </w:rPr>
      </w:pPr>
      <w:r w:rsidRPr="002E7673">
        <w:rPr>
          <w:rFonts w:ascii="Garamond" w:eastAsia="Arial" w:hAnsi="Garamond"/>
          <w:sz w:val="22"/>
          <w:szCs w:val="22"/>
        </w:rPr>
        <w:t>- registrov medicinskih pripomočkov skladnih z Direktivo 90/385/ES o aktivnih medicinskih pripomočkih za vsaditev, Direktivo 93/42/EGS o medicinskih pripomočkih, Direktivo 98/79/ES o in vitro diagnostičnih medicinskih pripomočkih</w:t>
      </w:r>
    </w:p>
    <w:p w:rsidR="00E348CA" w:rsidRPr="002E7673" w:rsidRDefault="6FDC4A87" w:rsidP="005454FD">
      <w:pPr>
        <w:pStyle w:val="Odstavekseznama"/>
        <w:numPr>
          <w:ilvl w:val="0"/>
          <w:numId w:val="30"/>
        </w:numPr>
        <w:jc w:val="both"/>
        <w:rPr>
          <w:rFonts w:ascii="Garamond" w:eastAsiaTheme="minorEastAsia" w:hAnsi="Garamond"/>
          <w:sz w:val="22"/>
          <w:szCs w:val="22"/>
        </w:rPr>
      </w:pPr>
      <w:r w:rsidRPr="002E7673">
        <w:rPr>
          <w:rFonts w:ascii="Garamond" w:eastAsia="Arial" w:hAnsi="Garamond"/>
          <w:sz w:val="22"/>
          <w:szCs w:val="22"/>
        </w:rPr>
        <w:t>- registrov medicinskih pripomočkov, katerih proizvajalci oz. predstavniki proizvajalcev imajo sedež v RS</w:t>
      </w:r>
    </w:p>
    <w:p w:rsidR="00E348CA" w:rsidRPr="002E7673" w:rsidRDefault="6FDC4A87" w:rsidP="00E401B6">
      <w:pPr>
        <w:pStyle w:val="Odstavekseznama"/>
        <w:ind w:left="360"/>
        <w:jc w:val="both"/>
        <w:rPr>
          <w:rFonts w:ascii="Garamond" w:eastAsiaTheme="minorEastAsia" w:hAnsi="Garamond"/>
          <w:sz w:val="22"/>
          <w:szCs w:val="22"/>
        </w:rPr>
      </w:pPr>
      <w:r w:rsidRPr="002E7673">
        <w:rPr>
          <w:rFonts w:ascii="Garamond" w:eastAsia="Arial" w:hAnsi="Garamond"/>
          <w:sz w:val="22"/>
          <w:szCs w:val="22"/>
        </w:rPr>
        <w:t xml:space="preserve"> </w:t>
      </w:r>
    </w:p>
    <w:p w:rsidR="00E348CA" w:rsidRPr="002E7673" w:rsidRDefault="6FDC4A87" w:rsidP="00E401B6">
      <w:pPr>
        <w:jc w:val="both"/>
        <w:rPr>
          <w:rFonts w:ascii="Garamond" w:hAnsi="Garamond"/>
          <w:sz w:val="22"/>
          <w:szCs w:val="22"/>
        </w:rPr>
      </w:pPr>
      <w:r w:rsidRPr="002E7673">
        <w:rPr>
          <w:rFonts w:ascii="Garamond" w:eastAsia="Arial" w:hAnsi="Garamond"/>
          <w:sz w:val="22"/>
          <w:szCs w:val="22"/>
        </w:rPr>
        <w:t xml:space="preserve">Ponudniku medicinskih pripomočkov s sedežem v drugi državi članici Evropske Unije se ni potrebno priglasiti v register veletrgovcev ali proizvajalcev medicinskih pripomočkov v Sloveniji, predložiti pa mora ustrezno potrdilo države članice, iz katere izhaja. Če je ponudnik </w:t>
      </w:r>
      <w:r w:rsidRPr="002E7673">
        <w:rPr>
          <w:rFonts w:ascii="Garamond" w:eastAsia="Arial" w:hAnsi="Garamond"/>
          <w:sz w:val="22"/>
          <w:szCs w:val="22"/>
          <w:u w:val="single"/>
        </w:rPr>
        <w:t>iz druge države članice EU</w:t>
      </w:r>
      <w:r w:rsidRPr="002E7673">
        <w:rPr>
          <w:rFonts w:ascii="Garamond" w:eastAsia="Arial" w:hAnsi="Garamond"/>
          <w:sz w:val="22"/>
          <w:szCs w:val="22"/>
        </w:rPr>
        <w:t>,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rsidR="00E348CA" w:rsidRPr="002E7673" w:rsidRDefault="00E348CA" w:rsidP="00E348CA">
      <w:pPr>
        <w:jc w:val="both"/>
        <w:rPr>
          <w:rFonts w:ascii="Garamond" w:hAnsi="Garamond"/>
          <w:sz w:val="22"/>
          <w:szCs w:val="22"/>
        </w:rPr>
      </w:pPr>
    </w:p>
    <w:p w:rsidR="00E348CA" w:rsidRPr="002E7673" w:rsidRDefault="00E348CA" w:rsidP="00E348CA">
      <w:pPr>
        <w:jc w:val="both"/>
        <w:rPr>
          <w:rFonts w:ascii="Garamond" w:hAnsi="Garamond"/>
          <w:sz w:val="22"/>
          <w:szCs w:val="22"/>
          <w:u w:val="single"/>
        </w:rPr>
      </w:pPr>
      <w:r w:rsidRPr="002E7673">
        <w:rPr>
          <w:rFonts w:ascii="Garamond" w:hAnsi="Garamond"/>
          <w:sz w:val="22"/>
          <w:szCs w:val="22"/>
          <w:u w:val="single"/>
        </w:rPr>
        <w:t>Dokazila: Pod zaporedno številko 5 in 6 predloži ponudnik: Izjava ponu</w:t>
      </w:r>
      <w:r w:rsidR="00582165" w:rsidRPr="002E7673">
        <w:rPr>
          <w:rFonts w:ascii="Garamond" w:hAnsi="Garamond"/>
          <w:sz w:val="22"/>
          <w:szCs w:val="22"/>
          <w:u w:val="single"/>
        </w:rPr>
        <w:t>dnika (OBR-4) ter ESPD obrazec.</w:t>
      </w:r>
    </w:p>
    <w:p w:rsidR="00E348CA" w:rsidRPr="002E7673" w:rsidRDefault="00E348CA" w:rsidP="00E348CA">
      <w:pPr>
        <w:jc w:val="both"/>
        <w:rPr>
          <w:rFonts w:ascii="Garamond" w:hAnsi="Garamond"/>
          <w:sz w:val="22"/>
          <w:szCs w:val="22"/>
        </w:rPr>
      </w:pPr>
    </w:p>
    <w:p w:rsidR="00E348CA" w:rsidRPr="002E7673" w:rsidRDefault="00E348CA" w:rsidP="00E348CA">
      <w:pPr>
        <w:jc w:val="both"/>
        <w:rPr>
          <w:rFonts w:ascii="Garamond" w:hAnsi="Garamond"/>
          <w:b/>
          <w:sz w:val="22"/>
          <w:szCs w:val="22"/>
          <w:u w:val="single"/>
        </w:rPr>
      </w:pPr>
      <w:r w:rsidRPr="002E7673">
        <w:rPr>
          <w:rFonts w:ascii="Garamond" w:hAnsi="Garamond"/>
          <w:b/>
          <w:sz w:val="22"/>
          <w:szCs w:val="22"/>
          <w:u w:val="single"/>
        </w:rPr>
        <w:t>Tehnična in kadrovska sposobnost ponudnika</w:t>
      </w:r>
    </w:p>
    <w:p w:rsidR="00E348CA" w:rsidRPr="002E7673" w:rsidRDefault="00E348CA" w:rsidP="00E348CA">
      <w:pPr>
        <w:jc w:val="both"/>
        <w:rPr>
          <w:rFonts w:ascii="Garamond" w:hAnsi="Garamond"/>
          <w:b/>
          <w:sz w:val="22"/>
          <w:szCs w:val="22"/>
          <w:u w:val="single"/>
        </w:rPr>
      </w:pPr>
    </w:p>
    <w:p w:rsidR="00E348CA" w:rsidRPr="002E7673" w:rsidRDefault="73FCF62C" w:rsidP="00E348CA">
      <w:pPr>
        <w:jc w:val="both"/>
        <w:rPr>
          <w:rFonts w:ascii="Garamond" w:hAnsi="Garamond"/>
          <w:sz w:val="22"/>
          <w:szCs w:val="22"/>
          <w:u w:val="single"/>
        </w:rPr>
      </w:pPr>
      <w:r w:rsidRPr="002E7673">
        <w:rPr>
          <w:rFonts w:ascii="Garamond" w:hAnsi="Garamond"/>
          <w:sz w:val="22"/>
          <w:szCs w:val="22"/>
        </w:rPr>
        <w:t>7)  Da zagotavlja, da bo opremo dostavil najkasneje v roku 30 dni po podpisu pogodbe in dostavo DDP prostori naročnika razloženo ter da bo na svoje stroške po montaži odpeljal vso transportno embalažo.</w:t>
      </w:r>
    </w:p>
    <w:p w:rsidR="00E348CA" w:rsidRPr="002E7673" w:rsidRDefault="00E348CA" w:rsidP="00E348CA">
      <w:pPr>
        <w:jc w:val="both"/>
        <w:rPr>
          <w:rFonts w:ascii="Garamond" w:hAnsi="Garamond"/>
          <w:sz w:val="22"/>
          <w:szCs w:val="22"/>
          <w:u w:val="single"/>
        </w:rPr>
      </w:pPr>
      <w:r w:rsidRPr="002E7673">
        <w:rPr>
          <w:rFonts w:ascii="Garamond" w:hAnsi="Garamond"/>
          <w:sz w:val="22"/>
          <w:szCs w:val="22"/>
          <w:u w:val="single"/>
        </w:rPr>
        <w:t>Dokazilo: ESPD obrazec.</w:t>
      </w:r>
    </w:p>
    <w:p w:rsidR="00E348CA" w:rsidRPr="002E7673" w:rsidRDefault="00E348CA" w:rsidP="00E348CA">
      <w:pPr>
        <w:jc w:val="both"/>
        <w:rPr>
          <w:rFonts w:ascii="Garamond" w:hAnsi="Garamond"/>
          <w:sz w:val="22"/>
          <w:szCs w:val="22"/>
        </w:rPr>
      </w:pPr>
    </w:p>
    <w:p w:rsidR="00E348CA" w:rsidRPr="002E7673" w:rsidRDefault="00E64B62" w:rsidP="00E348CA">
      <w:pPr>
        <w:jc w:val="both"/>
        <w:rPr>
          <w:rFonts w:ascii="Garamond" w:hAnsi="Garamond"/>
          <w:sz w:val="22"/>
          <w:szCs w:val="22"/>
          <w:u w:val="single"/>
        </w:rPr>
      </w:pPr>
      <w:r w:rsidRPr="002E7673">
        <w:rPr>
          <w:rFonts w:ascii="Garamond" w:hAnsi="Garamond"/>
          <w:sz w:val="22"/>
          <w:szCs w:val="22"/>
        </w:rPr>
        <w:t>8</w:t>
      </w:r>
      <w:r w:rsidR="73FCF62C" w:rsidRPr="002E7673">
        <w:rPr>
          <w:rFonts w:ascii="Garamond" w:hAnsi="Garamond"/>
          <w:sz w:val="22"/>
          <w:szCs w:val="22"/>
        </w:rPr>
        <w:t>)  Da zagotavlja, da bo oprema nova in nerabljena, da bo opremljena s CE oznako (»Conformite Europeene«) in da bo  ustrezala vsem standardom in atestom, ki so obvezni za to vrsto blaga v EU.</w:t>
      </w:r>
    </w:p>
    <w:p w:rsidR="00E348CA" w:rsidRPr="002E7673" w:rsidRDefault="00E348CA" w:rsidP="00E348CA">
      <w:pPr>
        <w:jc w:val="both"/>
        <w:rPr>
          <w:rFonts w:ascii="Garamond" w:hAnsi="Garamond"/>
          <w:sz w:val="22"/>
          <w:szCs w:val="22"/>
          <w:u w:val="single"/>
        </w:rPr>
      </w:pPr>
      <w:r w:rsidRPr="002E7673">
        <w:rPr>
          <w:rFonts w:ascii="Garamond" w:hAnsi="Garamond"/>
          <w:sz w:val="22"/>
          <w:szCs w:val="22"/>
          <w:u w:val="single"/>
        </w:rPr>
        <w:t>Dokazilo: ESPD obrazec.</w:t>
      </w:r>
    </w:p>
    <w:p w:rsidR="00E348CA" w:rsidRPr="002E7673" w:rsidRDefault="00E348CA" w:rsidP="00E348CA">
      <w:pPr>
        <w:jc w:val="both"/>
        <w:rPr>
          <w:rFonts w:ascii="Garamond" w:hAnsi="Garamond"/>
          <w:sz w:val="22"/>
          <w:szCs w:val="22"/>
        </w:rPr>
      </w:pPr>
    </w:p>
    <w:p w:rsidR="00E348CA" w:rsidRPr="002E7673" w:rsidRDefault="00E64B62" w:rsidP="00E348CA">
      <w:pPr>
        <w:jc w:val="both"/>
        <w:rPr>
          <w:rFonts w:ascii="Garamond" w:hAnsi="Garamond"/>
          <w:sz w:val="22"/>
          <w:szCs w:val="22"/>
          <w:u w:val="single"/>
        </w:rPr>
      </w:pPr>
      <w:r w:rsidRPr="002E7673">
        <w:rPr>
          <w:rFonts w:ascii="Garamond" w:hAnsi="Garamond"/>
          <w:sz w:val="22"/>
          <w:szCs w:val="22"/>
        </w:rPr>
        <w:t>9</w:t>
      </w:r>
      <w:r w:rsidR="00E348CA" w:rsidRPr="002E7673">
        <w:rPr>
          <w:rFonts w:ascii="Garamond" w:hAnsi="Garamond"/>
          <w:sz w:val="22"/>
          <w:szCs w:val="22"/>
        </w:rPr>
        <w:t>) Da zagotavlja, da bo  oprema dana v brezplačno uporabo  in dobavljen materil ustrezal vsem tehničnim opisom, količini, značilnostim in kakovosti iz razpisne dokumentacije</w:t>
      </w:r>
    </w:p>
    <w:p w:rsidR="00E348CA" w:rsidRPr="002E7673" w:rsidRDefault="00E348CA" w:rsidP="00E348CA">
      <w:pPr>
        <w:jc w:val="both"/>
        <w:rPr>
          <w:rFonts w:ascii="Garamond" w:hAnsi="Garamond"/>
          <w:sz w:val="22"/>
          <w:szCs w:val="22"/>
          <w:u w:val="single"/>
        </w:rPr>
      </w:pPr>
      <w:r w:rsidRPr="002E7673">
        <w:rPr>
          <w:rFonts w:ascii="Garamond" w:hAnsi="Garamond"/>
          <w:sz w:val="22"/>
          <w:szCs w:val="22"/>
          <w:u w:val="single"/>
        </w:rPr>
        <w:t>Dokazilo: ESPD obrazec.</w:t>
      </w:r>
    </w:p>
    <w:p w:rsidR="00E348CA" w:rsidRPr="002E7673" w:rsidRDefault="00E348CA" w:rsidP="00E348CA">
      <w:pPr>
        <w:jc w:val="both"/>
        <w:rPr>
          <w:rFonts w:ascii="Garamond" w:hAnsi="Garamond"/>
          <w:sz w:val="22"/>
          <w:szCs w:val="22"/>
        </w:rPr>
      </w:pPr>
    </w:p>
    <w:p w:rsidR="00E348CA" w:rsidRPr="002E7673" w:rsidRDefault="00E64B62" w:rsidP="00E348CA">
      <w:pPr>
        <w:pStyle w:val="Telobesedila"/>
        <w:rPr>
          <w:rFonts w:ascii="Garamond" w:hAnsi="Garamond"/>
          <w:sz w:val="22"/>
          <w:szCs w:val="22"/>
          <w:u w:val="single"/>
        </w:rPr>
      </w:pPr>
      <w:r w:rsidRPr="002E7673">
        <w:rPr>
          <w:rFonts w:ascii="Garamond" w:hAnsi="Garamond"/>
          <w:sz w:val="22"/>
          <w:szCs w:val="22"/>
        </w:rPr>
        <w:t>10</w:t>
      </w:r>
      <w:r w:rsidR="73FCF62C" w:rsidRPr="002E7673">
        <w:rPr>
          <w:rFonts w:ascii="Garamond" w:hAnsi="Garamond"/>
          <w:sz w:val="22"/>
          <w:szCs w:val="22"/>
        </w:rPr>
        <w:t>)  Naročnik lahko zahteva od ponudnika, da v roku najkasneje 10 dni po predhodnem pisnem povabilu, dostavi brezplačno v test opremo (1 kom)  za potrebe  potrditve ustreznosti nudenega  v OBR-5 s tehničnimi zahtevami naročnika v OBR</w:t>
      </w:r>
      <w:r w:rsidR="008A6A89" w:rsidRPr="002E7673">
        <w:rPr>
          <w:rFonts w:ascii="Garamond" w:hAnsi="Garamond"/>
          <w:sz w:val="22"/>
          <w:szCs w:val="22"/>
        </w:rPr>
        <w:t xml:space="preserve">-8. </w:t>
      </w:r>
      <w:r w:rsidR="73FCF62C" w:rsidRPr="002E7673">
        <w:rPr>
          <w:rFonts w:ascii="Garamond" w:hAnsi="Garamond"/>
          <w:sz w:val="22"/>
          <w:szCs w:val="22"/>
        </w:rPr>
        <w:t>Predviden čas testa do 1 meseca od edukacije uporabnika. Ponudnik mora, za čas testa, zagotoviti potreben potroš</w:t>
      </w:r>
      <w:r w:rsidR="002F223E" w:rsidRPr="002E7673">
        <w:rPr>
          <w:rFonts w:ascii="Garamond" w:hAnsi="Garamond"/>
          <w:sz w:val="22"/>
          <w:szCs w:val="22"/>
        </w:rPr>
        <w:t>ni material brezplačno  (OBR-5/1</w:t>
      </w:r>
      <w:r w:rsidR="73FCF62C" w:rsidRPr="002E7673">
        <w:rPr>
          <w:rFonts w:ascii="Garamond" w:hAnsi="Garamond"/>
          <w:sz w:val="22"/>
          <w:szCs w:val="22"/>
        </w:rPr>
        <w:t>).</w:t>
      </w:r>
    </w:p>
    <w:p w:rsidR="00E348CA" w:rsidRPr="002E7673" w:rsidRDefault="00E348CA" w:rsidP="00E348CA">
      <w:pPr>
        <w:jc w:val="both"/>
        <w:rPr>
          <w:rFonts w:ascii="Garamond" w:hAnsi="Garamond"/>
          <w:sz w:val="22"/>
          <w:szCs w:val="22"/>
          <w:u w:val="single"/>
        </w:rPr>
      </w:pPr>
      <w:r w:rsidRPr="002E7673">
        <w:rPr>
          <w:rFonts w:ascii="Garamond" w:hAnsi="Garamond"/>
          <w:sz w:val="22"/>
          <w:szCs w:val="22"/>
          <w:u w:val="single"/>
        </w:rPr>
        <w:t>Dokazilo: ESPD obrazec.</w:t>
      </w:r>
    </w:p>
    <w:p w:rsidR="00E348CA" w:rsidRPr="002E7673" w:rsidRDefault="00E348CA" w:rsidP="00E348CA">
      <w:pPr>
        <w:pStyle w:val="Telobesedila"/>
        <w:rPr>
          <w:rFonts w:ascii="Garamond" w:hAnsi="Garamond"/>
          <w:sz w:val="22"/>
          <w:szCs w:val="22"/>
        </w:rPr>
      </w:pPr>
    </w:p>
    <w:p w:rsidR="00E348CA" w:rsidRPr="002E7673" w:rsidRDefault="00E348CA" w:rsidP="00E348CA">
      <w:pPr>
        <w:jc w:val="both"/>
        <w:rPr>
          <w:rFonts w:ascii="Garamond" w:hAnsi="Garamond"/>
          <w:sz w:val="22"/>
          <w:szCs w:val="22"/>
        </w:rPr>
      </w:pPr>
      <w:r w:rsidRPr="002E7673">
        <w:rPr>
          <w:rFonts w:ascii="Garamond" w:hAnsi="Garamond"/>
          <w:sz w:val="22"/>
          <w:szCs w:val="22"/>
        </w:rPr>
        <w:t>Tuji ponudniki morajo poleg ostalih dokazil predložiti še pisno izjavo pooblaščene osebe ponudnika, s katero potrjuje, da so seznanjeni z vsebino razpisa in predpisi s področja razpisa, veljavnimi v Republiki Sloveniji.</w:t>
      </w:r>
    </w:p>
    <w:p w:rsidR="00E348CA" w:rsidRPr="002E7673" w:rsidRDefault="00E348CA" w:rsidP="00E348CA">
      <w:pPr>
        <w:jc w:val="both"/>
        <w:rPr>
          <w:rFonts w:ascii="Garamond" w:hAnsi="Garamond"/>
          <w:sz w:val="22"/>
          <w:szCs w:val="22"/>
        </w:rPr>
      </w:pPr>
    </w:p>
    <w:p w:rsidR="00E348CA" w:rsidRPr="002E7673" w:rsidRDefault="00E348CA" w:rsidP="00E348CA">
      <w:pPr>
        <w:jc w:val="both"/>
        <w:rPr>
          <w:rFonts w:ascii="Garamond" w:hAnsi="Garamond"/>
          <w:sz w:val="22"/>
          <w:szCs w:val="22"/>
        </w:rPr>
      </w:pPr>
      <w:r w:rsidRPr="002E7673">
        <w:rPr>
          <w:rFonts w:ascii="Garamond" w:hAnsi="Garamond"/>
          <w:sz w:val="22"/>
          <w:szCs w:val="22"/>
        </w:rPr>
        <w:t>Izjave, ki jih naročnik zahteva od posameznega ponudnika in niso v obliki obrazca del razpisne dokumentacije, je ponudnik dolžan sam sestaviti, podpisati in žigosati ter jih priložiti razpisni dokumentaciji.</w:t>
      </w:r>
    </w:p>
    <w:p w:rsidR="00E348CA" w:rsidRPr="002E7673" w:rsidRDefault="00E348CA" w:rsidP="00E348CA">
      <w:pPr>
        <w:jc w:val="both"/>
        <w:rPr>
          <w:rFonts w:ascii="Garamond" w:hAnsi="Garamond"/>
          <w:sz w:val="22"/>
          <w:szCs w:val="22"/>
        </w:rPr>
      </w:pPr>
    </w:p>
    <w:p w:rsidR="00E348CA" w:rsidRPr="002E7673" w:rsidRDefault="00E348CA" w:rsidP="00E348CA">
      <w:pPr>
        <w:jc w:val="both"/>
        <w:rPr>
          <w:rFonts w:ascii="Garamond" w:hAnsi="Garamond"/>
          <w:b/>
          <w:sz w:val="22"/>
          <w:szCs w:val="22"/>
        </w:rPr>
      </w:pPr>
      <w:r w:rsidRPr="002E7673">
        <w:rPr>
          <w:rFonts w:ascii="Garamond" w:hAnsi="Garamond"/>
          <w:b/>
          <w:sz w:val="22"/>
          <w:szCs w:val="22"/>
        </w:rPr>
        <w:t>Naročnik bo priznal usposobljenost in sposobnost vsem ponudnikom, ki bodo izpolnili vse zahtevane pogoje in predložili ustrezna dokazila.</w:t>
      </w:r>
    </w:p>
    <w:p w:rsidR="00796120" w:rsidRPr="002E7673" w:rsidRDefault="00796120" w:rsidP="00E348CA">
      <w:pPr>
        <w:jc w:val="both"/>
        <w:rPr>
          <w:rFonts w:ascii="Garamond" w:hAnsi="Garamond"/>
          <w:b/>
          <w:sz w:val="22"/>
          <w:szCs w:val="22"/>
        </w:rPr>
      </w:pPr>
    </w:p>
    <w:p w:rsidR="00796120" w:rsidRPr="002E7673" w:rsidRDefault="00796120" w:rsidP="00E348CA">
      <w:pPr>
        <w:jc w:val="both"/>
        <w:rPr>
          <w:rFonts w:ascii="Garamond" w:hAnsi="Garamond"/>
          <w:b/>
          <w:sz w:val="22"/>
          <w:szCs w:val="22"/>
        </w:rPr>
      </w:pPr>
    </w:p>
    <w:p w:rsidR="00E348CA" w:rsidRPr="002E7673" w:rsidRDefault="00E348CA" w:rsidP="00E348CA">
      <w:pPr>
        <w:jc w:val="both"/>
        <w:rPr>
          <w:rFonts w:ascii="Garamond" w:hAnsi="Garamond"/>
          <w:sz w:val="22"/>
          <w:szCs w:val="22"/>
        </w:rPr>
      </w:pPr>
    </w:p>
    <w:p w:rsidR="00E348CA" w:rsidRPr="002E7673" w:rsidRDefault="73FCF62C" w:rsidP="005454FD">
      <w:pPr>
        <w:numPr>
          <w:ilvl w:val="0"/>
          <w:numId w:val="19"/>
        </w:numPr>
        <w:ind w:left="0" w:firstLine="0"/>
        <w:jc w:val="both"/>
        <w:rPr>
          <w:rFonts w:ascii="Garamond" w:hAnsi="Garamond"/>
          <w:b/>
          <w:bCs/>
          <w:sz w:val="22"/>
          <w:szCs w:val="22"/>
          <w:u w:val="single"/>
        </w:rPr>
      </w:pPr>
      <w:r w:rsidRPr="002E7673">
        <w:rPr>
          <w:rFonts w:ascii="Garamond" w:hAnsi="Garamond"/>
          <w:b/>
          <w:bCs/>
          <w:sz w:val="22"/>
          <w:szCs w:val="22"/>
          <w:u w:val="single"/>
        </w:rPr>
        <w:t>JEZIK PONUDBE</w:t>
      </w:r>
    </w:p>
    <w:p w:rsidR="00E348CA" w:rsidRPr="002E7673" w:rsidRDefault="00E348CA" w:rsidP="00E348CA">
      <w:pPr>
        <w:jc w:val="both"/>
        <w:rPr>
          <w:rFonts w:ascii="Garamond" w:hAnsi="Garamond"/>
          <w:b/>
          <w:sz w:val="22"/>
          <w:szCs w:val="22"/>
          <w:u w:val="single"/>
        </w:rPr>
      </w:pPr>
    </w:p>
    <w:p w:rsidR="00E348CA" w:rsidRPr="002E7673" w:rsidRDefault="00E348CA" w:rsidP="00582165">
      <w:pPr>
        <w:jc w:val="both"/>
        <w:rPr>
          <w:rFonts w:ascii="Garamond" w:hAnsi="Garamond"/>
          <w:sz w:val="22"/>
          <w:szCs w:val="22"/>
        </w:rPr>
      </w:pPr>
      <w:r w:rsidRPr="002E7673">
        <w:rPr>
          <w:rFonts w:ascii="Garamond" w:hAnsi="Garamond"/>
          <w:sz w:val="22"/>
          <w:szCs w:val="22"/>
        </w:rPr>
        <w:t>Ponudnik mora ponudbo izdelati v slovenskem</w:t>
      </w:r>
      <w:r w:rsidR="00582165" w:rsidRPr="002E7673">
        <w:rPr>
          <w:rFonts w:ascii="Garamond" w:hAnsi="Garamond"/>
          <w:sz w:val="22"/>
          <w:szCs w:val="22"/>
        </w:rPr>
        <w:t xml:space="preserve"> jeziku, razen če ni v razpisni dokumentaciji drugače določeno. </w:t>
      </w:r>
      <w:r w:rsidRPr="002E7673">
        <w:rPr>
          <w:rFonts w:ascii="Garamond" w:hAnsi="Garamond"/>
          <w:sz w:val="22"/>
          <w:szCs w:val="22"/>
        </w:rPr>
        <w:t xml:space="preserve">Prospekti za ponujeno opremo so lahko predloženi v </w:t>
      </w:r>
      <w:r w:rsidR="00582165" w:rsidRPr="002E7673">
        <w:rPr>
          <w:rFonts w:ascii="Garamond" w:hAnsi="Garamond"/>
          <w:sz w:val="22"/>
          <w:szCs w:val="22"/>
        </w:rPr>
        <w:t xml:space="preserve">tujem jeziku, kar velja tudi za tiste </w:t>
      </w:r>
      <w:r w:rsidRPr="002E7673">
        <w:rPr>
          <w:rFonts w:ascii="Garamond" w:hAnsi="Garamond"/>
          <w:sz w:val="22"/>
          <w:szCs w:val="22"/>
        </w:rPr>
        <w:t>listine, katerih originali so v tujem jeziku. Če naročnik ob pregledovan</w:t>
      </w:r>
      <w:r w:rsidR="00582165" w:rsidRPr="002E7673">
        <w:rPr>
          <w:rFonts w:ascii="Garamond" w:hAnsi="Garamond"/>
          <w:sz w:val="22"/>
          <w:szCs w:val="22"/>
        </w:rPr>
        <w:t xml:space="preserve">ju in </w:t>
      </w:r>
      <w:r w:rsidRPr="002E7673">
        <w:rPr>
          <w:rFonts w:ascii="Garamond" w:hAnsi="Garamond"/>
          <w:sz w:val="22"/>
          <w:szCs w:val="22"/>
        </w:rPr>
        <w:t>ocenjevanju ponudb meni, da je treba del ponudbe</w:t>
      </w:r>
      <w:r w:rsidR="00582165" w:rsidRPr="002E7673">
        <w:rPr>
          <w:rFonts w:ascii="Garamond" w:hAnsi="Garamond"/>
          <w:sz w:val="22"/>
          <w:szCs w:val="22"/>
        </w:rPr>
        <w:t xml:space="preserve">, ki ni predložen  v slovenskem </w:t>
      </w:r>
      <w:r w:rsidRPr="002E7673">
        <w:rPr>
          <w:rFonts w:ascii="Garamond" w:hAnsi="Garamond"/>
          <w:sz w:val="22"/>
          <w:szCs w:val="22"/>
        </w:rPr>
        <w:t>jeziku, uradno prevesti v slovenski jezik, lahko</w:t>
      </w:r>
      <w:r w:rsidR="00582165" w:rsidRPr="002E7673">
        <w:rPr>
          <w:rFonts w:ascii="Garamond" w:hAnsi="Garamond"/>
          <w:sz w:val="22"/>
          <w:szCs w:val="22"/>
        </w:rPr>
        <w:t xml:space="preserve"> to zahteva in ponudniku določi </w:t>
      </w:r>
      <w:r w:rsidRPr="002E7673">
        <w:rPr>
          <w:rFonts w:ascii="Garamond" w:hAnsi="Garamond"/>
          <w:sz w:val="22"/>
          <w:szCs w:val="22"/>
        </w:rPr>
        <w:t>ustrezen rok. Stroške prevoda nosi ponudnik. Za pr</w:t>
      </w:r>
      <w:r w:rsidR="00582165" w:rsidRPr="002E7673">
        <w:rPr>
          <w:rFonts w:ascii="Garamond" w:hAnsi="Garamond"/>
          <w:sz w:val="22"/>
          <w:szCs w:val="22"/>
        </w:rPr>
        <w:t xml:space="preserve">esojo spornih vprašanj se vedno </w:t>
      </w:r>
      <w:r w:rsidRPr="002E7673">
        <w:rPr>
          <w:rFonts w:ascii="Garamond" w:hAnsi="Garamond"/>
          <w:sz w:val="22"/>
          <w:szCs w:val="22"/>
        </w:rPr>
        <w:t>uporablja ponudba oziroma njen uradni prevod v slovenskem jeziku.</w:t>
      </w:r>
    </w:p>
    <w:p w:rsidR="00E348CA" w:rsidRPr="002E7673" w:rsidRDefault="00E348CA" w:rsidP="00E348CA">
      <w:pPr>
        <w:jc w:val="both"/>
        <w:rPr>
          <w:rFonts w:ascii="Garamond" w:hAnsi="Garamond"/>
          <w:sz w:val="22"/>
          <w:szCs w:val="22"/>
        </w:rPr>
      </w:pPr>
    </w:p>
    <w:p w:rsidR="00E348CA" w:rsidRPr="002E7673" w:rsidRDefault="73FCF62C" w:rsidP="005454FD">
      <w:pPr>
        <w:numPr>
          <w:ilvl w:val="0"/>
          <w:numId w:val="19"/>
        </w:numPr>
        <w:ind w:left="0" w:firstLine="0"/>
        <w:jc w:val="both"/>
        <w:rPr>
          <w:rFonts w:ascii="Garamond" w:hAnsi="Garamond"/>
          <w:b/>
          <w:bCs/>
          <w:sz w:val="22"/>
          <w:szCs w:val="22"/>
          <w:u w:val="single"/>
        </w:rPr>
      </w:pPr>
      <w:r w:rsidRPr="002E7673">
        <w:rPr>
          <w:rFonts w:ascii="Garamond" w:hAnsi="Garamond"/>
          <w:b/>
          <w:bCs/>
          <w:sz w:val="22"/>
          <w:szCs w:val="22"/>
          <w:u w:val="single"/>
        </w:rPr>
        <w:t>FINANČNA ZAVAROVANJA</w:t>
      </w:r>
    </w:p>
    <w:p w:rsidR="00E348CA" w:rsidRPr="002E7673" w:rsidRDefault="00E348CA" w:rsidP="00E348CA">
      <w:pPr>
        <w:jc w:val="both"/>
        <w:rPr>
          <w:rFonts w:ascii="Garamond" w:hAnsi="Garamond"/>
          <w:b/>
          <w:sz w:val="22"/>
          <w:szCs w:val="22"/>
          <w:u w:val="single"/>
        </w:rPr>
      </w:pPr>
    </w:p>
    <w:p w:rsidR="00E348CA" w:rsidRPr="002E7673" w:rsidRDefault="00E348CA" w:rsidP="00E348CA">
      <w:pPr>
        <w:ind w:left="708"/>
        <w:rPr>
          <w:rFonts w:ascii="Garamond" w:hAnsi="Garamond"/>
          <w:sz w:val="22"/>
          <w:szCs w:val="22"/>
        </w:rPr>
      </w:pPr>
      <w:r w:rsidRPr="002E7673">
        <w:rPr>
          <w:rFonts w:ascii="Garamond" w:hAnsi="Garamond"/>
          <w:sz w:val="22"/>
          <w:szCs w:val="22"/>
        </w:rPr>
        <w:t>Izbrani ponudnik mora naročniku</w:t>
      </w:r>
    </w:p>
    <w:p w:rsidR="00E348CA" w:rsidRPr="002E7673" w:rsidRDefault="00E348CA" w:rsidP="005454FD">
      <w:pPr>
        <w:numPr>
          <w:ilvl w:val="0"/>
          <w:numId w:val="14"/>
        </w:numPr>
        <w:rPr>
          <w:rFonts w:ascii="Garamond" w:hAnsi="Garamond"/>
          <w:sz w:val="22"/>
          <w:szCs w:val="22"/>
        </w:rPr>
      </w:pPr>
      <w:r w:rsidRPr="002E7673">
        <w:rPr>
          <w:rFonts w:ascii="Garamond" w:hAnsi="Garamond"/>
          <w:sz w:val="22"/>
          <w:szCs w:val="22"/>
        </w:rPr>
        <w:t>v roku desetih (10) dni po podpisu pogodbe dostaviti dokument finančnega zavarovanja za dobro izvedbo pogodbenih obveznosti in sicer menično izjavo in lastno podpisano menico s pooblastilom za njeno izpolnitev v višini</w:t>
      </w:r>
      <w:r w:rsidR="00F43DAF" w:rsidRPr="002E7673">
        <w:rPr>
          <w:rFonts w:ascii="Garamond" w:hAnsi="Garamond"/>
          <w:sz w:val="22"/>
          <w:szCs w:val="22"/>
        </w:rPr>
        <w:t>10</w:t>
      </w:r>
      <w:r w:rsidRPr="002E7673">
        <w:rPr>
          <w:rFonts w:ascii="Garamond" w:hAnsi="Garamond"/>
          <w:sz w:val="22"/>
          <w:szCs w:val="22"/>
        </w:rPr>
        <w:t>% od pogodbene vrednosti z DDV, z veljavnostjo menice še 30 dni po izteku veljavnosti pogodbe</w:t>
      </w:r>
      <w:r w:rsidR="73FCF62C" w:rsidRPr="002E7673">
        <w:rPr>
          <w:rFonts w:ascii="Garamond" w:hAnsi="Garamond"/>
          <w:sz w:val="22"/>
          <w:szCs w:val="22"/>
        </w:rPr>
        <w:t xml:space="preserve"> </w:t>
      </w:r>
    </w:p>
    <w:p w:rsidR="00E348CA" w:rsidRPr="002E7673" w:rsidRDefault="00E348CA" w:rsidP="00E348CA">
      <w:pPr>
        <w:rPr>
          <w:rFonts w:ascii="Garamond" w:hAnsi="Garamond"/>
          <w:caps/>
          <w:sz w:val="22"/>
          <w:szCs w:val="22"/>
        </w:rPr>
      </w:pPr>
    </w:p>
    <w:p w:rsidR="00E348CA" w:rsidRPr="002E7673" w:rsidRDefault="73FCF62C" w:rsidP="005454FD">
      <w:pPr>
        <w:numPr>
          <w:ilvl w:val="0"/>
          <w:numId w:val="19"/>
        </w:numPr>
        <w:rPr>
          <w:rFonts w:ascii="Garamond" w:hAnsi="Garamond"/>
          <w:b/>
          <w:bCs/>
          <w:caps/>
          <w:sz w:val="22"/>
          <w:szCs w:val="22"/>
          <w:u w:val="single"/>
        </w:rPr>
      </w:pPr>
      <w:r w:rsidRPr="002E7673">
        <w:rPr>
          <w:rFonts w:ascii="Garamond" w:hAnsi="Garamond"/>
          <w:b/>
          <w:bCs/>
          <w:caps/>
          <w:sz w:val="22"/>
          <w:szCs w:val="22"/>
          <w:u w:val="single"/>
        </w:rPr>
        <w:t>Pojasnila in dopolnitve razpisne dokumentacije</w:t>
      </w:r>
    </w:p>
    <w:p w:rsidR="00E348CA" w:rsidRPr="002E7673" w:rsidRDefault="00E348CA" w:rsidP="00E348CA">
      <w:pPr>
        <w:rPr>
          <w:rFonts w:ascii="Garamond" w:hAnsi="Garamond"/>
          <w:b/>
          <w:sz w:val="22"/>
          <w:szCs w:val="22"/>
        </w:rPr>
      </w:pPr>
    </w:p>
    <w:p w:rsidR="00E348CA" w:rsidRPr="002E7673" w:rsidRDefault="00E348CA" w:rsidP="00E348CA">
      <w:pPr>
        <w:jc w:val="both"/>
        <w:rPr>
          <w:rFonts w:ascii="Garamond" w:hAnsi="Garamond"/>
          <w:iCs/>
          <w:sz w:val="22"/>
          <w:szCs w:val="22"/>
          <w:lang w:eastAsia="en-US"/>
        </w:rPr>
      </w:pPr>
      <w:r w:rsidRPr="002E7673">
        <w:rPr>
          <w:rFonts w:ascii="Garamond" w:hAnsi="Garamond"/>
          <w:iCs/>
          <w:sz w:val="22"/>
          <w:szCs w:val="22"/>
          <w:lang w:eastAsia="en-US"/>
        </w:rPr>
        <w:t>Ponudnik lahko pisno preko Portala javnih naročil zahteva v zvezi z razpisno dokumentacijo in pripravo ponudbe kakršno koli dodatno pojasnilo, in sicer do roka določenega na Portalu javnih naročil. Naročnik bo posredoval odgovor, pojasnilo ali spremembo razpisne dokumentacije preko Portala javnih naročil najpozneje do roka, ki ga določa Zakona o javnem naročanju. S premaknitvijo roka za oddajo ponudb se pravice in obveznosti naročnika in ponudnikov vežejo na novo določene roke, ki so posledica na Portalu javnih naročil objavljenih podaljšanih rokov. Po preteku roka za oddajo ponudb, le-teh ni mogoče spreminjati. Kakršnekoli dodatne razlage, dopolnila, podatki in pojasnila, ki niso bila izdana v pisni obliki, niso obvezujoča za naročnika.</w:t>
      </w:r>
    </w:p>
    <w:p w:rsidR="00E348CA" w:rsidRPr="002E7673" w:rsidRDefault="00E348CA" w:rsidP="00E348CA">
      <w:pPr>
        <w:jc w:val="both"/>
        <w:rPr>
          <w:rFonts w:ascii="Garamond" w:hAnsi="Garamond"/>
          <w:sz w:val="22"/>
          <w:szCs w:val="22"/>
        </w:rPr>
      </w:pPr>
    </w:p>
    <w:p w:rsidR="00E348CA" w:rsidRPr="002E7673" w:rsidRDefault="73FCF62C" w:rsidP="005454FD">
      <w:pPr>
        <w:numPr>
          <w:ilvl w:val="0"/>
          <w:numId w:val="19"/>
        </w:numPr>
        <w:jc w:val="both"/>
        <w:rPr>
          <w:rFonts w:ascii="Garamond" w:hAnsi="Garamond"/>
          <w:b/>
          <w:bCs/>
          <w:sz w:val="22"/>
          <w:szCs w:val="22"/>
          <w:u w:val="single"/>
        </w:rPr>
      </w:pPr>
      <w:r w:rsidRPr="002E7673">
        <w:rPr>
          <w:rFonts w:ascii="Garamond" w:hAnsi="Garamond"/>
          <w:b/>
          <w:bCs/>
          <w:sz w:val="22"/>
          <w:szCs w:val="22"/>
          <w:u w:val="single"/>
        </w:rPr>
        <w:t xml:space="preserve"> OPREMLJANJE IN OZNAČEVANJE PONUDB</w:t>
      </w:r>
    </w:p>
    <w:p w:rsidR="00E348CA" w:rsidRPr="002E7673" w:rsidRDefault="00E348CA" w:rsidP="00E348CA">
      <w:pPr>
        <w:jc w:val="both"/>
        <w:rPr>
          <w:rFonts w:ascii="Garamond" w:hAnsi="Garamond"/>
          <w:b/>
          <w:sz w:val="22"/>
          <w:szCs w:val="22"/>
          <w:u w:val="single"/>
        </w:rPr>
      </w:pPr>
    </w:p>
    <w:p w:rsidR="00E348CA" w:rsidRPr="002E7673" w:rsidRDefault="00E348CA" w:rsidP="00E348CA">
      <w:pPr>
        <w:jc w:val="both"/>
        <w:rPr>
          <w:rFonts w:ascii="Garamond" w:hAnsi="Garamond"/>
          <w:sz w:val="22"/>
          <w:szCs w:val="22"/>
        </w:rPr>
      </w:pPr>
      <w:r w:rsidRPr="002E7673">
        <w:rPr>
          <w:rFonts w:ascii="Garamond" w:hAnsi="Garamond"/>
          <w:sz w:val="22"/>
          <w:szCs w:val="22"/>
        </w:rPr>
        <w:t xml:space="preserve">Ponudniki morajo ponudbe predložiti v informacijski sistem e-JN na spletnem naslovu </w:t>
      </w:r>
      <w:hyperlink r:id="rId14" w:history="1">
        <w:r w:rsidRPr="002E7673">
          <w:rPr>
            <w:rStyle w:val="Hiperpovezava"/>
            <w:rFonts w:ascii="Garamond" w:hAnsi="Garamond"/>
            <w:sz w:val="22"/>
            <w:szCs w:val="22"/>
          </w:rPr>
          <w:t>http://ejn.gov.si/eJN2</w:t>
        </w:r>
      </w:hyperlink>
      <w:r w:rsidRPr="002E7673">
        <w:rPr>
          <w:rFonts w:ascii="Garamond" w:hAnsi="Garamond"/>
          <w:sz w:val="22"/>
          <w:szCs w:val="22"/>
        </w:rPr>
        <w:t xml:space="preserve">, v skladu s točko 3 dokumenta Navodila za uporabo informacijskega sistema za uporabo funkcionalnosti elektronske oddaje ponudb e-JN: PONUDNIKI ( v nadaljevanju: Navodila za uporabo e-JN), ki je del te razpisne dokumentacije in objavljen na spletnem naslovu </w:t>
      </w:r>
      <w:hyperlink r:id="rId15" w:history="1">
        <w:r w:rsidRPr="002E7673">
          <w:rPr>
            <w:rStyle w:val="Hiperpovezava"/>
            <w:rFonts w:ascii="Garamond" w:hAnsi="Garamond"/>
            <w:sz w:val="22"/>
            <w:szCs w:val="22"/>
          </w:rPr>
          <w:t>http://ejn.gov.si/eJN2</w:t>
        </w:r>
      </w:hyperlink>
      <w:r w:rsidRPr="002E7673">
        <w:rPr>
          <w:rFonts w:ascii="Garamond" w:hAnsi="Garamond"/>
          <w:sz w:val="22"/>
          <w:szCs w:val="22"/>
        </w:rPr>
        <w:t>.</w:t>
      </w:r>
    </w:p>
    <w:p w:rsidR="00E348CA" w:rsidRPr="002E7673" w:rsidRDefault="00E348CA" w:rsidP="00E348CA">
      <w:pPr>
        <w:jc w:val="both"/>
        <w:rPr>
          <w:rFonts w:ascii="Garamond" w:hAnsi="Garamond"/>
          <w:b/>
          <w:sz w:val="22"/>
          <w:szCs w:val="22"/>
        </w:rPr>
      </w:pPr>
    </w:p>
    <w:p w:rsidR="00575EBD" w:rsidRPr="002E7673" w:rsidRDefault="00575EBD" w:rsidP="005454FD">
      <w:pPr>
        <w:numPr>
          <w:ilvl w:val="0"/>
          <w:numId w:val="19"/>
        </w:numPr>
        <w:jc w:val="both"/>
        <w:rPr>
          <w:rFonts w:ascii="Garamond" w:hAnsi="Garamond"/>
          <w:b/>
          <w:bCs/>
          <w:caps/>
          <w:sz w:val="22"/>
          <w:szCs w:val="22"/>
          <w:u w:val="single"/>
        </w:rPr>
      </w:pPr>
      <w:r w:rsidRPr="002E7673">
        <w:rPr>
          <w:rFonts w:ascii="Garamond" w:hAnsi="Garamond"/>
          <w:b/>
          <w:bCs/>
          <w:caps/>
          <w:sz w:val="22"/>
          <w:szCs w:val="22"/>
          <w:u w:val="single"/>
        </w:rPr>
        <w:t>Varstvo podatkov</w:t>
      </w:r>
    </w:p>
    <w:p w:rsidR="00575EBD" w:rsidRPr="002E7673" w:rsidRDefault="00575EBD" w:rsidP="00575EBD">
      <w:pPr>
        <w:ind w:left="360"/>
        <w:jc w:val="both"/>
        <w:rPr>
          <w:rFonts w:ascii="Garamond" w:hAnsi="Garamond"/>
          <w:b/>
          <w:bCs/>
          <w:caps/>
          <w:sz w:val="22"/>
          <w:szCs w:val="22"/>
          <w:u w:val="single"/>
        </w:rPr>
      </w:pPr>
    </w:p>
    <w:p w:rsidR="00E348CA" w:rsidRPr="002E7673" w:rsidRDefault="73FCF62C" w:rsidP="00575EBD">
      <w:pPr>
        <w:ind w:left="360"/>
        <w:jc w:val="both"/>
        <w:rPr>
          <w:rFonts w:ascii="Garamond" w:hAnsi="Garamond"/>
          <w:b/>
          <w:bCs/>
          <w:caps/>
          <w:sz w:val="22"/>
          <w:szCs w:val="22"/>
          <w:u w:val="single"/>
        </w:rPr>
      </w:pPr>
      <w:r w:rsidRPr="002E7673">
        <w:rPr>
          <w:rFonts w:ascii="Garamond" w:hAnsi="Garamond"/>
          <w:sz w:val="22"/>
          <w:szCs w:val="22"/>
        </w:rPr>
        <w:t xml:space="preserve">Odpiranje ponudb bo </w:t>
      </w:r>
      <w:r w:rsidRPr="002E7673">
        <w:rPr>
          <w:rFonts w:ascii="Garamond" w:hAnsi="Garamond"/>
          <w:b/>
          <w:bCs/>
          <w:sz w:val="22"/>
          <w:szCs w:val="22"/>
        </w:rPr>
        <w:t>na dan in ob uri objavljeni na Portalu javnih naročil</w:t>
      </w:r>
      <w:r w:rsidRPr="002E7673">
        <w:rPr>
          <w:rFonts w:ascii="Garamond" w:hAnsi="Garamond"/>
          <w:sz w:val="22"/>
          <w:szCs w:val="22"/>
        </w:rPr>
        <w:t xml:space="preserve"> in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rsidR="00E348CA" w:rsidRPr="002E7673" w:rsidRDefault="00E348CA" w:rsidP="00E348CA">
      <w:pPr>
        <w:jc w:val="both"/>
        <w:rPr>
          <w:rFonts w:ascii="Garamond" w:hAnsi="Garamond"/>
          <w:b/>
          <w:sz w:val="22"/>
          <w:szCs w:val="22"/>
        </w:rPr>
      </w:pPr>
    </w:p>
    <w:p w:rsidR="00E348CA" w:rsidRPr="002E7673" w:rsidRDefault="00E348CA" w:rsidP="00E348CA">
      <w:pPr>
        <w:rPr>
          <w:rFonts w:ascii="Garamond" w:hAnsi="Garamond"/>
          <w:sz w:val="22"/>
          <w:szCs w:val="22"/>
        </w:rPr>
      </w:pPr>
      <w:r w:rsidRPr="002E7673">
        <w:rPr>
          <w:rFonts w:ascii="Garamond" w:hAnsi="Garamond"/>
          <w:sz w:val="22"/>
          <w:szCs w:val="22"/>
        </w:rPr>
        <w:t>Naročnik bo zagotovil varovanje podatkov v skladu z 35. členom ZJN-3.</w:t>
      </w:r>
    </w:p>
    <w:p w:rsidR="00E348CA" w:rsidRPr="002E7673" w:rsidRDefault="00E348CA" w:rsidP="00E348CA">
      <w:pPr>
        <w:jc w:val="both"/>
        <w:rPr>
          <w:rFonts w:ascii="Garamond" w:hAnsi="Garamond"/>
          <w:sz w:val="22"/>
          <w:szCs w:val="22"/>
        </w:rPr>
      </w:pPr>
    </w:p>
    <w:p w:rsidR="00E348CA" w:rsidRPr="002E7673" w:rsidRDefault="73FCF62C" w:rsidP="005454FD">
      <w:pPr>
        <w:numPr>
          <w:ilvl w:val="0"/>
          <w:numId w:val="19"/>
        </w:numPr>
        <w:jc w:val="both"/>
        <w:rPr>
          <w:rFonts w:ascii="Garamond" w:hAnsi="Garamond"/>
          <w:b/>
          <w:bCs/>
          <w:caps/>
          <w:sz w:val="22"/>
          <w:szCs w:val="22"/>
          <w:u w:val="single"/>
        </w:rPr>
      </w:pPr>
      <w:r w:rsidRPr="002E7673">
        <w:rPr>
          <w:rFonts w:ascii="Garamond" w:hAnsi="Garamond"/>
          <w:b/>
          <w:bCs/>
          <w:caps/>
          <w:sz w:val="22"/>
          <w:szCs w:val="22"/>
          <w:u w:val="single"/>
        </w:rPr>
        <w:t>Zapisnik</w:t>
      </w:r>
    </w:p>
    <w:p w:rsidR="00E348CA" w:rsidRPr="002E7673" w:rsidRDefault="00E348CA" w:rsidP="00E348CA">
      <w:pPr>
        <w:jc w:val="both"/>
        <w:rPr>
          <w:rFonts w:ascii="Garamond" w:hAnsi="Garamond"/>
          <w:b/>
          <w:sz w:val="22"/>
          <w:szCs w:val="22"/>
        </w:rPr>
      </w:pPr>
    </w:p>
    <w:p w:rsidR="00E348CA" w:rsidRPr="002E7673" w:rsidRDefault="00E348CA" w:rsidP="00E348CA">
      <w:pPr>
        <w:jc w:val="both"/>
        <w:rPr>
          <w:rFonts w:ascii="Garamond" w:hAnsi="Garamond"/>
          <w:sz w:val="22"/>
          <w:szCs w:val="22"/>
        </w:rPr>
      </w:pPr>
      <w:r w:rsidRPr="002E7673">
        <w:rPr>
          <w:rFonts w:ascii="Garamond" w:hAnsi="Garamond"/>
          <w:sz w:val="22"/>
          <w:szCs w:val="22"/>
        </w:rPr>
        <w:t>Zapisnik se v informacijskem sistemu e-JN kreira samodejno.</w:t>
      </w:r>
    </w:p>
    <w:p w:rsidR="00796120" w:rsidRPr="002E7673" w:rsidRDefault="00796120" w:rsidP="00E348CA">
      <w:pPr>
        <w:jc w:val="both"/>
        <w:rPr>
          <w:rFonts w:ascii="Garamond" w:hAnsi="Garamond"/>
          <w:sz w:val="22"/>
          <w:szCs w:val="22"/>
        </w:rPr>
      </w:pPr>
    </w:p>
    <w:p w:rsidR="00E348CA" w:rsidRPr="002E7673" w:rsidRDefault="00E348CA" w:rsidP="00E348CA">
      <w:pPr>
        <w:jc w:val="both"/>
        <w:rPr>
          <w:rFonts w:ascii="Garamond" w:hAnsi="Garamond"/>
          <w:sz w:val="22"/>
          <w:szCs w:val="22"/>
        </w:rPr>
      </w:pPr>
    </w:p>
    <w:p w:rsidR="00E348CA" w:rsidRPr="002E7673" w:rsidRDefault="73FCF62C" w:rsidP="005454FD">
      <w:pPr>
        <w:numPr>
          <w:ilvl w:val="0"/>
          <w:numId w:val="19"/>
        </w:numPr>
        <w:jc w:val="both"/>
        <w:rPr>
          <w:rFonts w:ascii="Garamond" w:hAnsi="Garamond"/>
          <w:sz w:val="22"/>
          <w:szCs w:val="22"/>
        </w:rPr>
      </w:pPr>
      <w:r w:rsidRPr="002E7673">
        <w:rPr>
          <w:rFonts w:ascii="Garamond" w:hAnsi="Garamond"/>
          <w:b/>
          <w:bCs/>
          <w:sz w:val="22"/>
          <w:szCs w:val="22"/>
          <w:u w:val="single"/>
        </w:rPr>
        <w:t xml:space="preserve">MERILA ZA IZBIRO PONUDBE: </w:t>
      </w:r>
    </w:p>
    <w:p w:rsidR="00E348CA" w:rsidRPr="002E7673" w:rsidRDefault="00E348CA" w:rsidP="00E401B6">
      <w:pPr>
        <w:jc w:val="both"/>
        <w:rPr>
          <w:rFonts w:ascii="Garamond" w:hAnsi="Garamond"/>
          <w:sz w:val="22"/>
          <w:szCs w:val="22"/>
        </w:rPr>
      </w:pPr>
    </w:p>
    <w:p w:rsidR="002016A9" w:rsidRPr="002E7673" w:rsidRDefault="002016A9" w:rsidP="002016A9">
      <w:pPr>
        <w:widowControl w:val="0"/>
        <w:overflowPunct w:val="0"/>
        <w:autoSpaceDE w:val="0"/>
        <w:autoSpaceDN w:val="0"/>
        <w:adjustRightInd w:val="0"/>
        <w:spacing w:line="226" w:lineRule="auto"/>
        <w:jc w:val="both"/>
        <w:rPr>
          <w:rFonts w:ascii="Garamond" w:hAnsi="Garamond"/>
          <w:sz w:val="22"/>
          <w:szCs w:val="22"/>
        </w:rPr>
      </w:pPr>
      <w:r w:rsidRPr="002E7673">
        <w:rPr>
          <w:rFonts w:ascii="Garamond" w:hAnsi="Garamond"/>
          <w:sz w:val="22"/>
          <w:szCs w:val="22"/>
        </w:rPr>
        <w:t xml:space="preserve">Merilo za izbiro najugodnejše ponudbe je  </w:t>
      </w:r>
      <w:r w:rsidRPr="002E7673">
        <w:rPr>
          <w:rFonts w:ascii="Garamond" w:hAnsi="Garamond"/>
          <w:b/>
          <w:sz w:val="22"/>
          <w:szCs w:val="22"/>
        </w:rPr>
        <w:t>najnižja ponudbena cena v EUR z DDV</w:t>
      </w:r>
      <w:r w:rsidRPr="002E7673">
        <w:rPr>
          <w:rFonts w:ascii="Garamond" w:hAnsi="Garamond"/>
          <w:sz w:val="22"/>
          <w:szCs w:val="22"/>
        </w:rPr>
        <w:t xml:space="preserve">  ob izpolnjevanju tehničnih zahtev iz OBR-8 in drugih zahtev razpisne dokumentacije.</w:t>
      </w:r>
    </w:p>
    <w:p w:rsidR="002016A9" w:rsidRPr="002E7673" w:rsidRDefault="002016A9" w:rsidP="002016A9">
      <w:pPr>
        <w:widowControl w:val="0"/>
        <w:overflowPunct w:val="0"/>
        <w:autoSpaceDE w:val="0"/>
        <w:autoSpaceDN w:val="0"/>
        <w:adjustRightInd w:val="0"/>
        <w:spacing w:line="226" w:lineRule="auto"/>
        <w:jc w:val="both"/>
        <w:rPr>
          <w:rFonts w:ascii="Garamond" w:hAnsi="Garamond"/>
          <w:sz w:val="22"/>
          <w:szCs w:val="22"/>
        </w:rPr>
      </w:pPr>
    </w:p>
    <w:p w:rsidR="002016A9" w:rsidRPr="002E7673" w:rsidRDefault="002016A9" w:rsidP="002016A9">
      <w:pPr>
        <w:widowControl w:val="0"/>
        <w:overflowPunct w:val="0"/>
        <w:autoSpaceDE w:val="0"/>
        <w:autoSpaceDN w:val="0"/>
        <w:adjustRightInd w:val="0"/>
        <w:spacing w:line="226" w:lineRule="auto"/>
        <w:jc w:val="both"/>
        <w:rPr>
          <w:rFonts w:ascii="Garamond" w:hAnsi="Garamond"/>
          <w:sz w:val="22"/>
          <w:szCs w:val="22"/>
        </w:rPr>
      </w:pPr>
      <w:r w:rsidRPr="002E7673">
        <w:rPr>
          <w:rFonts w:ascii="Garamond" w:hAnsi="Garamond"/>
          <w:sz w:val="22"/>
          <w:szCs w:val="22"/>
        </w:rPr>
        <w:t>Pogodbena vrednost 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rsidR="002016A9" w:rsidRPr="002E7673" w:rsidRDefault="002016A9" w:rsidP="002016A9">
      <w:pPr>
        <w:widowControl w:val="0"/>
        <w:overflowPunct w:val="0"/>
        <w:autoSpaceDE w:val="0"/>
        <w:autoSpaceDN w:val="0"/>
        <w:adjustRightInd w:val="0"/>
        <w:spacing w:line="226" w:lineRule="auto"/>
        <w:jc w:val="both"/>
        <w:rPr>
          <w:rFonts w:ascii="Garamond" w:hAnsi="Garamond"/>
          <w:sz w:val="22"/>
          <w:szCs w:val="22"/>
        </w:rPr>
      </w:pPr>
    </w:p>
    <w:p w:rsidR="002016A9" w:rsidRPr="002E7673" w:rsidRDefault="002016A9" w:rsidP="002016A9">
      <w:pPr>
        <w:widowControl w:val="0"/>
        <w:overflowPunct w:val="0"/>
        <w:autoSpaceDE w:val="0"/>
        <w:autoSpaceDN w:val="0"/>
        <w:adjustRightInd w:val="0"/>
        <w:spacing w:line="226" w:lineRule="auto"/>
        <w:jc w:val="both"/>
        <w:rPr>
          <w:rFonts w:ascii="Garamond" w:hAnsi="Garamond"/>
          <w:sz w:val="22"/>
          <w:szCs w:val="22"/>
        </w:rPr>
      </w:pPr>
      <w:r w:rsidRPr="002E7673">
        <w:rPr>
          <w:rFonts w:ascii="Garamond" w:hAnsi="Garamond"/>
          <w:sz w:val="22"/>
          <w:szCs w:val="22"/>
        </w:rPr>
        <w:t>V primeru, da bosta dva ali več ponudnikov oddali ponudbo v merilu za izbor, bo naročnik izbral ponudnika, ki je prej oddal ponudbo v sistem e-JN.</w:t>
      </w:r>
    </w:p>
    <w:p w:rsidR="002016A9" w:rsidRPr="002E7673" w:rsidRDefault="002016A9" w:rsidP="002016A9">
      <w:pPr>
        <w:widowControl w:val="0"/>
        <w:overflowPunct w:val="0"/>
        <w:autoSpaceDE w:val="0"/>
        <w:autoSpaceDN w:val="0"/>
        <w:adjustRightInd w:val="0"/>
        <w:spacing w:line="226" w:lineRule="auto"/>
        <w:jc w:val="both"/>
        <w:rPr>
          <w:rFonts w:ascii="Garamond" w:hAnsi="Garamond"/>
          <w:sz w:val="22"/>
          <w:szCs w:val="22"/>
        </w:rPr>
      </w:pPr>
    </w:p>
    <w:p w:rsidR="002016A9" w:rsidRPr="002E7673" w:rsidRDefault="002016A9" w:rsidP="002016A9">
      <w:pPr>
        <w:jc w:val="both"/>
        <w:rPr>
          <w:rFonts w:ascii="Garamond" w:hAnsi="Garamond"/>
          <w:b/>
          <w:sz w:val="22"/>
          <w:szCs w:val="22"/>
          <w:u w:val="single"/>
        </w:rPr>
      </w:pPr>
    </w:p>
    <w:p w:rsidR="002016A9" w:rsidRPr="002E7673" w:rsidRDefault="002016A9" w:rsidP="002016A9">
      <w:pPr>
        <w:jc w:val="both"/>
        <w:rPr>
          <w:rFonts w:ascii="Garamond" w:hAnsi="Garamond"/>
          <w:sz w:val="22"/>
          <w:szCs w:val="22"/>
        </w:rPr>
      </w:pPr>
      <w:r w:rsidRPr="002E7673">
        <w:rPr>
          <w:rFonts w:ascii="Garamond" w:hAnsi="Garamond"/>
          <w:sz w:val="22"/>
          <w:szCs w:val="22"/>
        </w:rPr>
        <w:t>Veljavnost ponudbe je do 31.08.2022.</w:t>
      </w:r>
    </w:p>
    <w:p w:rsidR="00DF2112" w:rsidRPr="002E7673" w:rsidRDefault="00DF2112" w:rsidP="00DF2112">
      <w:pPr>
        <w:jc w:val="both"/>
        <w:rPr>
          <w:sz w:val="22"/>
          <w:szCs w:val="22"/>
          <w:lang w:eastAsia="ar-SA"/>
        </w:rPr>
      </w:pPr>
    </w:p>
    <w:p w:rsidR="00E348CA" w:rsidRPr="002E7673" w:rsidRDefault="00E348CA" w:rsidP="00E348CA">
      <w:pPr>
        <w:jc w:val="both"/>
        <w:rPr>
          <w:rFonts w:ascii="Garamond" w:hAnsi="Garamond"/>
          <w:sz w:val="22"/>
          <w:szCs w:val="22"/>
        </w:rPr>
      </w:pPr>
    </w:p>
    <w:p w:rsidR="00E348CA" w:rsidRPr="002E7673" w:rsidRDefault="73FCF62C" w:rsidP="005454FD">
      <w:pPr>
        <w:numPr>
          <w:ilvl w:val="0"/>
          <w:numId w:val="19"/>
        </w:numPr>
        <w:ind w:left="0" w:firstLine="0"/>
        <w:jc w:val="both"/>
        <w:rPr>
          <w:rFonts w:ascii="Garamond" w:hAnsi="Garamond"/>
          <w:b/>
          <w:bCs/>
          <w:sz w:val="22"/>
          <w:szCs w:val="22"/>
          <w:u w:val="single"/>
        </w:rPr>
      </w:pPr>
      <w:r w:rsidRPr="002E7673">
        <w:rPr>
          <w:rFonts w:ascii="Garamond" w:hAnsi="Garamond"/>
          <w:b/>
          <w:bCs/>
          <w:sz w:val="22"/>
          <w:szCs w:val="22"/>
          <w:u w:val="single"/>
        </w:rPr>
        <w:t>PRAVNO VARSTVO PONUDNIKOV (ZPVPJN)</w:t>
      </w:r>
    </w:p>
    <w:p w:rsidR="00E348CA" w:rsidRPr="002E7673" w:rsidRDefault="00E348CA" w:rsidP="00E348CA">
      <w:pPr>
        <w:jc w:val="both"/>
        <w:rPr>
          <w:rFonts w:ascii="Garamond" w:hAnsi="Garamond"/>
          <w:sz w:val="22"/>
          <w:szCs w:val="22"/>
        </w:rPr>
      </w:pPr>
    </w:p>
    <w:p w:rsidR="00E348CA" w:rsidRPr="002E7673" w:rsidRDefault="00E348CA" w:rsidP="00E401B6">
      <w:pPr>
        <w:jc w:val="both"/>
        <w:rPr>
          <w:rFonts w:ascii="Garamond" w:hAnsi="Garamond"/>
          <w:sz w:val="22"/>
          <w:szCs w:val="22"/>
        </w:rPr>
      </w:pPr>
      <w:r w:rsidRPr="002E7673">
        <w:rPr>
          <w:rFonts w:ascii="Garamond" w:hAnsi="Garamond"/>
          <w:sz w:val="22"/>
          <w:szCs w:val="22"/>
        </w:rPr>
        <w:tab/>
      </w:r>
      <w:r w:rsidR="6FDC4A87" w:rsidRPr="002E7673">
        <w:rPr>
          <w:rFonts w:ascii="Garamond" w:hAnsi="Garamond"/>
          <w:sz w:val="22"/>
          <w:szCs w:val="22"/>
        </w:rPr>
        <w:t>Zahtevek za predrevizijski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predrevizijski postopek navaja kot kršitev naročnika v postopku oddaje javnega naročanja.</w:t>
      </w:r>
    </w:p>
    <w:p w:rsidR="00E348CA" w:rsidRPr="002E7673" w:rsidRDefault="6FDC4A87" w:rsidP="00E401B6">
      <w:pPr>
        <w:pStyle w:val="Odstavekseznama"/>
        <w:numPr>
          <w:ilvl w:val="0"/>
          <w:numId w:val="1"/>
        </w:numPr>
        <w:jc w:val="both"/>
        <w:rPr>
          <w:rFonts w:ascii="Garamond" w:eastAsiaTheme="minorEastAsia" w:hAnsi="Garamond"/>
          <w:sz w:val="22"/>
          <w:szCs w:val="22"/>
        </w:rPr>
      </w:pPr>
      <w:r w:rsidRPr="002E7673">
        <w:rPr>
          <w:rFonts w:ascii="Garamond" w:eastAsia="Calibri" w:hAnsi="Garamond"/>
          <w:sz w:val="22"/>
          <w:szCs w:val="22"/>
        </w:rPr>
        <w:t>Zahtevek za revizijo, ki se nanaša na vsebino objave ali dokumentacijo v zvezi z oddajo javnega naročila, se, razen v primeru iz četrtega odstavka 25. člena ZPVPJN, vloži v desetih delovnih dneh od dneva</w:t>
      </w:r>
      <w:r w:rsidR="000A3E8F" w:rsidRPr="002E7673">
        <w:rPr>
          <w:rFonts w:ascii="Garamond" w:eastAsia="Calibri" w:hAnsi="Garamond"/>
          <w:sz w:val="22"/>
          <w:szCs w:val="22"/>
        </w:rPr>
        <w:t xml:space="preserve"> </w:t>
      </w:r>
      <w:r w:rsidRPr="002E7673">
        <w:rPr>
          <w:rFonts w:ascii="Garamond" w:eastAsia="Calibri" w:hAnsi="Garamond"/>
          <w:sz w:val="22"/>
          <w:szCs w:val="22"/>
        </w:rPr>
        <w:t xml:space="preserve">prejema povabila k oddaji ponudb. </w:t>
      </w:r>
    </w:p>
    <w:p w:rsidR="00E348CA" w:rsidRPr="002E7673" w:rsidRDefault="6FDC4A87" w:rsidP="00E401B6">
      <w:pPr>
        <w:jc w:val="both"/>
        <w:rPr>
          <w:rFonts w:ascii="Garamond" w:hAnsi="Garamond"/>
          <w:sz w:val="22"/>
          <w:szCs w:val="22"/>
        </w:rPr>
      </w:pPr>
      <w:r w:rsidRPr="002E7673">
        <w:rPr>
          <w:rFonts w:ascii="Garamond" w:hAnsi="Garamond"/>
          <w:sz w:val="22"/>
          <w:szCs w:val="22"/>
        </w:rPr>
        <w:t>Način odmere takse določa 71. člen ZPVPJN. Višina takse  zahtevka za revizijo na  znaša  2000 EUR.</w:t>
      </w:r>
    </w:p>
    <w:p w:rsidR="00E348CA" w:rsidRPr="002E7673" w:rsidRDefault="6FDC4A87" w:rsidP="00E401B6">
      <w:pPr>
        <w:tabs>
          <w:tab w:val="left" w:pos="0"/>
          <w:tab w:val="left" w:pos="720"/>
        </w:tabs>
        <w:jc w:val="both"/>
        <w:rPr>
          <w:rFonts w:ascii="Garamond" w:hAnsi="Garamond"/>
          <w:sz w:val="22"/>
          <w:szCs w:val="22"/>
        </w:rPr>
      </w:pPr>
      <w:r w:rsidRPr="002E7673">
        <w:rPr>
          <w:rFonts w:ascii="Garamond" w:hAnsi="Garamond"/>
          <w:sz w:val="22"/>
          <w:szCs w:val="22"/>
        </w:rPr>
        <w:t>Zahtevek se vloži na informacijski portal Državne revizijske komisije – portal eRevizija.</w:t>
      </w:r>
    </w:p>
    <w:p w:rsidR="009124AD" w:rsidRPr="002E7673" w:rsidRDefault="6FDC4A87" w:rsidP="00E401B6">
      <w:pPr>
        <w:jc w:val="both"/>
        <w:rPr>
          <w:rFonts w:ascii="Garamond" w:hAnsi="Garamond"/>
          <w:sz w:val="22"/>
          <w:szCs w:val="22"/>
        </w:rPr>
      </w:pPr>
      <w:r w:rsidRPr="002E7673">
        <w:rPr>
          <w:rFonts w:ascii="Garamond" w:hAnsi="Garamond"/>
          <w:sz w:val="22"/>
          <w:szCs w:val="22"/>
        </w:rPr>
        <w:t xml:space="preserve">Takso je potrebno vplačati na podračun, odprt pri Banki Slovenije, Slovenska 35, 1505 Ljubljana za namen plačila taks za predrevizijski in revizijski postopek, transakcijski račun SI56 0110 0100 0358 802 – izvrševanje proračuna RS, SWIFT KODA: BSLJSI2X. Pri tem mora vlagatelj na plačilnem nalogu kot referenco vpisati naslednje podatke v predpolje in polje sklicevanja na številko odobritve: 11 16110-7111290-91SKL022 </w:t>
      </w:r>
    </w:p>
    <w:tbl>
      <w:tblPr>
        <w:tblW w:w="8940" w:type="dxa"/>
        <w:tblLayout w:type="fixed"/>
        <w:tblLook w:val="04A0" w:firstRow="1" w:lastRow="0" w:firstColumn="1" w:lastColumn="0" w:noHBand="0" w:noVBand="1"/>
      </w:tblPr>
      <w:tblGrid>
        <w:gridCol w:w="4470"/>
        <w:gridCol w:w="4470"/>
      </w:tblGrid>
      <w:tr w:rsidR="00796120" w:rsidRPr="002E7673" w:rsidTr="00796120">
        <w:tc>
          <w:tcPr>
            <w:tcW w:w="4470" w:type="dxa"/>
          </w:tcPr>
          <w:p w:rsidR="00796120" w:rsidRPr="002E7673" w:rsidRDefault="00796120" w:rsidP="009124AD">
            <w:pPr>
              <w:spacing w:line="276" w:lineRule="auto"/>
              <w:jc w:val="both"/>
              <w:rPr>
                <w:rFonts w:ascii="Garamond" w:hAnsi="Garamond"/>
                <w:sz w:val="22"/>
                <w:szCs w:val="22"/>
              </w:rPr>
            </w:pPr>
            <w:r w:rsidRPr="002E7673">
              <w:rPr>
                <w:rFonts w:ascii="Garamond" w:hAnsi="Garamond"/>
                <w:sz w:val="22"/>
                <w:szCs w:val="22"/>
              </w:rPr>
              <w:t xml:space="preserve"> </w:t>
            </w:r>
          </w:p>
        </w:tc>
        <w:tc>
          <w:tcPr>
            <w:tcW w:w="4470" w:type="dxa"/>
          </w:tcPr>
          <w:p w:rsidR="00796120" w:rsidRPr="002E7673" w:rsidRDefault="00796120" w:rsidP="009124AD">
            <w:pPr>
              <w:spacing w:line="276" w:lineRule="auto"/>
              <w:jc w:val="both"/>
              <w:rPr>
                <w:rFonts w:ascii="Garamond" w:hAnsi="Garamond"/>
                <w:sz w:val="22"/>
                <w:szCs w:val="22"/>
                <w:lang w:eastAsia="en-US"/>
              </w:rPr>
            </w:pPr>
            <w:r w:rsidRPr="002E7673">
              <w:rPr>
                <w:rFonts w:ascii="Garamond" w:hAnsi="Garamond"/>
                <w:sz w:val="22"/>
                <w:szCs w:val="22"/>
                <w:lang w:eastAsia="en-US"/>
              </w:rPr>
              <w:t>Naročnik: Splošna bolnišnica Celje</w:t>
            </w:r>
          </w:p>
          <w:p w:rsidR="00796120" w:rsidRPr="002E7673" w:rsidRDefault="00370F09" w:rsidP="009124AD">
            <w:pPr>
              <w:spacing w:line="276" w:lineRule="auto"/>
              <w:jc w:val="both"/>
              <w:rPr>
                <w:rFonts w:ascii="Garamond" w:hAnsi="Garamond"/>
                <w:sz w:val="22"/>
                <w:szCs w:val="22"/>
                <w:lang w:eastAsia="en-US"/>
              </w:rPr>
            </w:pPr>
            <w:r w:rsidRPr="002E7673">
              <w:rPr>
                <w:rFonts w:ascii="Garamond" w:hAnsi="Garamond"/>
                <w:sz w:val="22"/>
                <w:szCs w:val="22"/>
                <w:lang w:eastAsia="en-US"/>
              </w:rPr>
              <w:t>V. d. direktor</w:t>
            </w:r>
          </w:p>
          <w:p w:rsidR="00796120" w:rsidRPr="002E7673" w:rsidRDefault="00370F09" w:rsidP="009124AD">
            <w:pPr>
              <w:spacing w:line="276" w:lineRule="auto"/>
              <w:jc w:val="both"/>
              <w:rPr>
                <w:rFonts w:ascii="Garamond" w:hAnsi="Garamond"/>
                <w:sz w:val="22"/>
                <w:szCs w:val="22"/>
              </w:rPr>
            </w:pPr>
            <w:r w:rsidRPr="002E7673">
              <w:rPr>
                <w:rFonts w:ascii="Garamond" w:hAnsi="Garamond"/>
                <w:sz w:val="22"/>
                <w:szCs w:val="22"/>
                <w:lang w:eastAsia="en-US"/>
              </w:rPr>
              <w:t>Dr. Dragan Kovačić, dr. med.</w:t>
            </w:r>
          </w:p>
        </w:tc>
      </w:tr>
      <w:tr w:rsidR="00796120" w:rsidRPr="002E7673" w:rsidTr="00796120">
        <w:tc>
          <w:tcPr>
            <w:tcW w:w="4470" w:type="dxa"/>
          </w:tcPr>
          <w:p w:rsidR="00796120" w:rsidRPr="002E7673" w:rsidRDefault="00796120" w:rsidP="009124AD">
            <w:pPr>
              <w:spacing w:line="276" w:lineRule="auto"/>
              <w:jc w:val="both"/>
              <w:rPr>
                <w:rFonts w:ascii="Garamond" w:hAnsi="Garamond"/>
                <w:sz w:val="22"/>
                <w:szCs w:val="22"/>
              </w:rPr>
            </w:pPr>
            <w:r w:rsidRPr="002E7673">
              <w:rPr>
                <w:rFonts w:ascii="Garamond" w:hAnsi="Garamond"/>
                <w:sz w:val="22"/>
                <w:szCs w:val="22"/>
              </w:rPr>
              <w:t xml:space="preserve"> </w:t>
            </w:r>
          </w:p>
        </w:tc>
        <w:tc>
          <w:tcPr>
            <w:tcW w:w="4470" w:type="dxa"/>
          </w:tcPr>
          <w:p w:rsidR="00796120" w:rsidRPr="002E7673" w:rsidRDefault="00796120" w:rsidP="009124AD">
            <w:pPr>
              <w:spacing w:line="276" w:lineRule="auto"/>
              <w:jc w:val="both"/>
              <w:rPr>
                <w:rFonts w:ascii="Garamond" w:hAnsi="Garamond"/>
                <w:sz w:val="22"/>
                <w:szCs w:val="22"/>
              </w:rPr>
            </w:pPr>
            <w:r w:rsidRPr="002E7673">
              <w:rPr>
                <w:rFonts w:ascii="Garamond" w:hAnsi="Garamond"/>
                <w:sz w:val="22"/>
                <w:szCs w:val="22"/>
                <w:lang w:eastAsia="en-US"/>
              </w:rPr>
              <w:t xml:space="preserve">Žig in podpis: </w:t>
            </w:r>
          </w:p>
        </w:tc>
      </w:tr>
    </w:tbl>
    <w:p w:rsidR="002F223E" w:rsidRPr="002E7673" w:rsidRDefault="002F223E" w:rsidP="00796120">
      <w:pPr>
        <w:tabs>
          <w:tab w:val="left" w:pos="709"/>
        </w:tabs>
        <w:ind w:left="708" w:hanging="708"/>
        <w:jc w:val="both"/>
        <w:rPr>
          <w:rFonts w:ascii="Garamond" w:hAnsi="Garamond"/>
          <w:sz w:val="22"/>
          <w:szCs w:val="22"/>
        </w:rPr>
      </w:pPr>
    </w:p>
    <w:p w:rsidR="002F223E" w:rsidRPr="002E7673" w:rsidRDefault="002F223E" w:rsidP="00E348CA">
      <w:pPr>
        <w:tabs>
          <w:tab w:val="left" w:pos="709"/>
        </w:tabs>
        <w:ind w:left="708" w:hanging="708"/>
        <w:jc w:val="both"/>
        <w:rPr>
          <w:rFonts w:ascii="Garamond" w:hAnsi="Garamond"/>
          <w:sz w:val="22"/>
          <w:szCs w:val="22"/>
        </w:rPr>
      </w:pPr>
    </w:p>
    <w:p w:rsidR="008A6A89" w:rsidRPr="002E7673" w:rsidRDefault="008A6A89" w:rsidP="00E348CA">
      <w:pPr>
        <w:tabs>
          <w:tab w:val="left" w:pos="709"/>
        </w:tabs>
        <w:ind w:left="708" w:hanging="708"/>
        <w:jc w:val="both"/>
        <w:rPr>
          <w:rFonts w:ascii="Garamond" w:hAnsi="Garamond"/>
          <w:sz w:val="22"/>
          <w:szCs w:val="22"/>
        </w:rPr>
      </w:pPr>
    </w:p>
    <w:p w:rsidR="008A6A89" w:rsidRPr="002E7673" w:rsidRDefault="008A6A89" w:rsidP="00E348CA">
      <w:pPr>
        <w:tabs>
          <w:tab w:val="left" w:pos="709"/>
        </w:tabs>
        <w:ind w:left="708" w:hanging="708"/>
        <w:jc w:val="both"/>
        <w:rPr>
          <w:rFonts w:ascii="Garamond" w:hAnsi="Garamond"/>
          <w:sz w:val="22"/>
          <w:szCs w:val="22"/>
        </w:rPr>
      </w:pPr>
    </w:p>
    <w:p w:rsidR="008A6A89" w:rsidRPr="002E7673" w:rsidRDefault="008A6A89" w:rsidP="00E348CA">
      <w:pPr>
        <w:tabs>
          <w:tab w:val="left" w:pos="709"/>
        </w:tabs>
        <w:ind w:left="708" w:hanging="708"/>
        <w:jc w:val="both"/>
        <w:rPr>
          <w:rFonts w:ascii="Garamond" w:hAnsi="Garamond"/>
          <w:sz w:val="22"/>
          <w:szCs w:val="22"/>
        </w:rPr>
      </w:pPr>
    </w:p>
    <w:p w:rsidR="008A6A89" w:rsidRPr="002E7673" w:rsidRDefault="008A6A89" w:rsidP="00E348CA">
      <w:pPr>
        <w:tabs>
          <w:tab w:val="left" w:pos="709"/>
        </w:tabs>
        <w:ind w:left="708" w:hanging="708"/>
        <w:jc w:val="both"/>
        <w:rPr>
          <w:rFonts w:ascii="Garamond" w:hAnsi="Garamond"/>
          <w:sz w:val="22"/>
          <w:szCs w:val="22"/>
        </w:rPr>
      </w:pPr>
    </w:p>
    <w:p w:rsidR="008A6A89" w:rsidRPr="002E7673" w:rsidRDefault="008A6A89" w:rsidP="00E348CA">
      <w:pPr>
        <w:tabs>
          <w:tab w:val="left" w:pos="709"/>
        </w:tabs>
        <w:ind w:left="708" w:hanging="708"/>
        <w:jc w:val="both"/>
        <w:rPr>
          <w:rFonts w:ascii="Garamond" w:hAnsi="Garamond"/>
          <w:sz w:val="22"/>
          <w:szCs w:val="22"/>
        </w:rPr>
      </w:pPr>
    </w:p>
    <w:p w:rsidR="008A6A89" w:rsidRPr="002E7673" w:rsidRDefault="008A6A89" w:rsidP="00E348CA">
      <w:pPr>
        <w:tabs>
          <w:tab w:val="left" w:pos="709"/>
        </w:tabs>
        <w:ind w:left="708" w:hanging="708"/>
        <w:jc w:val="both"/>
        <w:rPr>
          <w:rFonts w:ascii="Garamond" w:hAnsi="Garamond"/>
          <w:sz w:val="22"/>
          <w:szCs w:val="22"/>
        </w:rPr>
      </w:pPr>
    </w:p>
    <w:p w:rsidR="008A6A89" w:rsidRPr="002E7673" w:rsidRDefault="008A6A89" w:rsidP="00E348CA">
      <w:pPr>
        <w:tabs>
          <w:tab w:val="left" w:pos="709"/>
        </w:tabs>
        <w:ind w:left="708" w:hanging="708"/>
        <w:jc w:val="both"/>
        <w:rPr>
          <w:rFonts w:ascii="Garamond" w:hAnsi="Garamond"/>
          <w:sz w:val="22"/>
          <w:szCs w:val="22"/>
        </w:rPr>
      </w:pPr>
    </w:p>
    <w:p w:rsidR="008A6A89" w:rsidRPr="002E7673" w:rsidRDefault="008A6A89" w:rsidP="00E348CA">
      <w:pPr>
        <w:tabs>
          <w:tab w:val="left" w:pos="709"/>
        </w:tabs>
        <w:ind w:left="708" w:hanging="708"/>
        <w:jc w:val="both"/>
        <w:rPr>
          <w:rFonts w:ascii="Garamond" w:hAnsi="Garamond"/>
          <w:sz w:val="22"/>
          <w:szCs w:val="22"/>
        </w:rPr>
      </w:pPr>
    </w:p>
    <w:p w:rsidR="008A6A89" w:rsidRPr="002E7673" w:rsidRDefault="008A6A89" w:rsidP="00E348CA">
      <w:pPr>
        <w:tabs>
          <w:tab w:val="left" w:pos="709"/>
        </w:tabs>
        <w:ind w:left="708" w:hanging="708"/>
        <w:jc w:val="both"/>
        <w:rPr>
          <w:rFonts w:ascii="Garamond" w:hAnsi="Garamond"/>
          <w:sz w:val="22"/>
          <w:szCs w:val="22"/>
        </w:rPr>
      </w:pPr>
    </w:p>
    <w:p w:rsidR="008A6A89" w:rsidRPr="002E7673" w:rsidRDefault="008A6A89" w:rsidP="00E348CA">
      <w:pPr>
        <w:tabs>
          <w:tab w:val="left" w:pos="709"/>
        </w:tabs>
        <w:ind w:left="708" w:hanging="708"/>
        <w:jc w:val="both"/>
        <w:rPr>
          <w:rFonts w:ascii="Garamond" w:hAnsi="Garamond"/>
          <w:sz w:val="22"/>
          <w:szCs w:val="22"/>
        </w:rPr>
      </w:pPr>
    </w:p>
    <w:p w:rsidR="008A6A89" w:rsidRPr="002E7673" w:rsidRDefault="008A6A89" w:rsidP="00E348CA">
      <w:pPr>
        <w:tabs>
          <w:tab w:val="left" w:pos="709"/>
        </w:tabs>
        <w:ind w:left="708" w:hanging="708"/>
        <w:jc w:val="both"/>
        <w:rPr>
          <w:rFonts w:ascii="Garamond" w:hAnsi="Garamond"/>
          <w:sz w:val="22"/>
          <w:szCs w:val="22"/>
        </w:rPr>
      </w:pPr>
    </w:p>
    <w:p w:rsidR="008A6A89" w:rsidRPr="002E7673" w:rsidRDefault="008A6A89" w:rsidP="00E348CA">
      <w:pPr>
        <w:tabs>
          <w:tab w:val="left" w:pos="709"/>
        </w:tabs>
        <w:ind w:left="708" w:hanging="708"/>
        <w:jc w:val="both"/>
        <w:rPr>
          <w:rFonts w:ascii="Garamond" w:hAnsi="Garamond"/>
          <w:sz w:val="22"/>
          <w:szCs w:val="22"/>
        </w:rPr>
      </w:pPr>
    </w:p>
    <w:p w:rsidR="008A6A89" w:rsidRPr="002E7673" w:rsidRDefault="008A6A89" w:rsidP="00E348CA">
      <w:pPr>
        <w:tabs>
          <w:tab w:val="left" w:pos="709"/>
        </w:tabs>
        <w:ind w:left="708" w:hanging="708"/>
        <w:jc w:val="both"/>
        <w:rPr>
          <w:rFonts w:ascii="Garamond" w:hAnsi="Garamond"/>
          <w:sz w:val="22"/>
          <w:szCs w:val="22"/>
        </w:rPr>
      </w:pPr>
    </w:p>
    <w:p w:rsidR="008A6A89" w:rsidRPr="002E7673" w:rsidRDefault="008A6A89" w:rsidP="00E348CA">
      <w:pPr>
        <w:tabs>
          <w:tab w:val="left" w:pos="709"/>
        </w:tabs>
        <w:ind w:left="708" w:hanging="708"/>
        <w:jc w:val="both"/>
        <w:rPr>
          <w:rFonts w:ascii="Garamond" w:hAnsi="Garamond"/>
          <w:sz w:val="22"/>
          <w:szCs w:val="22"/>
        </w:rPr>
      </w:pPr>
    </w:p>
    <w:p w:rsidR="008A6A89" w:rsidRPr="002E7673" w:rsidRDefault="008A6A89" w:rsidP="00E348CA">
      <w:pPr>
        <w:tabs>
          <w:tab w:val="left" w:pos="709"/>
        </w:tabs>
        <w:ind w:left="708" w:hanging="708"/>
        <w:jc w:val="both"/>
        <w:rPr>
          <w:rFonts w:ascii="Garamond" w:hAnsi="Garamond"/>
          <w:sz w:val="22"/>
          <w:szCs w:val="22"/>
        </w:rPr>
      </w:pPr>
    </w:p>
    <w:p w:rsidR="008A6A89" w:rsidRPr="002E7673" w:rsidRDefault="008A6A89" w:rsidP="00E348CA">
      <w:pPr>
        <w:tabs>
          <w:tab w:val="left" w:pos="709"/>
        </w:tabs>
        <w:ind w:left="708" w:hanging="708"/>
        <w:jc w:val="both"/>
        <w:rPr>
          <w:rFonts w:ascii="Garamond" w:hAnsi="Garamond"/>
          <w:sz w:val="22"/>
          <w:szCs w:val="22"/>
        </w:rPr>
      </w:pPr>
    </w:p>
    <w:p w:rsidR="008A6A89" w:rsidRPr="002E7673" w:rsidRDefault="008A6A89" w:rsidP="00E348CA">
      <w:pPr>
        <w:tabs>
          <w:tab w:val="left" w:pos="709"/>
        </w:tabs>
        <w:ind w:left="708" w:hanging="708"/>
        <w:jc w:val="both"/>
        <w:rPr>
          <w:rFonts w:ascii="Garamond" w:hAnsi="Garamond"/>
          <w:sz w:val="22"/>
          <w:szCs w:val="22"/>
        </w:rPr>
      </w:pPr>
    </w:p>
    <w:p w:rsidR="008A6A89" w:rsidRPr="002E7673" w:rsidRDefault="008A6A89" w:rsidP="00E348CA">
      <w:pPr>
        <w:tabs>
          <w:tab w:val="left" w:pos="709"/>
        </w:tabs>
        <w:ind w:left="708" w:hanging="708"/>
        <w:jc w:val="both"/>
        <w:rPr>
          <w:rFonts w:ascii="Garamond" w:hAnsi="Garamond"/>
          <w:sz w:val="22"/>
          <w:szCs w:val="22"/>
        </w:rPr>
      </w:pPr>
    </w:p>
    <w:p w:rsidR="008A6A89" w:rsidRPr="002E7673" w:rsidRDefault="008A6A89" w:rsidP="00E348CA">
      <w:pPr>
        <w:tabs>
          <w:tab w:val="left" w:pos="709"/>
        </w:tabs>
        <w:ind w:left="708" w:hanging="708"/>
        <w:jc w:val="both"/>
        <w:rPr>
          <w:rFonts w:ascii="Garamond" w:hAnsi="Garamond"/>
          <w:sz w:val="22"/>
          <w:szCs w:val="22"/>
        </w:rPr>
      </w:pPr>
    </w:p>
    <w:p w:rsidR="008A6A89" w:rsidRPr="002E7673" w:rsidRDefault="008A6A89" w:rsidP="00E348CA">
      <w:pPr>
        <w:tabs>
          <w:tab w:val="left" w:pos="709"/>
        </w:tabs>
        <w:ind w:left="708" w:hanging="708"/>
        <w:jc w:val="both"/>
        <w:rPr>
          <w:rFonts w:ascii="Garamond" w:hAnsi="Garamond"/>
          <w:sz w:val="22"/>
          <w:szCs w:val="22"/>
        </w:rPr>
      </w:pPr>
    </w:p>
    <w:p w:rsidR="008A6A89" w:rsidRPr="002E7673" w:rsidRDefault="008A6A89" w:rsidP="00E348CA">
      <w:pPr>
        <w:tabs>
          <w:tab w:val="left" w:pos="709"/>
        </w:tabs>
        <w:ind w:left="708" w:hanging="708"/>
        <w:jc w:val="both"/>
        <w:rPr>
          <w:rFonts w:ascii="Garamond" w:hAnsi="Garamond"/>
          <w:sz w:val="22"/>
          <w:szCs w:val="22"/>
        </w:rPr>
      </w:pPr>
    </w:p>
    <w:p w:rsidR="008A6A89" w:rsidRPr="002E7673" w:rsidRDefault="008A6A89" w:rsidP="00E348CA">
      <w:pPr>
        <w:tabs>
          <w:tab w:val="left" w:pos="709"/>
        </w:tabs>
        <w:ind w:left="708" w:hanging="708"/>
        <w:jc w:val="both"/>
        <w:rPr>
          <w:rFonts w:ascii="Garamond" w:hAnsi="Garamond"/>
          <w:sz w:val="22"/>
          <w:szCs w:val="22"/>
        </w:rPr>
      </w:pPr>
    </w:p>
    <w:p w:rsidR="008A6A89" w:rsidRPr="002E7673" w:rsidRDefault="008A6A89" w:rsidP="00E348CA">
      <w:pPr>
        <w:tabs>
          <w:tab w:val="left" w:pos="709"/>
        </w:tabs>
        <w:ind w:left="708" w:hanging="708"/>
        <w:jc w:val="both"/>
        <w:rPr>
          <w:rFonts w:ascii="Garamond" w:hAnsi="Garamond"/>
          <w:sz w:val="22"/>
          <w:szCs w:val="22"/>
        </w:rPr>
      </w:pPr>
    </w:p>
    <w:p w:rsidR="008A6A89" w:rsidRPr="002E7673" w:rsidRDefault="008A6A89" w:rsidP="00E348CA">
      <w:pPr>
        <w:tabs>
          <w:tab w:val="left" w:pos="709"/>
        </w:tabs>
        <w:ind w:left="708" w:hanging="708"/>
        <w:jc w:val="both"/>
        <w:rPr>
          <w:rFonts w:ascii="Garamond" w:hAnsi="Garamond"/>
          <w:sz w:val="22"/>
          <w:szCs w:val="22"/>
        </w:rPr>
      </w:pPr>
    </w:p>
    <w:p w:rsidR="00E348CA" w:rsidRPr="002E7673" w:rsidRDefault="00E348CA" w:rsidP="00E348CA">
      <w:pPr>
        <w:tabs>
          <w:tab w:val="left" w:pos="709"/>
        </w:tabs>
        <w:ind w:left="708" w:hanging="708"/>
        <w:jc w:val="both"/>
        <w:rPr>
          <w:rFonts w:ascii="Garamond" w:hAnsi="Garamond"/>
          <w:sz w:val="22"/>
          <w:szCs w:val="22"/>
        </w:rPr>
      </w:pPr>
    </w:p>
    <w:p w:rsidR="00E348CA" w:rsidRPr="002E7673" w:rsidRDefault="00E348CA" w:rsidP="00E348CA">
      <w:pPr>
        <w:rPr>
          <w:rFonts w:ascii="Garamond" w:hAnsi="Garamond"/>
          <w:b/>
          <w:bCs/>
          <w:sz w:val="22"/>
          <w:szCs w:val="22"/>
        </w:rPr>
      </w:pPr>
      <w:r w:rsidRPr="002E7673">
        <w:rPr>
          <w:rFonts w:ascii="Garamond" w:hAnsi="Garamond"/>
          <w:sz w:val="22"/>
          <w:szCs w:val="22"/>
        </w:rPr>
        <w:t xml:space="preserve">        </w:t>
      </w:r>
      <w:r w:rsidRPr="002E7673">
        <w:rPr>
          <w:rFonts w:ascii="Garamond" w:hAnsi="Garamond"/>
          <w:b/>
          <w:bCs/>
          <w:sz w:val="22"/>
          <w:szCs w:val="22"/>
        </w:rPr>
        <w:t xml:space="preserve">NAROČNIK:                                                                         </w:t>
      </w:r>
      <w:r w:rsidRPr="002E7673">
        <w:rPr>
          <w:rFonts w:ascii="Garamond" w:hAnsi="Garamond"/>
          <w:b/>
          <w:bCs/>
          <w:sz w:val="22"/>
          <w:szCs w:val="22"/>
        </w:rPr>
        <w:tab/>
      </w:r>
      <w:r w:rsidRPr="002E7673">
        <w:rPr>
          <w:rFonts w:ascii="Garamond" w:hAnsi="Garamond"/>
          <w:b/>
          <w:bCs/>
          <w:sz w:val="22"/>
          <w:szCs w:val="22"/>
        </w:rPr>
        <w:tab/>
      </w:r>
      <w:r w:rsidRPr="002E7673">
        <w:rPr>
          <w:rFonts w:ascii="Garamond" w:hAnsi="Garamond"/>
          <w:b/>
          <w:bCs/>
          <w:sz w:val="22"/>
          <w:szCs w:val="22"/>
        </w:rPr>
        <w:tab/>
        <w:t>OBR-3</w:t>
      </w:r>
    </w:p>
    <w:p w:rsidR="00E348CA" w:rsidRPr="002E7673" w:rsidRDefault="00E348CA" w:rsidP="00E348CA">
      <w:pPr>
        <w:jc w:val="both"/>
        <w:rPr>
          <w:rFonts w:ascii="Garamond" w:hAnsi="Garamond"/>
          <w:b/>
          <w:bCs/>
          <w:sz w:val="22"/>
          <w:szCs w:val="22"/>
        </w:rPr>
      </w:pPr>
      <w:r w:rsidRPr="002E7673">
        <w:rPr>
          <w:rFonts w:ascii="Garamond" w:hAnsi="Garamond"/>
          <w:b/>
          <w:bCs/>
          <w:sz w:val="22"/>
          <w:szCs w:val="22"/>
        </w:rPr>
        <w:t>Splošna bolnišnica Celje</w:t>
      </w:r>
    </w:p>
    <w:p w:rsidR="00E348CA" w:rsidRPr="002E7673" w:rsidRDefault="00E348CA" w:rsidP="00E348CA">
      <w:pPr>
        <w:rPr>
          <w:rFonts w:ascii="Garamond" w:hAnsi="Garamond"/>
          <w:b/>
          <w:bCs/>
          <w:sz w:val="22"/>
          <w:szCs w:val="22"/>
        </w:rPr>
      </w:pPr>
      <w:r w:rsidRPr="002E7673">
        <w:rPr>
          <w:rFonts w:ascii="Garamond" w:hAnsi="Garamond"/>
          <w:b/>
          <w:bCs/>
          <w:sz w:val="22"/>
          <w:szCs w:val="22"/>
        </w:rPr>
        <w:t>Oblakova ulica 5</w:t>
      </w:r>
    </w:p>
    <w:p w:rsidR="00E348CA" w:rsidRPr="002E7673" w:rsidRDefault="00E348CA" w:rsidP="00E348CA">
      <w:pPr>
        <w:rPr>
          <w:rFonts w:ascii="Garamond" w:hAnsi="Garamond"/>
          <w:b/>
          <w:bCs/>
          <w:sz w:val="22"/>
          <w:szCs w:val="22"/>
        </w:rPr>
      </w:pPr>
      <w:r w:rsidRPr="002E7673">
        <w:rPr>
          <w:rFonts w:ascii="Garamond" w:hAnsi="Garamond"/>
          <w:b/>
          <w:bCs/>
          <w:sz w:val="22"/>
          <w:szCs w:val="22"/>
        </w:rPr>
        <w:t>3000 Celje</w:t>
      </w:r>
    </w:p>
    <w:p w:rsidR="00E348CA" w:rsidRPr="002E7673" w:rsidRDefault="00E348CA" w:rsidP="00E348CA">
      <w:pPr>
        <w:rPr>
          <w:rFonts w:ascii="Garamond" w:hAnsi="Garamond"/>
          <w:b/>
          <w:bCs/>
          <w:sz w:val="22"/>
          <w:szCs w:val="22"/>
        </w:rPr>
      </w:pPr>
      <w:r w:rsidRPr="002E7673">
        <w:rPr>
          <w:rFonts w:ascii="Garamond" w:hAnsi="Garamond"/>
          <w:b/>
          <w:bCs/>
          <w:sz w:val="22"/>
          <w:szCs w:val="22"/>
        </w:rPr>
        <w:t xml:space="preserve">  </w:t>
      </w:r>
    </w:p>
    <w:p w:rsidR="00E348CA" w:rsidRPr="002E7673" w:rsidRDefault="00E348CA" w:rsidP="00E348CA">
      <w:pPr>
        <w:jc w:val="both"/>
        <w:rPr>
          <w:rFonts w:ascii="Garamond" w:hAnsi="Garamond"/>
          <w:sz w:val="22"/>
          <w:szCs w:val="22"/>
          <w:u w:val="single"/>
        </w:rPr>
      </w:pPr>
    </w:p>
    <w:p w:rsidR="00E348CA" w:rsidRPr="002E7673" w:rsidRDefault="00E348CA" w:rsidP="00E348CA">
      <w:pPr>
        <w:jc w:val="both"/>
        <w:rPr>
          <w:rFonts w:ascii="Garamond" w:hAnsi="Garamond"/>
          <w:sz w:val="22"/>
          <w:szCs w:val="22"/>
          <w:u w:val="single"/>
        </w:rPr>
      </w:pPr>
    </w:p>
    <w:p w:rsidR="00E348CA" w:rsidRPr="002E7673" w:rsidRDefault="00E348CA" w:rsidP="00E348CA">
      <w:pPr>
        <w:pStyle w:val="Naslov1"/>
        <w:rPr>
          <w:rFonts w:ascii="Garamond" w:hAnsi="Garamond"/>
          <w:b/>
          <w:sz w:val="22"/>
          <w:szCs w:val="22"/>
        </w:rPr>
      </w:pPr>
      <w:r w:rsidRPr="002E7673">
        <w:rPr>
          <w:rFonts w:ascii="Garamond" w:hAnsi="Garamond"/>
          <w:b/>
          <w:sz w:val="22"/>
          <w:szCs w:val="22"/>
        </w:rPr>
        <w:t>PONUDBA ŠT.:_______________</w:t>
      </w:r>
    </w:p>
    <w:p w:rsidR="00E348CA" w:rsidRPr="002E7673" w:rsidRDefault="00E348CA" w:rsidP="00E348CA">
      <w:pPr>
        <w:rPr>
          <w:rFonts w:ascii="Garamond" w:hAnsi="Garamond"/>
          <w:sz w:val="22"/>
          <w:szCs w:val="22"/>
        </w:rPr>
      </w:pPr>
    </w:p>
    <w:p w:rsidR="00E348CA" w:rsidRPr="002E7673" w:rsidRDefault="00E348CA" w:rsidP="00E348CA">
      <w:pPr>
        <w:rPr>
          <w:rFonts w:ascii="Garamond" w:hAnsi="Garamond"/>
          <w:sz w:val="22"/>
          <w:szCs w:val="22"/>
        </w:rPr>
      </w:pPr>
      <w:r w:rsidRPr="002E7673">
        <w:rPr>
          <w:rFonts w:ascii="Garamond" w:hAnsi="Garamond"/>
          <w:b/>
          <w:sz w:val="22"/>
          <w:szCs w:val="22"/>
        </w:rPr>
        <w:t>Ponudnik:</w:t>
      </w:r>
      <w:r w:rsidRPr="002E7673">
        <w:rPr>
          <w:rFonts w:ascii="Garamond" w:hAnsi="Garamond"/>
          <w:sz w:val="22"/>
          <w:szCs w:val="22"/>
        </w:rPr>
        <w:t>____________________________________________________________________</w:t>
      </w:r>
    </w:p>
    <w:p w:rsidR="00E348CA" w:rsidRPr="002E7673" w:rsidRDefault="00E348CA" w:rsidP="00E348CA">
      <w:pPr>
        <w:rPr>
          <w:rFonts w:ascii="Garamond" w:hAnsi="Garamond"/>
          <w:sz w:val="22"/>
          <w:szCs w:val="22"/>
        </w:rPr>
      </w:pPr>
      <w:r w:rsidRPr="002E7673">
        <w:rPr>
          <w:rFonts w:ascii="Garamond" w:hAnsi="Garamond"/>
          <w:sz w:val="22"/>
          <w:szCs w:val="22"/>
        </w:rPr>
        <w:t xml:space="preserve">                                        </w:t>
      </w:r>
      <w:r w:rsidRPr="002E7673">
        <w:rPr>
          <w:rFonts w:ascii="Garamond" w:hAnsi="Garamond"/>
          <w:sz w:val="22"/>
          <w:szCs w:val="22"/>
        </w:rPr>
        <w:tab/>
      </w:r>
      <w:r w:rsidRPr="002E7673">
        <w:rPr>
          <w:rFonts w:ascii="Garamond" w:hAnsi="Garamond"/>
          <w:sz w:val="22"/>
          <w:szCs w:val="22"/>
        </w:rPr>
        <w:tab/>
      </w:r>
      <w:r w:rsidRPr="002E7673">
        <w:rPr>
          <w:rFonts w:ascii="Garamond" w:hAnsi="Garamond"/>
          <w:sz w:val="22"/>
          <w:szCs w:val="22"/>
        </w:rPr>
        <w:tab/>
        <w:t xml:space="preserve">     (firma oziroma ime)</w:t>
      </w:r>
    </w:p>
    <w:p w:rsidR="00E348CA" w:rsidRPr="002E7673" w:rsidRDefault="00E348CA" w:rsidP="00E348CA">
      <w:pPr>
        <w:rPr>
          <w:rFonts w:ascii="Garamond" w:hAnsi="Garamond"/>
          <w:sz w:val="22"/>
          <w:szCs w:val="22"/>
        </w:rPr>
      </w:pPr>
      <w:r w:rsidRPr="002E7673">
        <w:rPr>
          <w:rFonts w:ascii="Garamond" w:hAnsi="Garamond"/>
          <w:b/>
          <w:sz w:val="22"/>
          <w:szCs w:val="22"/>
        </w:rPr>
        <w:t>Naslov oz. sedež:</w:t>
      </w:r>
      <w:r w:rsidRPr="002E7673">
        <w:rPr>
          <w:rFonts w:ascii="Garamond" w:hAnsi="Garamond"/>
          <w:sz w:val="22"/>
          <w:szCs w:val="22"/>
        </w:rPr>
        <w:t xml:space="preserve"> ______________________________________________________________</w:t>
      </w:r>
    </w:p>
    <w:p w:rsidR="00E348CA" w:rsidRPr="002E7673" w:rsidRDefault="00E348CA" w:rsidP="00E348CA">
      <w:pPr>
        <w:rPr>
          <w:rFonts w:ascii="Garamond" w:hAnsi="Garamond"/>
          <w:sz w:val="22"/>
          <w:szCs w:val="22"/>
        </w:rPr>
      </w:pPr>
    </w:p>
    <w:p w:rsidR="00E348CA" w:rsidRPr="002E7673" w:rsidRDefault="00E348CA" w:rsidP="00E348CA">
      <w:pPr>
        <w:rPr>
          <w:rFonts w:ascii="Garamond" w:hAnsi="Garamond"/>
          <w:sz w:val="22"/>
          <w:szCs w:val="22"/>
        </w:rPr>
      </w:pPr>
      <w:r w:rsidRPr="002E7673">
        <w:rPr>
          <w:rFonts w:ascii="Garamond" w:hAnsi="Garamond"/>
          <w:b/>
          <w:sz w:val="22"/>
          <w:szCs w:val="22"/>
        </w:rPr>
        <w:t>Zakoniti zastopnik</w:t>
      </w:r>
      <w:r w:rsidRPr="002E7673">
        <w:rPr>
          <w:rFonts w:ascii="Garamond" w:hAnsi="Garamond"/>
          <w:sz w:val="22"/>
          <w:szCs w:val="22"/>
        </w:rPr>
        <w:t>: ____________________________________________________________</w:t>
      </w:r>
    </w:p>
    <w:p w:rsidR="00E348CA" w:rsidRPr="002E7673" w:rsidRDefault="00E348CA" w:rsidP="00E348CA">
      <w:pPr>
        <w:rPr>
          <w:rFonts w:ascii="Garamond" w:hAnsi="Garamond"/>
          <w:sz w:val="22"/>
          <w:szCs w:val="22"/>
        </w:rPr>
      </w:pPr>
    </w:p>
    <w:p w:rsidR="00E348CA" w:rsidRPr="002E7673" w:rsidRDefault="00E348CA" w:rsidP="00E348CA">
      <w:pPr>
        <w:spacing w:line="360" w:lineRule="auto"/>
        <w:jc w:val="both"/>
        <w:rPr>
          <w:rFonts w:ascii="Garamond" w:hAnsi="Garamond"/>
          <w:sz w:val="22"/>
          <w:szCs w:val="22"/>
        </w:rPr>
      </w:pPr>
      <w:r w:rsidRPr="002E7673">
        <w:rPr>
          <w:rFonts w:ascii="Garamond" w:hAnsi="Garamond"/>
          <w:sz w:val="22"/>
          <w:szCs w:val="22"/>
        </w:rPr>
        <w:t xml:space="preserve">ID: ________________                                                Matična št.: ________________________    </w:t>
      </w:r>
    </w:p>
    <w:p w:rsidR="00E348CA" w:rsidRPr="002E7673" w:rsidRDefault="00E348CA" w:rsidP="00E348CA">
      <w:pPr>
        <w:spacing w:line="360" w:lineRule="auto"/>
        <w:rPr>
          <w:rFonts w:ascii="Garamond" w:hAnsi="Garamond"/>
          <w:sz w:val="22"/>
          <w:szCs w:val="22"/>
        </w:rPr>
      </w:pPr>
      <w:r w:rsidRPr="002E7673">
        <w:rPr>
          <w:rFonts w:ascii="Garamond" w:hAnsi="Garamond"/>
          <w:sz w:val="22"/>
          <w:szCs w:val="22"/>
        </w:rPr>
        <w:t xml:space="preserve">Ponudnik je davčni zavezanec:             DA       NE    </w:t>
      </w:r>
    </w:p>
    <w:p w:rsidR="00E348CA" w:rsidRPr="002E7673" w:rsidRDefault="00E348CA" w:rsidP="00E348CA">
      <w:pPr>
        <w:spacing w:line="360" w:lineRule="auto"/>
        <w:ind w:left="2832"/>
        <w:rPr>
          <w:rFonts w:ascii="Garamond" w:hAnsi="Garamond"/>
          <w:sz w:val="22"/>
          <w:szCs w:val="22"/>
        </w:rPr>
      </w:pPr>
      <w:r w:rsidRPr="002E7673">
        <w:rPr>
          <w:rFonts w:ascii="Garamond" w:hAnsi="Garamond"/>
          <w:sz w:val="22"/>
          <w:szCs w:val="22"/>
        </w:rPr>
        <w:t xml:space="preserve">          (ustrezno obkroži)                                                                                                                                                                              </w:t>
      </w:r>
    </w:p>
    <w:p w:rsidR="00E348CA" w:rsidRPr="002E7673" w:rsidRDefault="00E348CA" w:rsidP="00E348CA">
      <w:pPr>
        <w:spacing w:line="360" w:lineRule="auto"/>
        <w:jc w:val="both"/>
        <w:rPr>
          <w:rFonts w:ascii="Garamond" w:hAnsi="Garamond"/>
          <w:sz w:val="22"/>
          <w:szCs w:val="22"/>
        </w:rPr>
      </w:pPr>
    </w:p>
    <w:p w:rsidR="00E348CA" w:rsidRPr="002E7673" w:rsidRDefault="00E348CA" w:rsidP="00E348CA">
      <w:pPr>
        <w:spacing w:line="360" w:lineRule="auto"/>
        <w:jc w:val="both"/>
        <w:rPr>
          <w:rFonts w:ascii="Garamond" w:hAnsi="Garamond"/>
          <w:sz w:val="22"/>
          <w:szCs w:val="22"/>
        </w:rPr>
      </w:pPr>
      <w:r w:rsidRPr="002E7673">
        <w:rPr>
          <w:rFonts w:ascii="Garamond" w:hAnsi="Garamond"/>
          <w:sz w:val="22"/>
          <w:szCs w:val="22"/>
        </w:rPr>
        <w:t xml:space="preserve">TRR: _________________________                          Banka:_____________________________                                                            </w:t>
      </w:r>
    </w:p>
    <w:p w:rsidR="00E348CA" w:rsidRPr="002E7673" w:rsidRDefault="00E348CA" w:rsidP="00E348CA">
      <w:pPr>
        <w:spacing w:line="360" w:lineRule="auto"/>
        <w:jc w:val="both"/>
        <w:rPr>
          <w:rFonts w:ascii="Garamond" w:hAnsi="Garamond"/>
          <w:sz w:val="22"/>
          <w:szCs w:val="22"/>
        </w:rPr>
      </w:pPr>
    </w:p>
    <w:p w:rsidR="00E348CA" w:rsidRPr="002E7673" w:rsidRDefault="00E348CA" w:rsidP="00E348CA">
      <w:pPr>
        <w:spacing w:line="360" w:lineRule="auto"/>
        <w:jc w:val="both"/>
        <w:rPr>
          <w:rFonts w:ascii="Garamond" w:hAnsi="Garamond"/>
          <w:sz w:val="22"/>
          <w:szCs w:val="22"/>
        </w:rPr>
      </w:pPr>
      <w:r w:rsidRPr="002E7673">
        <w:rPr>
          <w:rFonts w:ascii="Garamond" w:hAnsi="Garamond"/>
          <w:sz w:val="22"/>
          <w:szCs w:val="22"/>
        </w:rPr>
        <w:t>Telefonska številka: ____________________             Številka telefaksa:___________________</w:t>
      </w:r>
    </w:p>
    <w:p w:rsidR="00E348CA" w:rsidRPr="002E7673" w:rsidRDefault="00E348CA" w:rsidP="00E348CA">
      <w:pPr>
        <w:spacing w:line="360" w:lineRule="auto"/>
        <w:jc w:val="both"/>
        <w:rPr>
          <w:rFonts w:ascii="Garamond" w:hAnsi="Garamond"/>
          <w:sz w:val="22"/>
          <w:szCs w:val="22"/>
        </w:rPr>
      </w:pPr>
    </w:p>
    <w:p w:rsidR="00E348CA" w:rsidRPr="002E7673" w:rsidRDefault="00E348CA" w:rsidP="00E348CA">
      <w:pPr>
        <w:spacing w:line="360" w:lineRule="auto"/>
        <w:jc w:val="both"/>
        <w:rPr>
          <w:rFonts w:ascii="Garamond" w:hAnsi="Garamond"/>
          <w:sz w:val="22"/>
          <w:szCs w:val="22"/>
        </w:rPr>
      </w:pPr>
      <w:r w:rsidRPr="002E7673">
        <w:rPr>
          <w:rFonts w:ascii="Garamond" w:hAnsi="Garamond"/>
          <w:sz w:val="22"/>
          <w:szCs w:val="22"/>
        </w:rPr>
        <w:t>Odgovorna oseba za podpis pogodbe: ______________________________________________</w:t>
      </w:r>
    </w:p>
    <w:p w:rsidR="00E348CA" w:rsidRPr="002E7673" w:rsidRDefault="00E348CA" w:rsidP="00E348CA">
      <w:pPr>
        <w:spacing w:line="360" w:lineRule="auto"/>
        <w:jc w:val="both"/>
        <w:rPr>
          <w:rFonts w:ascii="Garamond" w:hAnsi="Garamond"/>
          <w:sz w:val="22"/>
          <w:szCs w:val="22"/>
        </w:rPr>
      </w:pPr>
    </w:p>
    <w:p w:rsidR="00E348CA" w:rsidRPr="002E7673" w:rsidRDefault="00E348CA" w:rsidP="00E348CA">
      <w:pPr>
        <w:spacing w:line="360" w:lineRule="auto"/>
        <w:jc w:val="both"/>
        <w:rPr>
          <w:rFonts w:ascii="Garamond" w:hAnsi="Garamond"/>
          <w:sz w:val="22"/>
          <w:szCs w:val="22"/>
        </w:rPr>
      </w:pPr>
      <w:r w:rsidRPr="002E7673">
        <w:rPr>
          <w:rFonts w:ascii="Garamond" w:hAnsi="Garamond"/>
          <w:sz w:val="22"/>
          <w:szCs w:val="22"/>
        </w:rPr>
        <w:t>Kontaktna oseba (Ime, Priimek, Tel.št., mail): ___________________________________________</w:t>
      </w:r>
    </w:p>
    <w:p w:rsidR="00E348CA" w:rsidRPr="002E7673" w:rsidRDefault="00E348CA" w:rsidP="00E348CA">
      <w:pPr>
        <w:spacing w:line="360" w:lineRule="auto"/>
        <w:jc w:val="both"/>
        <w:rPr>
          <w:rFonts w:ascii="Garamond" w:hAnsi="Garamond"/>
          <w:sz w:val="22"/>
          <w:szCs w:val="22"/>
        </w:rPr>
      </w:pPr>
    </w:p>
    <w:p w:rsidR="00E348CA" w:rsidRPr="002E7673" w:rsidRDefault="00E348CA" w:rsidP="00E348CA">
      <w:pPr>
        <w:spacing w:line="360" w:lineRule="auto"/>
        <w:jc w:val="both"/>
        <w:rPr>
          <w:rFonts w:ascii="Garamond" w:hAnsi="Garamond"/>
          <w:sz w:val="22"/>
          <w:szCs w:val="22"/>
        </w:rPr>
      </w:pPr>
      <w:r w:rsidRPr="002E7673">
        <w:rPr>
          <w:rFonts w:ascii="Garamond" w:hAnsi="Garamond"/>
          <w:sz w:val="22"/>
          <w:szCs w:val="22"/>
        </w:rPr>
        <w:t>________________________________________________________________________________</w:t>
      </w:r>
    </w:p>
    <w:p w:rsidR="00E348CA" w:rsidRPr="002E7673" w:rsidRDefault="00E348CA" w:rsidP="00E348CA">
      <w:pPr>
        <w:spacing w:line="360" w:lineRule="auto"/>
        <w:jc w:val="both"/>
        <w:rPr>
          <w:rFonts w:ascii="Garamond" w:hAnsi="Garamond"/>
          <w:sz w:val="22"/>
          <w:szCs w:val="22"/>
        </w:rPr>
      </w:pPr>
    </w:p>
    <w:p w:rsidR="00E348CA" w:rsidRPr="002E7673" w:rsidRDefault="00E348CA" w:rsidP="00E348CA">
      <w:pPr>
        <w:spacing w:line="360" w:lineRule="auto"/>
        <w:jc w:val="both"/>
        <w:rPr>
          <w:rFonts w:ascii="Garamond" w:hAnsi="Garamond"/>
          <w:sz w:val="22"/>
          <w:szCs w:val="22"/>
        </w:rPr>
      </w:pPr>
      <w:r w:rsidRPr="002E7673">
        <w:rPr>
          <w:rFonts w:ascii="Garamond" w:hAnsi="Garamond"/>
          <w:sz w:val="22"/>
          <w:szCs w:val="22"/>
        </w:rPr>
        <w:t xml:space="preserve">Ponudba s podizvajalci </w:t>
      </w:r>
      <w:r w:rsidRPr="002E7673">
        <w:rPr>
          <w:rFonts w:ascii="Garamond" w:hAnsi="Garamond"/>
          <w:i/>
          <w:sz w:val="22"/>
          <w:szCs w:val="22"/>
        </w:rPr>
        <w:t>(obkroži)</w:t>
      </w:r>
      <w:r w:rsidRPr="002E7673">
        <w:rPr>
          <w:rFonts w:ascii="Garamond" w:hAnsi="Garamond"/>
          <w:sz w:val="22"/>
          <w:szCs w:val="22"/>
        </w:rPr>
        <w:t xml:space="preserve">                        DA                      NE</w:t>
      </w:r>
    </w:p>
    <w:p w:rsidR="00E348CA" w:rsidRPr="002E7673" w:rsidRDefault="00E348CA" w:rsidP="00E348CA">
      <w:pPr>
        <w:spacing w:line="360" w:lineRule="auto"/>
        <w:jc w:val="both"/>
        <w:rPr>
          <w:rFonts w:ascii="Garamond" w:hAnsi="Garamond"/>
          <w:sz w:val="22"/>
          <w:szCs w:val="22"/>
        </w:rPr>
      </w:pPr>
    </w:p>
    <w:p w:rsidR="00E348CA" w:rsidRPr="002E7673" w:rsidRDefault="00E348CA" w:rsidP="00E348CA">
      <w:pPr>
        <w:spacing w:line="360" w:lineRule="auto"/>
        <w:jc w:val="both"/>
        <w:rPr>
          <w:rFonts w:ascii="Garamond" w:hAnsi="Garamond"/>
          <w:sz w:val="22"/>
          <w:szCs w:val="22"/>
        </w:rPr>
      </w:pPr>
      <w:r w:rsidRPr="002E7673">
        <w:rPr>
          <w:rFonts w:ascii="Garamond" w:hAnsi="Garamond"/>
          <w:sz w:val="22"/>
          <w:szCs w:val="22"/>
        </w:rPr>
        <w:t xml:space="preserve">Skupna ponudba </w:t>
      </w:r>
      <w:r w:rsidRPr="002E7673">
        <w:rPr>
          <w:rFonts w:ascii="Garamond" w:hAnsi="Garamond"/>
          <w:i/>
          <w:sz w:val="22"/>
          <w:szCs w:val="22"/>
        </w:rPr>
        <w:t>(obkroži)</w:t>
      </w:r>
      <w:r w:rsidRPr="002E7673">
        <w:rPr>
          <w:rFonts w:ascii="Garamond" w:hAnsi="Garamond"/>
          <w:sz w:val="22"/>
          <w:szCs w:val="22"/>
        </w:rPr>
        <w:t xml:space="preserve">                                  DA                      NE</w:t>
      </w:r>
    </w:p>
    <w:p w:rsidR="00E348CA" w:rsidRPr="002E7673" w:rsidRDefault="00E348CA" w:rsidP="00E348CA">
      <w:pPr>
        <w:spacing w:line="360" w:lineRule="auto"/>
        <w:jc w:val="both"/>
        <w:rPr>
          <w:rFonts w:ascii="Garamond" w:hAnsi="Garamond"/>
          <w:sz w:val="22"/>
          <w:szCs w:val="22"/>
        </w:rPr>
      </w:pPr>
    </w:p>
    <w:p w:rsidR="00E348CA" w:rsidRPr="002E7673" w:rsidRDefault="00E348CA" w:rsidP="00E348CA">
      <w:pPr>
        <w:rPr>
          <w:rFonts w:ascii="Garamond" w:hAnsi="Garamond"/>
          <w:sz w:val="22"/>
          <w:szCs w:val="22"/>
        </w:rPr>
      </w:pPr>
    </w:p>
    <w:p w:rsidR="00E348CA" w:rsidRPr="002E7673" w:rsidRDefault="00E348CA" w:rsidP="00E348CA">
      <w:pPr>
        <w:rPr>
          <w:rFonts w:ascii="Garamond" w:hAnsi="Garamond"/>
          <w:sz w:val="22"/>
          <w:szCs w:val="22"/>
        </w:rPr>
      </w:pPr>
      <w:r w:rsidRPr="002E7673">
        <w:rPr>
          <w:rFonts w:ascii="Garamond" w:hAnsi="Garamond"/>
          <w:sz w:val="22"/>
          <w:szCs w:val="22"/>
        </w:rPr>
        <w:t xml:space="preserve">Ponudnik je MSP* (opredeljeno v Priporočilu Komisije 2003/361/ES):               DA                      NE   </w:t>
      </w:r>
    </w:p>
    <w:p w:rsidR="00E348CA" w:rsidRPr="002E7673" w:rsidRDefault="00E348CA" w:rsidP="00E348CA">
      <w:pPr>
        <w:ind w:left="5664" w:firstLine="708"/>
        <w:rPr>
          <w:rFonts w:ascii="Garamond" w:hAnsi="Garamond"/>
          <w:sz w:val="22"/>
          <w:szCs w:val="22"/>
        </w:rPr>
      </w:pPr>
      <w:r w:rsidRPr="002E7673">
        <w:rPr>
          <w:rFonts w:ascii="Garamond" w:hAnsi="Garamond"/>
          <w:sz w:val="22"/>
          <w:szCs w:val="22"/>
        </w:rPr>
        <w:t xml:space="preserve">  (ustrezno obkroži)</w:t>
      </w:r>
    </w:p>
    <w:p w:rsidR="00E348CA" w:rsidRPr="002E7673" w:rsidRDefault="00E348CA" w:rsidP="00E348CA">
      <w:pPr>
        <w:rPr>
          <w:rFonts w:ascii="Garamond" w:hAnsi="Garamond"/>
          <w:sz w:val="22"/>
          <w:szCs w:val="22"/>
        </w:rPr>
      </w:pPr>
    </w:p>
    <w:p w:rsidR="00E348CA" w:rsidRPr="002E7673" w:rsidRDefault="00E348CA" w:rsidP="00E348CA">
      <w:pPr>
        <w:rPr>
          <w:rFonts w:ascii="Garamond" w:hAnsi="Garamond"/>
          <w:sz w:val="22"/>
          <w:szCs w:val="22"/>
        </w:rPr>
      </w:pPr>
    </w:p>
    <w:p w:rsidR="00E348CA" w:rsidRPr="002E7673" w:rsidRDefault="00E348CA" w:rsidP="00E348CA">
      <w:pPr>
        <w:rPr>
          <w:rFonts w:ascii="Garamond" w:hAnsi="Garamond"/>
          <w:sz w:val="22"/>
          <w:szCs w:val="22"/>
        </w:rPr>
      </w:pPr>
    </w:p>
    <w:p w:rsidR="00E348CA" w:rsidRPr="002E7673" w:rsidRDefault="00E348CA" w:rsidP="00E348CA">
      <w:pPr>
        <w:rPr>
          <w:rFonts w:ascii="Garamond" w:hAnsi="Garamond"/>
          <w:sz w:val="22"/>
          <w:szCs w:val="22"/>
          <w:u w:val="single"/>
        </w:rPr>
      </w:pPr>
      <w:r w:rsidRPr="002E7673">
        <w:rPr>
          <w:rFonts w:ascii="Garamond" w:hAnsi="Garamond"/>
          <w:b/>
          <w:sz w:val="22"/>
          <w:szCs w:val="22"/>
          <w:u w:val="single"/>
        </w:rPr>
        <w:t>Ponudnik soglaša z razpisnimi  pogoji javnega naročila</w:t>
      </w:r>
      <w:r w:rsidRPr="002E7673">
        <w:rPr>
          <w:rFonts w:ascii="Garamond" w:hAnsi="Garamond"/>
          <w:sz w:val="22"/>
          <w:szCs w:val="22"/>
          <w:u w:val="single"/>
        </w:rPr>
        <w:t>.</w:t>
      </w:r>
    </w:p>
    <w:p w:rsidR="00E348CA" w:rsidRPr="002E7673" w:rsidRDefault="00E348CA" w:rsidP="00E348CA">
      <w:pPr>
        <w:rPr>
          <w:rFonts w:ascii="Garamond" w:hAnsi="Garamond"/>
          <w:sz w:val="22"/>
          <w:szCs w:val="22"/>
        </w:rPr>
      </w:pPr>
    </w:p>
    <w:p w:rsidR="009124AD" w:rsidRPr="002E7673" w:rsidRDefault="00E348CA" w:rsidP="00E348CA">
      <w:pPr>
        <w:rPr>
          <w:rFonts w:ascii="Garamond" w:hAnsi="Garamond"/>
          <w:b/>
          <w:sz w:val="22"/>
          <w:szCs w:val="22"/>
        </w:rPr>
      </w:pPr>
      <w:r w:rsidRPr="002E7673">
        <w:rPr>
          <w:rFonts w:ascii="Garamond" w:hAnsi="Garamond"/>
          <w:b/>
          <w:sz w:val="22"/>
          <w:szCs w:val="22"/>
        </w:rPr>
        <w:t xml:space="preserve">Kraj in datum:                                                                                    </w:t>
      </w:r>
      <w:r w:rsidRPr="002E7673">
        <w:rPr>
          <w:rFonts w:ascii="Garamond" w:hAnsi="Garamond"/>
          <w:b/>
          <w:sz w:val="22"/>
          <w:szCs w:val="22"/>
        </w:rPr>
        <w:tab/>
        <w:t xml:space="preserve"> </w:t>
      </w:r>
    </w:p>
    <w:p w:rsidR="00E348CA" w:rsidRPr="002E7673" w:rsidRDefault="00E348CA" w:rsidP="00E348CA">
      <w:pPr>
        <w:rPr>
          <w:rFonts w:ascii="Garamond" w:hAnsi="Garamond"/>
          <w:b/>
          <w:sz w:val="22"/>
          <w:szCs w:val="22"/>
        </w:rPr>
      </w:pPr>
      <w:r w:rsidRPr="002E7673">
        <w:rPr>
          <w:rFonts w:ascii="Garamond" w:hAnsi="Garamond"/>
          <w:b/>
          <w:sz w:val="22"/>
          <w:szCs w:val="22"/>
        </w:rPr>
        <w:t>Ime in naziv ter žig in podpis:</w:t>
      </w:r>
    </w:p>
    <w:p w:rsidR="00E348CA" w:rsidRPr="002E7673" w:rsidRDefault="00E348CA" w:rsidP="00E348CA">
      <w:pPr>
        <w:rPr>
          <w:rFonts w:ascii="Garamond" w:hAnsi="Garamond"/>
          <w:sz w:val="22"/>
          <w:szCs w:val="22"/>
        </w:rPr>
      </w:pPr>
      <w:r w:rsidRPr="002E7673">
        <w:rPr>
          <w:rFonts w:ascii="Garamond" w:hAnsi="Garamond"/>
          <w:sz w:val="22"/>
          <w:szCs w:val="22"/>
        </w:rPr>
        <w:t>___________________</w:t>
      </w:r>
      <w:r w:rsidRPr="002E7673">
        <w:rPr>
          <w:rFonts w:ascii="Garamond" w:hAnsi="Garamond"/>
          <w:sz w:val="22"/>
          <w:szCs w:val="22"/>
        </w:rPr>
        <w:tab/>
      </w:r>
      <w:r w:rsidRPr="002E7673">
        <w:rPr>
          <w:rFonts w:ascii="Garamond" w:hAnsi="Garamond"/>
          <w:sz w:val="22"/>
          <w:szCs w:val="22"/>
        </w:rPr>
        <w:tab/>
      </w:r>
      <w:r w:rsidRPr="002E7673">
        <w:rPr>
          <w:rFonts w:ascii="Garamond" w:hAnsi="Garamond"/>
          <w:sz w:val="22"/>
          <w:szCs w:val="22"/>
        </w:rPr>
        <w:tab/>
      </w:r>
      <w:r w:rsidRPr="002E7673">
        <w:rPr>
          <w:rFonts w:ascii="Garamond" w:hAnsi="Garamond"/>
          <w:sz w:val="22"/>
          <w:szCs w:val="22"/>
        </w:rPr>
        <w:tab/>
      </w:r>
      <w:r w:rsidRPr="002E7673">
        <w:rPr>
          <w:rFonts w:ascii="Garamond" w:hAnsi="Garamond"/>
          <w:sz w:val="22"/>
          <w:szCs w:val="22"/>
        </w:rPr>
        <w:tab/>
        <w:t xml:space="preserve">               ________________________</w:t>
      </w:r>
    </w:p>
    <w:p w:rsidR="00E348CA" w:rsidRPr="002E7673" w:rsidRDefault="00E348CA" w:rsidP="00E348CA">
      <w:pPr>
        <w:rPr>
          <w:rFonts w:ascii="Garamond" w:hAnsi="Garamond"/>
          <w:sz w:val="22"/>
          <w:szCs w:val="22"/>
        </w:rPr>
      </w:pPr>
    </w:p>
    <w:p w:rsidR="00E348CA" w:rsidRPr="002E7673" w:rsidRDefault="00E348CA" w:rsidP="00E348CA">
      <w:pPr>
        <w:rPr>
          <w:rFonts w:ascii="Garamond" w:hAnsi="Garamond"/>
          <w:sz w:val="22"/>
          <w:szCs w:val="22"/>
        </w:rPr>
      </w:pPr>
    </w:p>
    <w:p w:rsidR="00E348CA" w:rsidRPr="002E7673" w:rsidRDefault="00E348CA" w:rsidP="00E348CA">
      <w:pPr>
        <w:rPr>
          <w:rFonts w:ascii="Garamond" w:hAnsi="Garamond"/>
          <w:sz w:val="22"/>
          <w:szCs w:val="22"/>
        </w:rPr>
      </w:pPr>
    </w:p>
    <w:p w:rsidR="00E348CA" w:rsidRPr="002E7673" w:rsidRDefault="00E348CA" w:rsidP="00E348CA">
      <w:pPr>
        <w:jc w:val="both"/>
        <w:rPr>
          <w:rFonts w:ascii="Garamond" w:hAnsi="Garamond"/>
          <w:sz w:val="22"/>
          <w:szCs w:val="22"/>
        </w:rPr>
      </w:pPr>
      <w:r w:rsidRPr="002E7673">
        <w:rPr>
          <w:rFonts w:ascii="Garamond" w:hAnsi="Garamond"/>
          <w:sz w:val="22"/>
          <w:szCs w:val="22"/>
        </w:rPr>
        <w:t xml:space="preserve">* Kategorijo mikro, malih in srednje velikih podjetji sestavljajo podjetja z manj kot 250 zaposlenimi ter letnim prometom, ki ne presega 50 milijonov EUR, in/ali letno bilančno vsoto, ki ne presega 43 milijonov EUR. </w:t>
      </w:r>
    </w:p>
    <w:p w:rsidR="00E348CA" w:rsidRPr="002E7673" w:rsidRDefault="00E348CA" w:rsidP="00E348CA">
      <w:pPr>
        <w:pStyle w:val="Pripombabesedilo"/>
        <w:pBdr>
          <w:top w:val="single" w:sz="4" w:space="1" w:color="auto"/>
          <w:left w:val="single" w:sz="4" w:space="4" w:color="auto"/>
          <w:bottom w:val="single" w:sz="4" w:space="1" w:color="auto"/>
          <w:right w:val="single" w:sz="4" w:space="4" w:color="auto"/>
        </w:pBdr>
        <w:jc w:val="both"/>
        <w:rPr>
          <w:rFonts w:ascii="Garamond" w:hAnsi="Garamond"/>
          <w:b/>
          <w:bCs/>
          <w:sz w:val="22"/>
          <w:szCs w:val="22"/>
        </w:rPr>
      </w:pPr>
      <w:r w:rsidRPr="002E7673">
        <w:rPr>
          <w:rFonts w:ascii="Garamond" w:hAnsi="Garamond"/>
          <w:b/>
          <w:sz w:val="22"/>
          <w:szCs w:val="22"/>
        </w:rPr>
        <w:t>Opomba</w:t>
      </w:r>
      <w:r w:rsidRPr="002E7673">
        <w:rPr>
          <w:rFonts w:ascii="Garamond" w:hAnsi="Garamond"/>
          <w:sz w:val="22"/>
          <w:szCs w:val="22"/>
        </w:rPr>
        <w:t xml:space="preserve">: Ponudbo podpiše zakoniti zastopnik ali pooblaščenec. </w:t>
      </w:r>
      <w:r w:rsidRPr="002E7673">
        <w:rPr>
          <w:rFonts w:ascii="Garamond" w:hAnsi="Garamond"/>
          <w:b/>
          <w:sz w:val="22"/>
          <w:szCs w:val="22"/>
        </w:rPr>
        <w:t>V primeru, da je podpisnik  pooblaščenec, mora  ponudnik ponudbi priložiti originalno pooblastilo</w:t>
      </w:r>
      <w:r w:rsidRPr="002E7673">
        <w:rPr>
          <w:rFonts w:ascii="Garamond" w:hAnsi="Garamond"/>
          <w:b/>
          <w:bCs/>
          <w:sz w:val="22"/>
          <w:szCs w:val="22"/>
        </w:rPr>
        <w:t xml:space="preserve"> ali notarsko/s strani pristojne upravne enote overjeno fotokopijo pooblastila.                                                   </w:t>
      </w:r>
    </w:p>
    <w:p w:rsidR="00E348CA" w:rsidRPr="002E7673" w:rsidRDefault="00E348CA" w:rsidP="00E348CA">
      <w:pPr>
        <w:pStyle w:val="Pripombabesedilo"/>
        <w:pBdr>
          <w:top w:val="single" w:sz="4" w:space="1" w:color="auto"/>
          <w:left w:val="single" w:sz="4" w:space="4" w:color="auto"/>
          <w:bottom w:val="single" w:sz="4" w:space="1" w:color="auto"/>
          <w:right w:val="single" w:sz="4" w:space="4" w:color="auto"/>
        </w:pBdr>
        <w:jc w:val="both"/>
        <w:rPr>
          <w:rFonts w:ascii="Garamond" w:hAnsi="Garamond"/>
          <w:b/>
          <w:sz w:val="22"/>
          <w:szCs w:val="22"/>
        </w:rPr>
      </w:pPr>
      <w:r w:rsidRPr="002E7673">
        <w:rPr>
          <w:rFonts w:ascii="Garamond" w:hAnsi="Garamond"/>
          <w:b/>
          <w:bCs/>
          <w:sz w:val="22"/>
          <w:szCs w:val="22"/>
        </w:rPr>
        <w:t xml:space="preserve">                                                                   </w:t>
      </w:r>
    </w:p>
    <w:p w:rsidR="00E348CA" w:rsidRPr="002E7673" w:rsidRDefault="00E348CA" w:rsidP="00E348CA">
      <w:pPr>
        <w:ind w:left="6372" w:firstLine="708"/>
        <w:jc w:val="right"/>
        <w:rPr>
          <w:rFonts w:ascii="Garamond" w:hAnsi="Garamond"/>
          <w:sz w:val="22"/>
          <w:szCs w:val="22"/>
        </w:rPr>
      </w:pPr>
      <w:r w:rsidRPr="002E7673">
        <w:rPr>
          <w:rFonts w:ascii="Garamond" w:hAnsi="Garamond"/>
          <w:sz w:val="22"/>
          <w:szCs w:val="22"/>
        </w:rPr>
        <w:t xml:space="preserve">                        </w:t>
      </w:r>
    </w:p>
    <w:p w:rsidR="00E348CA" w:rsidRPr="002E7673" w:rsidRDefault="00E348CA" w:rsidP="00E348CA">
      <w:pPr>
        <w:ind w:left="6372" w:firstLine="708"/>
        <w:jc w:val="right"/>
        <w:rPr>
          <w:rFonts w:ascii="Garamond" w:hAnsi="Garamond"/>
          <w:sz w:val="22"/>
          <w:szCs w:val="22"/>
        </w:rPr>
      </w:pPr>
    </w:p>
    <w:p w:rsidR="00E348CA" w:rsidRPr="002E7673" w:rsidRDefault="00E348CA" w:rsidP="00E348CA">
      <w:pPr>
        <w:ind w:left="6372" w:firstLine="708"/>
        <w:jc w:val="right"/>
        <w:rPr>
          <w:rFonts w:ascii="Garamond" w:hAnsi="Garamond"/>
          <w:sz w:val="22"/>
          <w:szCs w:val="22"/>
        </w:rPr>
      </w:pPr>
    </w:p>
    <w:p w:rsidR="00E348CA" w:rsidRPr="002E7673" w:rsidRDefault="00E348CA" w:rsidP="00E348CA">
      <w:pPr>
        <w:ind w:left="6372" w:firstLine="708"/>
        <w:jc w:val="right"/>
        <w:rPr>
          <w:rFonts w:ascii="Garamond" w:hAnsi="Garamond"/>
          <w:sz w:val="22"/>
          <w:szCs w:val="22"/>
        </w:rPr>
      </w:pPr>
    </w:p>
    <w:p w:rsidR="00E348CA" w:rsidRPr="002E7673" w:rsidRDefault="00E348CA" w:rsidP="00E348CA">
      <w:pPr>
        <w:ind w:left="6372" w:firstLine="708"/>
        <w:jc w:val="right"/>
        <w:rPr>
          <w:rFonts w:ascii="Garamond" w:hAnsi="Garamond"/>
          <w:sz w:val="22"/>
          <w:szCs w:val="22"/>
        </w:rPr>
      </w:pPr>
    </w:p>
    <w:p w:rsidR="00E348CA" w:rsidRPr="002E7673" w:rsidRDefault="00E348CA" w:rsidP="00E348CA">
      <w:pPr>
        <w:ind w:left="6372" w:firstLine="708"/>
        <w:jc w:val="right"/>
        <w:rPr>
          <w:rFonts w:ascii="Garamond" w:hAnsi="Garamond"/>
          <w:sz w:val="22"/>
          <w:szCs w:val="22"/>
        </w:rPr>
      </w:pPr>
    </w:p>
    <w:p w:rsidR="00E348CA" w:rsidRPr="002E7673" w:rsidRDefault="00E348CA" w:rsidP="00E348CA">
      <w:pPr>
        <w:ind w:left="6372" w:firstLine="708"/>
        <w:jc w:val="right"/>
        <w:rPr>
          <w:rFonts w:ascii="Garamond" w:hAnsi="Garamond"/>
          <w:sz w:val="22"/>
          <w:szCs w:val="22"/>
        </w:rPr>
      </w:pPr>
    </w:p>
    <w:p w:rsidR="00E348CA" w:rsidRPr="002E7673" w:rsidRDefault="00E348CA" w:rsidP="00E348CA">
      <w:pPr>
        <w:ind w:left="6372" w:firstLine="708"/>
        <w:jc w:val="right"/>
        <w:rPr>
          <w:rFonts w:ascii="Garamond" w:hAnsi="Garamond"/>
          <w:sz w:val="22"/>
          <w:szCs w:val="22"/>
        </w:rPr>
      </w:pPr>
    </w:p>
    <w:p w:rsidR="00E348CA" w:rsidRPr="002E7673" w:rsidRDefault="00E348CA" w:rsidP="00E348CA">
      <w:pPr>
        <w:ind w:left="6372" w:firstLine="708"/>
        <w:jc w:val="right"/>
        <w:rPr>
          <w:rFonts w:ascii="Garamond" w:hAnsi="Garamond"/>
          <w:sz w:val="22"/>
          <w:szCs w:val="22"/>
        </w:rPr>
      </w:pPr>
    </w:p>
    <w:p w:rsidR="00E348CA" w:rsidRPr="002E7673" w:rsidRDefault="00E348CA" w:rsidP="00E348CA">
      <w:pPr>
        <w:ind w:left="6372" w:firstLine="708"/>
        <w:jc w:val="right"/>
        <w:rPr>
          <w:rFonts w:ascii="Garamond" w:hAnsi="Garamond"/>
          <w:sz w:val="22"/>
          <w:szCs w:val="22"/>
        </w:rPr>
      </w:pPr>
    </w:p>
    <w:p w:rsidR="00E348CA" w:rsidRPr="002E7673" w:rsidRDefault="00E348CA" w:rsidP="00E348CA">
      <w:pPr>
        <w:ind w:left="6372" w:firstLine="708"/>
        <w:jc w:val="right"/>
        <w:rPr>
          <w:rFonts w:ascii="Garamond" w:hAnsi="Garamond"/>
          <w:sz w:val="22"/>
          <w:szCs w:val="22"/>
        </w:rPr>
      </w:pPr>
    </w:p>
    <w:p w:rsidR="00E348CA" w:rsidRPr="002E7673" w:rsidRDefault="00E348CA" w:rsidP="00E348CA">
      <w:pPr>
        <w:ind w:left="6372" w:firstLine="708"/>
        <w:jc w:val="right"/>
        <w:rPr>
          <w:rFonts w:ascii="Garamond" w:hAnsi="Garamond"/>
          <w:sz w:val="22"/>
          <w:szCs w:val="22"/>
        </w:rPr>
      </w:pPr>
    </w:p>
    <w:p w:rsidR="00E348CA" w:rsidRPr="002E7673" w:rsidRDefault="00E348CA" w:rsidP="00E348CA">
      <w:pPr>
        <w:ind w:left="6372" w:firstLine="708"/>
        <w:jc w:val="right"/>
        <w:rPr>
          <w:rFonts w:ascii="Garamond" w:hAnsi="Garamond"/>
          <w:sz w:val="22"/>
          <w:szCs w:val="22"/>
        </w:rPr>
      </w:pPr>
    </w:p>
    <w:p w:rsidR="00E348CA" w:rsidRPr="002E7673" w:rsidRDefault="00E348CA" w:rsidP="00E348CA">
      <w:pPr>
        <w:ind w:left="6372" w:firstLine="708"/>
        <w:jc w:val="right"/>
        <w:rPr>
          <w:rFonts w:ascii="Garamond" w:hAnsi="Garamond"/>
          <w:sz w:val="22"/>
          <w:szCs w:val="22"/>
        </w:rPr>
      </w:pPr>
    </w:p>
    <w:p w:rsidR="00E348CA" w:rsidRPr="002E7673" w:rsidRDefault="00E348CA" w:rsidP="00E348CA">
      <w:pPr>
        <w:ind w:left="6372" w:firstLine="708"/>
        <w:jc w:val="right"/>
        <w:rPr>
          <w:rFonts w:ascii="Garamond" w:hAnsi="Garamond"/>
          <w:sz w:val="22"/>
          <w:szCs w:val="22"/>
        </w:rPr>
      </w:pPr>
    </w:p>
    <w:p w:rsidR="00E348CA" w:rsidRPr="002E7673" w:rsidRDefault="00E348CA" w:rsidP="00E348CA">
      <w:pPr>
        <w:ind w:left="6372" w:firstLine="708"/>
        <w:jc w:val="right"/>
        <w:rPr>
          <w:rFonts w:ascii="Garamond" w:hAnsi="Garamond"/>
          <w:sz w:val="22"/>
          <w:szCs w:val="22"/>
        </w:rPr>
      </w:pPr>
    </w:p>
    <w:p w:rsidR="00E348CA" w:rsidRPr="002E7673" w:rsidRDefault="00E348CA" w:rsidP="00E348CA">
      <w:pPr>
        <w:ind w:left="6372" w:firstLine="708"/>
        <w:jc w:val="right"/>
        <w:rPr>
          <w:rFonts w:ascii="Garamond" w:hAnsi="Garamond"/>
          <w:sz w:val="22"/>
          <w:szCs w:val="22"/>
        </w:rPr>
      </w:pPr>
    </w:p>
    <w:p w:rsidR="00E348CA" w:rsidRPr="002E7673" w:rsidRDefault="00E348CA" w:rsidP="00E348CA">
      <w:pPr>
        <w:ind w:left="6372" w:firstLine="708"/>
        <w:jc w:val="right"/>
        <w:rPr>
          <w:rFonts w:ascii="Garamond" w:hAnsi="Garamond"/>
          <w:sz w:val="22"/>
          <w:szCs w:val="22"/>
        </w:rPr>
      </w:pPr>
    </w:p>
    <w:p w:rsidR="00E348CA" w:rsidRPr="002E7673" w:rsidRDefault="00E348CA" w:rsidP="00E348CA">
      <w:pPr>
        <w:ind w:left="6372" w:firstLine="708"/>
        <w:jc w:val="right"/>
        <w:rPr>
          <w:rFonts w:ascii="Garamond" w:hAnsi="Garamond"/>
          <w:sz w:val="22"/>
          <w:szCs w:val="22"/>
        </w:rPr>
      </w:pPr>
    </w:p>
    <w:p w:rsidR="00E348CA" w:rsidRPr="002E7673" w:rsidRDefault="00E348CA" w:rsidP="00E348CA">
      <w:pPr>
        <w:ind w:left="6372" w:firstLine="708"/>
        <w:jc w:val="right"/>
        <w:rPr>
          <w:rFonts w:ascii="Garamond" w:hAnsi="Garamond"/>
          <w:sz w:val="22"/>
          <w:szCs w:val="22"/>
        </w:rPr>
      </w:pPr>
    </w:p>
    <w:p w:rsidR="00E348CA" w:rsidRPr="002E7673" w:rsidRDefault="00E348CA" w:rsidP="00E348CA">
      <w:pPr>
        <w:ind w:left="6372" w:firstLine="708"/>
        <w:jc w:val="right"/>
        <w:rPr>
          <w:rFonts w:ascii="Garamond" w:hAnsi="Garamond"/>
          <w:sz w:val="22"/>
          <w:szCs w:val="22"/>
        </w:rPr>
      </w:pPr>
    </w:p>
    <w:p w:rsidR="00E348CA" w:rsidRPr="002E7673" w:rsidRDefault="00E348CA" w:rsidP="00E348CA">
      <w:pPr>
        <w:ind w:left="6372" w:firstLine="708"/>
        <w:jc w:val="right"/>
        <w:rPr>
          <w:rFonts w:ascii="Garamond" w:hAnsi="Garamond"/>
          <w:sz w:val="22"/>
          <w:szCs w:val="22"/>
        </w:rPr>
      </w:pPr>
    </w:p>
    <w:p w:rsidR="00E348CA" w:rsidRPr="002E7673" w:rsidRDefault="00E348CA" w:rsidP="00E348CA">
      <w:pPr>
        <w:ind w:left="6372" w:firstLine="708"/>
        <w:jc w:val="right"/>
        <w:rPr>
          <w:rFonts w:ascii="Garamond" w:hAnsi="Garamond"/>
          <w:sz w:val="22"/>
          <w:szCs w:val="22"/>
        </w:rPr>
      </w:pPr>
    </w:p>
    <w:p w:rsidR="00E348CA" w:rsidRPr="002E7673" w:rsidRDefault="00E348CA" w:rsidP="00E348CA">
      <w:pPr>
        <w:ind w:left="6372" w:firstLine="708"/>
        <w:jc w:val="right"/>
        <w:rPr>
          <w:rFonts w:ascii="Garamond" w:hAnsi="Garamond"/>
          <w:sz w:val="22"/>
          <w:szCs w:val="22"/>
        </w:rPr>
      </w:pPr>
    </w:p>
    <w:p w:rsidR="00E348CA" w:rsidRPr="002E7673" w:rsidRDefault="00E348CA" w:rsidP="00E348CA">
      <w:pPr>
        <w:ind w:left="6372" w:firstLine="708"/>
        <w:jc w:val="right"/>
        <w:rPr>
          <w:rFonts w:ascii="Garamond" w:hAnsi="Garamond"/>
          <w:sz w:val="22"/>
          <w:szCs w:val="22"/>
        </w:rPr>
      </w:pPr>
    </w:p>
    <w:p w:rsidR="00E348CA" w:rsidRPr="002E7673" w:rsidRDefault="00E348CA" w:rsidP="00E348CA">
      <w:pPr>
        <w:ind w:left="6372" w:firstLine="708"/>
        <w:jc w:val="right"/>
        <w:rPr>
          <w:rFonts w:ascii="Garamond" w:hAnsi="Garamond"/>
          <w:sz w:val="22"/>
          <w:szCs w:val="22"/>
        </w:rPr>
      </w:pPr>
    </w:p>
    <w:p w:rsidR="00E348CA" w:rsidRPr="002E7673" w:rsidRDefault="00E348CA" w:rsidP="00E348CA">
      <w:pPr>
        <w:ind w:left="6372" w:firstLine="708"/>
        <w:jc w:val="right"/>
        <w:rPr>
          <w:rFonts w:ascii="Garamond" w:hAnsi="Garamond"/>
          <w:sz w:val="22"/>
          <w:szCs w:val="22"/>
        </w:rPr>
      </w:pPr>
    </w:p>
    <w:p w:rsidR="00E348CA" w:rsidRPr="002E7673" w:rsidRDefault="00E348CA" w:rsidP="00E348CA">
      <w:pPr>
        <w:ind w:left="6372" w:firstLine="708"/>
        <w:jc w:val="right"/>
        <w:rPr>
          <w:rFonts w:ascii="Garamond" w:hAnsi="Garamond"/>
          <w:sz w:val="22"/>
          <w:szCs w:val="22"/>
        </w:rPr>
      </w:pPr>
    </w:p>
    <w:p w:rsidR="00E348CA" w:rsidRPr="002E7673" w:rsidRDefault="00E348CA" w:rsidP="00E348CA">
      <w:pPr>
        <w:ind w:left="6372" w:firstLine="708"/>
        <w:jc w:val="right"/>
        <w:rPr>
          <w:rFonts w:ascii="Garamond" w:hAnsi="Garamond"/>
          <w:sz w:val="22"/>
          <w:szCs w:val="22"/>
        </w:rPr>
      </w:pPr>
    </w:p>
    <w:p w:rsidR="00E348CA" w:rsidRPr="002E7673" w:rsidRDefault="00E348CA" w:rsidP="00E348CA">
      <w:pPr>
        <w:ind w:left="6372" w:firstLine="708"/>
        <w:jc w:val="right"/>
        <w:rPr>
          <w:rFonts w:ascii="Garamond" w:hAnsi="Garamond"/>
          <w:sz w:val="22"/>
          <w:szCs w:val="22"/>
        </w:rPr>
      </w:pPr>
    </w:p>
    <w:p w:rsidR="00E348CA" w:rsidRPr="002E7673" w:rsidRDefault="00E348CA" w:rsidP="00E348CA">
      <w:pPr>
        <w:ind w:left="6372" w:firstLine="708"/>
        <w:jc w:val="right"/>
        <w:rPr>
          <w:rFonts w:ascii="Garamond" w:hAnsi="Garamond"/>
          <w:sz w:val="22"/>
          <w:szCs w:val="22"/>
        </w:rPr>
      </w:pPr>
    </w:p>
    <w:p w:rsidR="00E348CA" w:rsidRPr="002E7673" w:rsidRDefault="00E348CA" w:rsidP="00E348CA">
      <w:pPr>
        <w:ind w:left="6372" w:firstLine="708"/>
        <w:jc w:val="right"/>
        <w:rPr>
          <w:rFonts w:ascii="Garamond" w:hAnsi="Garamond"/>
          <w:sz w:val="22"/>
          <w:szCs w:val="22"/>
        </w:rPr>
      </w:pPr>
    </w:p>
    <w:p w:rsidR="00E348CA" w:rsidRPr="002E7673" w:rsidRDefault="00E348CA" w:rsidP="00E348CA">
      <w:pPr>
        <w:ind w:left="6372" w:firstLine="708"/>
        <w:jc w:val="right"/>
        <w:rPr>
          <w:rFonts w:ascii="Garamond" w:hAnsi="Garamond"/>
          <w:sz w:val="22"/>
          <w:szCs w:val="22"/>
        </w:rPr>
      </w:pPr>
    </w:p>
    <w:p w:rsidR="00E348CA" w:rsidRPr="002E7673" w:rsidRDefault="00E348CA" w:rsidP="00E348CA">
      <w:pPr>
        <w:ind w:left="6372" w:firstLine="708"/>
        <w:jc w:val="right"/>
        <w:rPr>
          <w:rFonts w:ascii="Garamond" w:hAnsi="Garamond"/>
          <w:sz w:val="22"/>
          <w:szCs w:val="22"/>
        </w:rPr>
      </w:pPr>
    </w:p>
    <w:p w:rsidR="00E348CA" w:rsidRPr="002E7673" w:rsidRDefault="00E348CA" w:rsidP="00E348CA">
      <w:pPr>
        <w:ind w:left="6372" w:firstLine="708"/>
        <w:jc w:val="right"/>
        <w:rPr>
          <w:rFonts w:ascii="Garamond" w:hAnsi="Garamond"/>
          <w:sz w:val="22"/>
          <w:szCs w:val="22"/>
        </w:rPr>
      </w:pPr>
    </w:p>
    <w:p w:rsidR="004B47DE" w:rsidRPr="002E7673" w:rsidRDefault="004B47DE" w:rsidP="00E348CA">
      <w:pPr>
        <w:ind w:left="6372" w:firstLine="708"/>
        <w:jc w:val="right"/>
        <w:rPr>
          <w:rFonts w:ascii="Garamond" w:hAnsi="Garamond"/>
          <w:sz w:val="22"/>
          <w:szCs w:val="22"/>
        </w:rPr>
      </w:pPr>
    </w:p>
    <w:p w:rsidR="004B47DE" w:rsidRPr="002E7673" w:rsidRDefault="004B47DE" w:rsidP="00E348CA">
      <w:pPr>
        <w:ind w:left="6372" w:firstLine="708"/>
        <w:jc w:val="right"/>
        <w:rPr>
          <w:rFonts w:ascii="Garamond" w:hAnsi="Garamond"/>
          <w:sz w:val="22"/>
          <w:szCs w:val="22"/>
        </w:rPr>
      </w:pPr>
    </w:p>
    <w:p w:rsidR="004B47DE" w:rsidRPr="002E7673" w:rsidRDefault="004B47DE" w:rsidP="00E348CA">
      <w:pPr>
        <w:ind w:left="6372" w:firstLine="708"/>
        <w:jc w:val="right"/>
        <w:rPr>
          <w:rFonts w:ascii="Garamond" w:hAnsi="Garamond"/>
          <w:sz w:val="22"/>
          <w:szCs w:val="22"/>
        </w:rPr>
      </w:pPr>
    </w:p>
    <w:p w:rsidR="004B47DE" w:rsidRPr="002E7673" w:rsidRDefault="004B47DE" w:rsidP="00E348CA">
      <w:pPr>
        <w:ind w:left="6372" w:firstLine="708"/>
        <w:jc w:val="right"/>
        <w:rPr>
          <w:rFonts w:ascii="Garamond" w:hAnsi="Garamond"/>
          <w:sz w:val="22"/>
          <w:szCs w:val="22"/>
        </w:rPr>
      </w:pPr>
    </w:p>
    <w:p w:rsidR="004B47DE" w:rsidRPr="002E7673" w:rsidRDefault="004B47DE" w:rsidP="00E348CA">
      <w:pPr>
        <w:ind w:left="6372" w:firstLine="708"/>
        <w:jc w:val="right"/>
        <w:rPr>
          <w:rFonts w:ascii="Garamond" w:hAnsi="Garamond"/>
          <w:sz w:val="22"/>
          <w:szCs w:val="22"/>
        </w:rPr>
      </w:pPr>
    </w:p>
    <w:p w:rsidR="004B47DE" w:rsidRPr="002E7673" w:rsidRDefault="004B47DE" w:rsidP="00E348CA">
      <w:pPr>
        <w:ind w:left="6372" w:firstLine="708"/>
        <w:jc w:val="right"/>
        <w:rPr>
          <w:rFonts w:ascii="Garamond" w:hAnsi="Garamond"/>
          <w:sz w:val="22"/>
          <w:szCs w:val="22"/>
        </w:rPr>
      </w:pPr>
    </w:p>
    <w:p w:rsidR="004B47DE" w:rsidRPr="002E7673" w:rsidRDefault="004B47DE" w:rsidP="00E348CA">
      <w:pPr>
        <w:ind w:left="6372" w:firstLine="708"/>
        <w:jc w:val="right"/>
        <w:rPr>
          <w:rFonts w:ascii="Garamond" w:hAnsi="Garamond"/>
          <w:sz w:val="22"/>
          <w:szCs w:val="22"/>
        </w:rPr>
      </w:pPr>
    </w:p>
    <w:p w:rsidR="004B47DE" w:rsidRPr="002E7673" w:rsidRDefault="004B47DE" w:rsidP="00E348CA">
      <w:pPr>
        <w:ind w:left="6372" w:firstLine="708"/>
        <w:jc w:val="right"/>
        <w:rPr>
          <w:rFonts w:ascii="Garamond" w:hAnsi="Garamond"/>
          <w:sz w:val="22"/>
          <w:szCs w:val="22"/>
        </w:rPr>
      </w:pPr>
    </w:p>
    <w:p w:rsidR="004B47DE" w:rsidRPr="002E7673" w:rsidRDefault="004B47DE" w:rsidP="00E348CA">
      <w:pPr>
        <w:ind w:left="6372" w:firstLine="708"/>
        <w:jc w:val="right"/>
        <w:rPr>
          <w:rFonts w:ascii="Garamond" w:hAnsi="Garamond"/>
          <w:sz w:val="22"/>
          <w:szCs w:val="22"/>
        </w:rPr>
      </w:pPr>
    </w:p>
    <w:p w:rsidR="004B47DE" w:rsidRPr="002E7673" w:rsidRDefault="004B47DE" w:rsidP="00E348CA">
      <w:pPr>
        <w:ind w:left="6372" w:firstLine="708"/>
        <w:jc w:val="right"/>
        <w:rPr>
          <w:rFonts w:ascii="Garamond" w:hAnsi="Garamond"/>
          <w:sz w:val="22"/>
          <w:szCs w:val="22"/>
        </w:rPr>
      </w:pPr>
    </w:p>
    <w:p w:rsidR="004B47DE" w:rsidRPr="002E7673" w:rsidRDefault="004B47DE" w:rsidP="00E348CA">
      <w:pPr>
        <w:ind w:left="6372" w:firstLine="708"/>
        <w:jc w:val="right"/>
        <w:rPr>
          <w:rFonts w:ascii="Garamond" w:hAnsi="Garamond"/>
          <w:sz w:val="22"/>
          <w:szCs w:val="22"/>
        </w:rPr>
      </w:pPr>
    </w:p>
    <w:p w:rsidR="00E348CA" w:rsidRPr="002E7673" w:rsidRDefault="00E348CA" w:rsidP="00E348CA">
      <w:pPr>
        <w:ind w:left="6372" w:firstLine="708"/>
        <w:jc w:val="right"/>
        <w:rPr>
          <w:rFonts w:ascii="Garamond" w:hAnsi="Garamond"/>
          <w:sz w:val="22"/>
          <w:szCs w:val="22"/>
        </w:rPr>
      </w:pPr>
    </w:p>
    <w:p w:rsidR="00E348CA" w:rsidRPr="002E7673" w:rsidRDefault="00E348CA" w:rsidP="00E348CA">
      <w:pPr>
        <w:ind w:left="6372" w:firstLine="708"/>
        <w:jc w:val="right"/>
        <w:rPr>
          <w:rFonts w:ascii="Garamond" w:hAnsi="Garamond"/>
          <w:sz w:val="22"/>
          <w:szCs w:val="22"/>
        </w:rPr>
      </w:pPr>
    </w:p>
    <w:p w:rsidR="00E348CA" w:rsidRPr="002E7673" w:rsidRDefault="00E348CA" w:rsidP="00E348CA">
      <w:pPr>
        <w:ind w:left="6372" w:firstLine="708"/>
        <w:jc w:val="right"/>
        <w:rPr>
          <w:rFonts w:ascii="Garamond" w:hAnsi="Garamond"/>
          <w:sz w:val="22"/>
          <w:szCs w:val="22"/>
        </w:rPr>
      </w:pPr>
    </w:p>
    <w:p w:rsidR="00E348CA" w:rsidRPr="002E7673" w:rsidRDefault="00E348CA" w:rsidP="00E348CA">
      <w:pPr>
        <w:ind w:left="6372" w:firstLine="708"/>
        <w:jc w:val="right"/>
        <w:rPr>
          <w:rFonts w:ascii="Garamond" w:hAnsi="Garamond"/>
          <w:sz w:val="22"/>
          <w:szCs w:val="22"/>
        </w:rPr>
      </w:pPr>
    </w:p>
    <w:p w:rsidR="00E348CA" w:rsidRPr="002E7673" w:rsidRDefault="00E348CA" w:rsidP="00E348CA">
      <w:pPr>
        <w:ind w:left="6372" w:firstLine="708"/>
        <w:jc w:val="right"/>
        <w:rPr>
          <w:rFonts w:ascii="Garamond" w:hAnsi="Garamond"/>
          <w:sz w:val="22"/>
          <w:szCs w:val="22"/>
        </w:rPr>
      </w:pPr>
    </w:p>
    <w:p w:rsidR="00E348CA" w:rsidRPr="002E7673" w:rsidRDefault="00E348CA" w:rsidP="00E348CA">
      <w:pPr>
        <w:ind w:left="6372" w:firstLine="708"/>
        <w:jc w:val="right"/>
        <w:rPr>
          <w:rFonts w:ascii="Garamond" w:hAnsi="Garamond"/>
          <w:sz w:val="22"/>
          <w:szCs w:val="22"/>
        </w:rPr>
      </w:pPr>
    </w:p>
    <w:p w:rsidR="00E348CA" w:rsidRPr="002E7673" w:rsidRDefault="00E348CA" w:rsidP="00E348CA">
      <w:pPr>
        <w:ind w:left="6372" w:firstLine="708"/>
        <w:jc w:val="right"/>
        <w:rPr>
          <w:rFonts w:ascii="Garamond" w:hAnsi="Garamond"/>
          <w:b/>
          <w:bCs/>
          <w:sz w:val="22"/>
          <w:szCs w:val="22"/>
        </w:rPr>
      </w:pPr>
      <w:r w:rsidRPr="002E7673">
        <w:rPr>
          <w:rFonts w:ascii="Garamond" w:hAnsi="Garamond"/>
          <w:b/>
          <w:bCs/>
          <w:sz w:val="22"/>
          <w:szCs w:val="22"/>
        </w:rPr>
        <w:t>OBR – 4</w:t>
      </w:r>
    </w:p>
    <w:p w:rsidR="00E348CA" w:rsidRPr="002E7673" w:rsidRDefault="00E348CA" w:rsidP="00E348CA">
      <w:pPr>
        <w:rPr>
          <w:rFonts w:ascii="Garamond" w:hAnsi="Garamond"/>
          <w:b/>
          <w:bCs/>
          <w:sz w:val="22"/>
          <w:szCs w:val="22"/>
        </w:rPr>
      </w:pPr>
      <w:r w:rsidRPr="002E7673">
        <w:rPr>
          <w:rFonts w:ascii="Garamond" w:hAnsi="Garamond"/>
          <w:b/>
          <w:bCs/>
          <w:sz w:val="22"/>
          <w:szCs w:val="22"/>
        </w:rPr>
        <w:t xml:space="preserve">NAROČNIK: </w:t>
      </w:r>
    </w:p>
    <w:p w:rsidR="00E348CA" w:rsidRPr="002E7673" w:rsidRDefault="00E348CA" w:rsidP="00E348CA">
      <w:pPr>
        <w:rPr>
          <w:rFonts w:ascii="Garamond" w:hAnsi="Garamond"/>
          <w:b/>
          <w:bCs/>
          <w:sz w:val="22"/>
          <w:szCs w:val="22"/>
        </w:rPr>
      </w:pPr>
      <w:r w:rsidRPr="002E7673">
        <w:rPr>
          <w:rFonts w:ascii="Garamond" w:hAnsi="Garamond"/>
          <w:b/>
          <w:bCs/>
          <w:sz w:val="22"/>
          <w:szCs w:val="22"/>
        </w:rPr>
        <w:t>SPLOŠNA BOLNIŠNICA CELJE</w:t>
      </w:r>
    </w:p>
    <w:p w:rsidR="00E348CA" w:rsidRPr="002E7673" w:rsidRDefault="00E348CA" w:rsidP="00E348CA">
      <w:pPr>
        <w:rPr>
          <w:rFonts w:ascii="Garamond" w:hAnsi="Garamond"/>
          <w:b/>
          <w:bCs/>
          <w:sz w:val="22"/>
          <w:szCs w:val="22"/>
        </w:rPr>
      </w:pPr>
      <w:r w:rsidRPr="002E7673">
        <w:rPr>
          <w:rFonts w:ascii="Garamond" w:hAnsi="Garamond"/>
          <w:b/>
          <w:bCs/>
          <w:sz w:val="22"/>
          <w:szCs w:val="22"/>
        </w:rPr>
        <w:t>OBLAKOVA ULICA 5, CELJE</w:t>
      </w:r>
    </w:p>
    <w:p w:rsidR="00E348CA" w:rsidRPr="002E7673" w:rsidRDefault="00E348CA" w:rsidP="00E348CA">
      <w:pPr>
        <w:rPr>
          <w:rFonts w:ascii="Garamond" w:hAnsi="Garamond"/>
          <w:b/>
          <w:bCs/>
          <w:sz w:val="22"/>
          <w:szCs w:val="22"/>
        </w:rPr>
      </w:pPr>
    </w:p>
    <w:p w:rsidR="00E348CA" w:rsidRPr="002E7673" w:rsidRDefault="00E348CA" w:rsidP="00E348CA">
      <w:pPr>
        <w:rPr>
          <w:rFonts w:ascii="Garamond" w:hAnsi="Garamond"/>
          <w:b/>
          <w:sz w:val="22"/>
          <w:szCs w:val="22"/>
        </w:rPr>
      </w:pPr>
      <w:r w:rsidRPr="002E7673">
        <w:rPr>
          <w:rFonts w:ascii="Garamond" w:hAnsi="Garamond"/>
          <w:b/>
          <w:sz w:val="22"/>
          <w:szCs w:val="22"/>
        </w:rPr>
        <w:t>Ponudnik: _______________________________________________________________________________</w:t>
      </w:r>
      <w:r w:rsidRPr="002E7673">
        <w:rPr>
          <w:rFonts w:ascii="Garamond" w:hAnsi="Garamond"/>
          <w:sz w:val="22"/>
          <w:szCs w:val="22"/>
        </w:rPr>
        <w:t>Naziv in naslov ponudnika</w:t>
      </w:r>
    </w:p>
    <w:p w:rsidR="00E348CA" w:rsidRPr="002E7673" w:rsidRDefault="00E348CA" w:rsidP="00E348CA">
      <w:pPr>
        <w:jc w:val="both"/>
        <w:rPr>
          <w:rFonts w:ascii="Garamond" w:hAnsi="Garamond"/>
          <w:sz w:val="22"/>
          <w:szCs w:val="22"/>
        </w:rPr>
      </w:pPr>
    </w:p>
    <w:p w:rsidR="00E348CA" w:rsidRPr="002E7673" w:rsidRDefault="00E348CA" w:rsidP="00E348CA">
      <w:pPr>
        <w:jc w:val="both"/>
        <w:rPr>
          <w:rFonts w:ascii="Garamond" w:hAnsi="Garamond"/>
          <w:sz w:val="22"/>
          <w:szCs w:val="22"/>
        </w:rPr>
      </w:pPr>
    </w:p>
    <w:p w:rsidR="00E348CA" w:rsidRPr="002E7673" w:rsidRDefault="00E348CA" w:rsidP="00E348CA">
      <w:pPr>
        <w:jc w:val="center"/>
        <w:rPr>
          <w:rFonts w:ascii="Garamond" w:hAnsi="Garamond"/>
          <w:b/>
          <w:sz w:val="22"/>
          <w:szCs w:val="22"/>
        </w:rPr>
      </w:pPr>
      <w:r w:rsidRPr="002E7673">
        <w:rPr>
          <w:rFonts w:ascii="Garamond" w:hAnsi="Garamond"/>
          <w:b/>
          <w:sz w:val="22"/>
          <w:szCs w:val="22"/>
        </w:rPr>
        <w:t>IZJAVLJAMO</w:t>
      </w:r>
    </w:p>
    <w:p w:rsidR="00E348CA" w:rsidRPr="002E7673" w:rsidRDefault="00E348CA" w:rsidP="00E348CA">
      <w:pPr>
        <w:jc w:val="both"/>
        <w:rPr>
          <w:rFonts w:ascii="Garamond" w:hAnsi="Garamond"/>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8734"/>
      </w:tblGrid>
      <w:tr w:rsidR="00E348CA" w:rsidRPr="002E7673" w:rsidTr="6FDC4A87">
        <w:tc>
          <w:tcPr>
            <w:tcW w:w="588" w:type="dxa"/>
            <w:tcBorders>
              <w:top w:val="single" w:sz="4" w:space="0" w:color="auto"/>
              <w:left w:val="single" w:sz="4" w:space="0" w:color="auto"/>
              <w:bottom w:val="single" w:sz="4" w:space="0" w:color="auto"/>
              <w:right w:val="single" w:sz="4" w:space="0" w:color="auto"/>
            </w:tcBorders>
          </w:tcPr>
          <w:p w:rsidR="00E348CA" w:rsidRPr="002E7673" w:rsidRDefault="00E348CA" w:rsidP="00834C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bCs/>
                <w:sz w:val="22"/>
                <w:szCs w:val="22"/>
              </w:rPr>
            </w:pPr>
            <w:r w:rsidRPr="002E7673">
              <w:rPr>
                <w:rFonts w:ascii="Garamond" w:hAnsi="Garamond"/>
                <w:bCs/>
                <w:sz w:val="22"/>
                <w:szCs w:val="22"/>
              </w:rPr>
              <w:t>1.</w:t>
            </w:r>
          </w:p>
        </w:tc>
        <w:tc>
          <w:tcPr>
            <w:tcW w:w="8734" w:type="dxa"/>
            <w:tcBorders>
              <w:top w:val="single" w:sz="4" w:space="0" w:color="auto"/>
              <w:left w:val="single" w:sz="4" w:space="0" w:color="auto"/>
              <w:bottom w:val="single" w:sz="4" w:space="0" w:color="auto"/>
              <w:right w:val="single" w:sz="4" w:space="0" w:color="auto"/>
            </w:tcBorders>
          </w:tcPr>
          <w:p w:rsidR="00E348CA" w:rsidRPr="002E7673" w:rsidRDefault="00E348CA" w:rsidP="00834C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bCs/>
                <w:sz w:val="22"/>
                <w:szCs w:val="22"/>
              </w:rPr>
            </w:pPr>
            <w:r w:rsidRPr="002E7673">
              <w:rPr>
                <w:rFonts w:ascii="Garamond" w:hAnsi="Garamond"/>
                <w:bCs/>
                <w:sz w:val="22"/>
                <w:szCs w:val="22"/>
              </w:rPr>
              <w:t xml:space="preserve">Da smo registrirani za dejavnost, ki je predmet tega javnega naročila pri pristojnem sodišču ali drugem organu; </w:t>
            </w:r>
          </w:p>
        </w:tc>
      </w:tr>
      <w:tr w:rsidR="00E348CA" w:rsidRPr="002E7673" w:rsidTr="6FDC4A87">
        <w:tc>
          <w:tcPr>
            <w:tcW w:w="588" w:type="dxa"/>
            <w:tcBorders>
              <w:top w:val="single" w:sz="4" w:space="0" w:color="auto"/>
              <w:left w:val="single" w:sz="4" w:space="0" w:color="auto"/>
              <w:bottom w:val="single" w:sz="4" w:space="0" w:color="auto"/>
              <w:right w:val="single" w:sz="4" w:space="0" w:color="auto"/>
            </w:tcBorders>
          </w:tcPr>
          <w:p w:rsidR="00E348CA" w:rsidRPr="002E7673" w:rsidRDefault="00E348CA" w:rsidP="00834C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bCs/>
                <w:sz w:val="22"/>
                <w:szCs w:val="22"/>
              </w:rPr>
            </w:pPr>
            <w:r w:rsidRPr="002E7673">
              <w:rPr>
                <w:rFonts w:ascii="Garamond" w:hAnsi="Garamond"/>
                <w:bCs/>
                <w:sz w:val="22"/>
                <w:szCs w:val="22"/>
              </w:rPr>
              <w:t>2.</w:t>
            </w:r>
          </w:p>
        </w:tc>
        <w:tc>
          <w:tcPr>
            <w:tcW w:w="8734" w:type="dxa"/>
            <w:tcBorders>
              <w:top w:val="single" w:sz="4" w:space="0" w:color="auto"/>
              <w:left w:val="single" w:sz="4" w:space="0" w:color="auto"/>
              <w:bottom w:val="single" w:sz="4" w:space="0" w:color="auto"/>
              <w:right w:val="single" w:sz="4" w:space="0" w:color="auto"/>
            </w:tcBorders>
          </w:tcPr>
          <w:p w:rsidR="00E348CA" w:rsidRPr="002E7673" w:rsidRDefault="00E348CA" w:rsidP="6FDC4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 w:val="22"/>
                <w:szCs w:val="22"/>
              </w:rPr>
            </w:pPr>
          </w:p>
          <w:p w:rsidR="00F705DF" w:rsidRPr="002E7673" w:rsidRDefault="00F705DF" w:rsidP="005454FD">
            <w:pPr>
              <w:numPr>
                <w:ilvl w:val="0"/>
                <w:numId w:val="30"/>
              </w:numPr>
              <w:jc w:val="both"/>
              <w:rPr>
                <w:rFonts w:ascii="Garamond" w:hAnsi="Garamond"/>
                <w:sz w:val="22"/>
                <w:szCs w:val="22"/>
              </w:rPr>
            </w:pPr>
            <w:r w:rsidRPr="002E7673">
              <w:rPr>
                <w:rFonts w:ascii="Garamond" w:eastAsia="Arial" w:hAnsi="Garamond"/>
                <w:sz w:val="22"/>
                <w:szCs w:val="22"/>
              </w:rPr>
              <w:t>Da je vpisan v enega od registrov, ki ga vodi JAZMP (po skupini registrov):</w:t>
            </w:r>
          </w:p>
          <w:p w:rsidR="00F705DF" w:rsidRPr="002E7673" w:rsidRDefault="00F705DF" w:rsidP="005454FD">
            <w:pPr>
              <w:pStyle w:val="Odstavekseznama"/>
              <w:numPr>
                <w:ilvl w:val="0"/>
                <w:numId w:val="30"/>
              </w:numPr>
              <w:jc w:val="both"/>
              <w:rPr>
                <w:rFonts w:ascii="Garamond" w:eastAsiaTheme="minorEastAsia" w:hAnsi="Garamond"/>
                <w:sz w:val="22"/>
                <w:szCs w:val="22"/>
              </w:rPr>
            </w:pPr>
            <w:r w:rsidRPr="002E7673">
              <w:rPr>
                <w:rFonts w:ascii="Garamond" w:eastAsia="Arial" w:hAnsi="Garamond"/>
                <w:sz w:val="22"/>
                <w:szCs w:val="22"/>
              </w:rPr>
              <w:t>- registrov poslovnih subjektov s sedežem v Republiki Sloveniji, ki opravljajo dejavnost na področju medicinskih pripomočkov, registriranih po začetku uporabe Uredbe o medicinskih pripomočkih (EU) št. 2017/745</w:t>
            </w:r>
          </w:p>
          <w:p w:rsidR="00F705DF" w:rsidRPr="002E7673" w:rsidRDefault="00F705DF" w:rsidP="005454FD">
            <w:pPr>
              <w:pStyle w:val="Odstavekseznama"/>
              <w:numPr>
                <w:ilvl w:val="0"/>
                <w:numId w:val="30"/>
              </w:numPr>
              <w:jc w:val="both"/>
              <w:rPr>
                <w:rFonts w:ascii="Garamond" w:eastAsiaTheme="minorEastAsia" w:hAnsi="Garamond"/>
                <w:sz w:val="22"/>
                <w:szCs w:val="22"/>
              </w:rPr>
            </w:pPr>
            <w:r w:rsidRPr="002E7673">
              <w:rPr>
                <w:rFonts w:ascii="Garamond" w:eastAsia="Arial" w:hAnsi="Garamond"/>
                <w:sz w:val="22"/>
                <w:szCs w:val="22"/>
              </w:rPr>
              <w:t>- registrov  poslovnih subjektov z dejavnostjo na področju medicinskih pripomočkov pred začetkom uporabe Uredbe o medicinskih pripomočkih (EU) št. 2017/745</w:t>
            </w:r>
          </w:p>
          <w:p w:rsidR="00F705DF" w:rsidRPr="002E7673" w:rsidRDefault="00F705DF" w:rsidP="005454FD">
            <w:pPr>
              <w:pStyle w:val="Odstavekseznama"/>
              <w:numPr>
                <w:ilvl w:val="0"/>
                <w:numId w:val="30"/>
              </w:numPr>
              <w:jc w:val="both"/>
              <w:rPr>
                <w:rFonts w:ascii="Garamond" w:eastAsiaTheme="minorEastAsia" w:hAnsi="Garamond"/>
                <w:sz w:val="22"/>
                <w:szCs w:val="22"/>
              </w:rPr>
            </w:pPr>
            <w:r w:rsidRPr="002E7673">
              <w:rPr>
                <w:rFonts w:ascii="Garamond" w:eastAsia="Arial" w:hAnsi="Garamond"/>
                <w:sz w:val="22"/>
                <w:szCs w:val="22"/>
              </w:rPr>
              <w:t xml:space="preserve"> - registrov medicinskih pripomočkov skladnih z MDR, katerih proizvajalci oz. predstavniki proizvajalcev imajo sedež v RS</w:t>
            </w:r>
          </w:p>
          <w:p w:rsidR="00F705DF" w:rsidRPr="002E7673" w:rsidRDefault="00F705DF" w:rsidP="005454FD">
            <w:pPr>
              <w:pStyle w:val="Odstavekseznama"/>
              <w:numPr>
                <w:ilvl w:val="0"/>
                <w:numId w:val="30"/>
              </w:numPr>
              <w:jc w:val="both"/>
              <w:rPr>
                <w:rFonts w:ascii="Garamond" w:eastAsiaTheme="minorEastAsia" w:hAnsi="Garamond"/>
                <w:sz w:val="22"/>
                <w:szCs w:val="22"/>
              </w:rPr>
            </w:pPr>
            <w:r w:rsidRPr="002E7673">
              <w:rPr>
                <w:rFonts w:ascii="Garamond" w:eastAsia="Arial" w:hAnsi="Garamond"/>
                <w:sz w:val="22"/>
                <w:szCs w:val="22"/>
              </w:rPr>
              <w:t>- registrov medicinskih pripomočkov skladnih z Direktivo 90/385/ES o aktivnih medicinskih pripomočkih za vsaditev, Direktivo 93/42/EGS o medicinskih pripomočkih, Direktivo 98/79/ES o in vitro diagnostičnih medicinskih pripomočkih</w:t>
            </w:r>
          </w:p>
          <w:p w:rsidR="00F705DF" w:rsidRPr="002E7673" w:rsidRDefault="00F705DF" w:rsidP="005454FD">
            <w:pPr>
              <w:pStyle w:val="Odstavekseznama"/>
              <w:numPr>
                <w:ilvl w:val="0"/>
                <w:numId w:val="30"/>
              </w:numPr>
              <w:jc w:val="both"/>
              <w:rPr>
                <w:rFonts w:ascii="Garamond" w:eastAsiaTheme="minorEastAsia" w:hAnsi="Garamond"/>
                <w:sz w:val="22"/>
                <w:szCs w:val="22"/>
              </w:rPr>
            </w:pPr>
            <w:r w:rsidRPr="002E7673">
              <w:rPr>
                <w:rFonts w:ascii="Garamond" w:eastAsia="Arial" w:hAnsi="Garamond"/>
                <w:sz w:val="22"/>
                <w:szCs w:val="22"/>
              </w:rPr>
              <w:t>- registrov medicinskih pripomočkov, katerih proizvajalci oz. predstavniki proizvajalcev imajo sedež v RS</w:t>
            </w:r>
          </w:p>
          <w:p w:rsidR="00F705DF" w:rsidRPr="002E7673" w:rsidRDefault="00F705DF" w:rsidP="00F705DF">
            <w:pPr>
              <w:pStyle w:val="Odstavekseznama"/>
              <w:ind w:left="360"/>
              <w:jc w:val="both"/>
              <w:rPr>
                <w:rFonts w:ascii="Garamond" w:eastAsiaTheme="minorEastAsia" w:hAnsi="Garamond"/>
                <w:sz w:val="22"/>
                <w:szCs w:val="22"/>
              </w:rPr>
            </w:pPr>
            <w:r w:rsidRPr="002E7673">
              <w:rPr>
                <w:rFonts w:ascii="Garamond" w:eastAsia="Arial" w:hAnsi="Garamond"/>
                <w:sz w:val="22"/>
                <w:szCs w:val="22"/>
              </w:rPr>
              <w:t xml:space="preserve"> </w:t>
            </w:r>
          </w:p>
          <w:p w:rsidR="00F705DF" w:rsidRPr="002E7673" w:rsidRDefault="00F705DF" w:rsidP="00F705DF">
            <w:pPr>
              <w:jc w:val="both"/>
              <w:rPr>
                <w:rFonts w:ascii="Garamond" w:hAnsi="Garamond"/>
                <w:sz w:val="22"/>
                <w:szCs w:val="22"/>
              </w:rPr>
            </w:pPr>
            <w:r w:rsidRPr="002E7673">
              <w:rPr>
                <w:rFonts w:ascii="Garamond" w:eastAsia="Arial" w:hAnsi="Garamond"/>
                <w:sz w:val="22"/>
                <w:szCs w:val="22"/>
              </w:rPr>
              <w:t xml:space="preserve">Ponudniku medicinskih pripomočkov s sedežem v drugi državi članici Evropske Unije se ni potrebno priglasiti v register veletrgovcev ali proizvajalcev medicinskih pripomočkov v Sloveniji, predložiti pa mora ustrezno potrdilo države članice, iz katere izhaja. Če je ponudnik </w:t>
            </w:r>
            <w:r w:rsidRPr="002E7673">
              <w:rPr>
                <w:rFonts w:ascii="Garamond" w:eastAsia="Arial" w:hAnsi="Garamond"/>
                <w:sz w:val="22"/>
                <w:szCs w:val="22"/>
                <w:u w:val="single"/>
              </w:rPr>
              <w:t>iz druge države članice EU</w:t>
            </w:r>
            <w:r w:rsidRPr="002E7673">
              <w:rPr>
                <w:rFonts w:ascii="Garamond" w:eastAsia="Arial" w:hAnsi="Garamond"/>
                <w:sz w:val="22"/>
                <w:szCs w:val="22"/>
              </w:rPr>
              <w:t>,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rsidR="00F705DF" w:rsidRPr="002E7673" w:rsidRDefault="00F705DF" w:rsidP="6FDC4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 w:val="22"/>
                <w:szCs w:val="22"/>
              </w:rPr>
            </w:pPr>
          </w:p>
          <w:p w:rsidR="00F705DF" w:rsidRPr="002E7673" w:rsidRDefault="00F705DF" w:rsidP="6FDC4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 w:val="22"/>
                <w:szCs w:val="22"/>
              </w:rPr>
            </w:pPr>
          </w:p>
        </w:tc>
      </w:tr>
      <w:tr w:rsidR="00E348CA" w:rsidRPr="002E7673" w:rsidTr="6FDC4A87">
        <w:tc>
          <w:tcPr>
            <w:tcW w:w="588" w:type="dxa"/>
            <w:tcBorders>
              <w:top w:val="single" w:sz="4" w:space="0" w:color="auto"/>
              <w:left w:val="single" w:sz="4" w:space="0" w:color="auto"/>
              <w:bottom w:val="single" w:sz="4" w:space="0" w:color="auto"/>
              <w:right w:val="single" w:sz="4" w:space="0" w:color="auto"/>
            </w:tcBorders>
          </w:tcPr>
          <w:p w:rsidR="00E348CA" w:rsidRPr="002E7673" w:rsidRDefault="00E348CA" w:rsidP="00834C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bCs/>
                <w:sz w:val="22"/>
                <w:szCs w:val="22"/>
              </w:rPr>
            </w:pPr>
            <w:r w:rsidRPr="002E7673">
              <w:rPr>
                <w:rFonts w:ascii="Garamond" w:hAnsi="Garamond"/>
                <w:bCs/>
                <w:sz w:val="22"/>
                <w:szCs w:val="22"/>
              </w:rPr>
              <w:t>3.</w:t>
            </w:r>
          </w:p>
        </w:tc>
        <w:tc>
          <w:tcPr>
            <w:tcW w:w="8734" w:type="dxa"/>
            <w:tcBorders>
              <w:top w:val="single" w:sz="4" w:space="0" w:color="auto"/>
              <w:left w:val="single" w:sz="4" w:space="0" w:color="auto"/>
              <w:bottom w:val="single" w:sz="4" w:space="0" w:color="auto"/>
              <w:right w:val="single" w:sz="4" w:space="0" w:color="auto"/>
            </w:tcBorders>
          </w:tcPr>
          <w:p w:rsidR="00E348CA" w:rsidRPr="002E7673" w:rsidRDefault="73FCF62C" w:rsidP="6FDC4A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 w:val="22"/>
                <w:szCs w:val="22"/>
              </w:rPr>
            </w:pPr>
            <w:r w:rsidRPr="002E7673">
              <w:rPr>
                <w:rFonts w:ascii="Garamond" w:hAnsi="Garamond"/>
                <w:sz w:val="22"/>
                <w:szCs w:val="22"/>
              </w:rPr>
              <w:t>Da pristojne fizične osebe in pravna oseba  ni/nismo bil/bili pravnomočno obsojen/i zaradi kaznivih dejanj, opredeljenih v 75. členu ZJN-3.</w:t>
            </w:r>
          </w:p>
          <w:p w:rsidR="00E348CA" w:rsidRPr="002E7673" w:rsidRDefault="00E348CA" w:rsidP="005454FD">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 w:val="22"/>
                <w:szCs w:val="22"/>
              </w:rPr>
            </w:pPr>
          </w:p>
        </w:tc>
      </w:tr>
      <w:tr w:rsidR="00E348CA" w:rsidRPr="002E7673" w:rsidTr="6FDC4A87">
        <w:tc>
          <w:tcPr>
            <w:tcW w:w="588" w:type="dxa"/>
            <w:tcBorders>
              <w:top w:val="single" w:sz="4" w:space="0" w:color="auto"/>
              <w:left w:val="single" w:sz="4" w:space="0" w:color="auto"/>
              <w:bottom w:val="single" w:sz="4" w:space="0" w:color="auto"/>
              <w:right w:val="single" w:sz="4" w:space="0" w:color="auto"/>
            </w:tcBorders>
          </w:tcPr>
          <w:p w:rsidR="00E348CA" w:rsidRPr="002E7673" w:rsidRDefault="00E348CA" w:rsidP="00834C33">
            <w:pPr>
              <w:rPr>
                <w:rFonts w:ascii="Garamond" w:hAnsi="Garamond"/>
                <w:bCs/>
                <w:sz w:val="22"/>
                <w:szCs w:val="22"/>
              </w:rPr>
            </w:pPr>
            <w:r w:rsidRPr="002E7673">
              <w:rPr>
                <w:rFonts w:ascii="Garamond" w:hAnsi="Garamond"/>
                <w:bCs/>
                <w:sz w:val="22"/>
                <w:szCs w:val="22"/>
              </w:rPr>
              <w:t>4.</w:t>
            </w:r>
          </w:p>
        </w:tc>
        <w:tc>
          <w:tcPr>
            <w:tcW w:w="8734" w:type="dxa"/>
            <w:tcBorders>
              <w:top w:val="single" w:sz="4" w:space="0" w:color="auto"/>
              <w:left w:val="single" w:sz="4" w:space="0" w:color="auto"/>
              <w:bottom w:val="single" w:sz="4" w:space="0" w:color="auto"/>
              <w:right w:val="single" w:sz="4" w:space="0" w:color="auto"/>
            </w:tcBorders>
          </w:tcPr>
          <w:p w:rsidR="00E348CA" w:rsidRPr="002E7673" w:rsidRDefault="00E348CA" w:rsidP="00834C33">
            <w:pPr>
              <w:jc w:val="both"/>
              <w:rPr>
                <w:rFonts w:ascii="Garamond" w:hAnsi="Garamond"/>
                <w:bCs/>
                <w:sz w:val="22"/>
                <w:szCs w:val="22"/>
              </w:rPr>
            </w:pPr>
            <w:r w:rsidRPr="002E7673">
              <w:rPr>
                <w:rFonts w:ascii="Garamond" w:hAnsi="Garamond"/>
                <w:bCs/>
                <w:sz w:val="22"/>
                <w:szCs w:val="22"/>
              </w:rPr>
              <w:t>Da na dan, ko je bila oddana ponudba nimamo neplačanih zapadlih obveznosti in drugih denarnih nedavčnih obveznosti v skladu z 2. odstavkom 75. člena ZJN-3.</w:t>
            </w:r>
          </w:p>
          <w:p w:rsidR="00E348CA" w:rsidRPr="002E7673" w:rsidRDefault="00E348CA" w:rsidP="00834C33">
            <w:pPr>
              <w:jc w:val="both"/>
              <w:rPr>
                <w:rFonts w:ascii="Garamond" w:hAnsi="Garamond"/>
                <w:bCs/>
                <w:sz w:val="22"/>
                <w:szCs w:val="22"/>
              </w:rPr>
            </w:pPr>
          </w:p>
          <w:p w:rsidR="00E348CA" w:rsidRPr="002E7673" w:rsidRDefault="00E348CA" w:rsidP="00834C33">
            <w:pPr>
              <w:jc w:val="both"/>
              <w:rPr>
                <w:rFonts w:ascii="Garamond" w:hAnsi="Garamond"/>
                <w:bCs/>
                <w:sz w:val="22"/>
                <w:szCs w:val="22"/>
              </w:rPr>
            </w:pPr>
            <w:r w:rsidRPr="002E7673">
              <w:rPr>
                <w:rFonts w:ascii="Garamond" w:hAnsi="Garamond"/>
                <w:bCs/>
                <w:sz w:val="22"/>
                <w:szCs w:val="22"/>
              </w:rPr>
              <w:t>Da imamo na dan oddaje ponudbe predložene vse obračune davčnih odtegljajev za dohodke iz delovnega razmerja za obdobje zadnjih 5 let do dneva oddaje ponudbe.</w:t>
            </w:r>
          </w:p>
        </w:tc>
      </w:tr>
      <w:tr w:rsidR="00E348CA" w:rsidRPr="002E7673" w:rsidTr="6FDC4A87">
        <w:tc>
          <w:tcPr>
            <w:tcW w:w="588" w:type="dxa"/>
            <w:tcBorders>
              <w:top w:val="single" w:sz="4" w:space="0" w:color="auto"/>
              <w:left w:val="single" w:sz="4" w:space="0" w:color="auto"/>
              <w:bottom w:val="single" w:sz="4" w:space="0" w:color="auto"/>
              <w:right w:val="single" w:sz="4" w:space="0" w:color="auto"/>
            </w:tcBorders>
          </w:tcPr>
          <w:p w:rsidR="00E348CA" w:rsidRPr="002E7673" w:rsidRDefault="00E348CA" w:rsidP="00834C33">
            <w:pPr>
              <w:rPr>
                <w:rFonts w:ascii="Garamond" w:hAnsi="Garamond"/>
                <w:bCs/>
                <w:sz w:val="22"/>
                <w:szCs w:val="22"/>
              </w:rPr>
            </w:pPr>
            <w:r w:rsidRPr="002E7673">
              <w:rPr>
                <w:rFonts w:ascii="Garamond" w:hAnsi="Garamond"/>
                <w:bCs/>
                <w:sz w:val="22"/>
                <w:szCs w:val="22"/>
              </w:rPr>
              <w:t>5.</w:t>
            </w:r>
          </w:p>
        </w:tc>
        <w:tc>
          <w:tcPr>
            <w:tcW w:w="8734" w:type="dxa"/>
            <w:tcBorders>
              <w:top w:val="single" w:sz="4" w:space="0" w:color="auto"/>
              <w:left w:val="single" w:sz="4" w:space="0" w:color="auto"/>
              <w:bottom w:val="single" w:sz="4" w:space="0" w:color="auto"/>
              <w:right w:val="single" w:sz="4" w:space="0" w:color="auto"/>
            </w:tcBorders>
          </w:tcPr>
          <w:p w:rsidR="00E348CA" w:rsidRPr="002E7673" w:rsidRDefault="00E348CA" w:rsidP="00834C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aramond" w:hAnsi="Garamond"/>
                <w:bCs/>
                <w:sz w:val="22"/>
                <w:szCs w:val="22"/>
              </w:rPr>
            </w:pPr>
            <w:r w:rsidRPr="002E7673">
              <w:rPr>
                <w:rFonts w:ascii="Garamond" w:hAnsi="Garamond"/>
                <w:bCs/>
                <w:sz w:val="22"/>
                <w:szCs w:val="22"/>
              </w:rPr>
              <w:t>Da na dan, ko poteče rok za oddajo ponudb nismo izločeni iz postopkov oddaje javnih naročil zaradi uvrstitve v evidenco gospodarskih subjektov z negativnimi referencami iz 110. člena ZJN-3.</w:t>
            </w:r>
          </w:p>
        </w:tc>
      </w:tr>
      <w:tr w:rsidR="00E348CA" w:rsidRPr="002E7673" w:rsidTr="6FDC4A87">
        <w:tc>
          <w:tcPr>
            <w:tcW w:w="588" w:type="dxa"/>
            <w:tcBorders>
              <w:top w:val="single" w:sz="4" w:space="0" w:color="auto"/>
              <w:left w:val="single" w:sz="4" w:space="0" w:color="auto"/>
              <w:bottom w:val="single" w:sz="4" w:space="0" w:color="auto"/>
              <w:right w:val="single" w:sz="4" w:space="0" w:color="auto"/>
            </w:tcBorders>
          </w:tcPr>
          <w:p w:rsidR="00E348CA" w:rsidRPr="002E7673" w:rsidRDefault="00E348CA" w:rsidP="00834C33">
            <w:pPr>
              <w:rPr>
                <w:rFonts w:ascii="Garamond" w:hAnsi="Garamond"/>
                <w:bCs/>
                <w:sz w:val="22"/>
                <w:szCs w:val="22"/>
              </w:rPr>
            </w:pPr>
            <w:r w:rsidRPr="002E7673">
              <w:rPr>
                <w:rFonts w:ascii="Garamond" w:hAnsi="Garamond"/>
                <w:bCs/>
                <w:sz w:val="22"/>
                <w:szCs w:val="22"/>
              </w:rPr>
              <w:t>6.</w:t>
            </w:r>
          </w:p>
        </w:tc>
        <w:tc>
          <w:tcPr>
            <w:tcW w:w="8734" w:type="dxa"/>
            <w:tcBorders>
              <w:top w:val="single" w:sz="4" w:space="0" w:color="auto"/>
              <w:left w:val="single" w:sz="4" w:space="0" w:color="auto"/>
              <w:bottom w:val="single" w:sz="4" w:space="0" w:color="auto"/>
              <w:right w:val="single" w:sz="4" w:space="0" w:color="auto"/>
            </w:tcBorders>
          </w:tcPr>
          <w:p w:rsidR="00E348CA" w:rsidRPr="002E7673" w:rsidRDefault="73FCF62C" w:rsidP="6FDC4A87">
            <w:pPr>
              <w:rPr>
                <w:rFonts w:ascii="Garamond" w:hAnsi="Garamond"/>
                <w:sz w:val="22"/>
                <w:szCs w:val="22"/>
              </w:rPr>
            </w:pPr>
            <w:r w:rsidRPr="002E7673">
              <w:rPr>
                <w:rFonts w:ascii="Garamond" w:hAnsi="Garamond"/>
                <w:sz w:val="22"/>
                <w:szCs w:val="22"/>
              </w:rPr>
              <w:t xml:space="preserve">Da </w:t>
            </w:r>
            <w:r w:rsidR="6FDC4A87" w:rsidRPr="002E7673">
              <w:rPr>
                <w:rFonts w:ascii="Garamond" w:hAnsi="Garamond"/>
                <w:sz w:val="22"/>
                <w:szCs w:val="22"/>
              </w:rPr>
              <w:t>v zadnjih treh letih pred potekom roka za oddajo ponudb ali prijav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E348CA" w:rsidRPr="002E7673" w:rsidTr="6FDC4A87">
        <w:tc>
          <w:tcPr>
            <w:tcW w:w="588" w:type="dxa"/>
            <w:tcBorders>
              <w:top w:val="single" w:sz="4" w:space="0" w:color="auto"/>
              <w:left w:val="single" w:sz="4" w:space="0" w:color="auto"/>
              <w:bottom w:val="single" w:sz="4" w:space="0" w:color="auto"/>
              <w:right w:val="single" w:sz="4" w:space="0" w:color="auto"/>
            </w:tcBorders>
          </w:tcPr>
          <w:p w:rsidR="00E348CA" w:rsidRPr="002E7673" w:rsidRDefault="00E348CA" w:rsidP="00834C33">
            <w:pPr>
              <w:rPr>
                <w:rFonts w:ascii="Garamond" w:hAnsi="Garamond"/>
                <w:bCs/>
                <w:sz w:val="22"/>
                <w:szCs w:val="22"/>
              </w:rPr>
            </w:pPr>
            <w:r w:rsidRPr="002E7673">
              <w:rPr>
                <w:rFonts w:ascii="Garamond" w:hAnsi="Garamond"/>
                <w:bCs/>
                <w:sz w:val="22"/>
                <w:szCs w:val="22"/>
              </w:rPr>
              <w:t>7.</w:t>
            </w:r>
          </w:p>
        </w:tc>
        <w:tc>
          <w:tcPr>
            <w:tcW w:w="8734" w:type="dxa"/>
            <w:tcBorders>
              <w:top w:val="single" w:sz="4" w:space="0" w:color="auto"/>
              <w:left w:val="single" w:sz="4" w:space="0" w:color="auto"/>
              <w:bottom w:val="single" w:sz="4" w:space="0" w:color="auto"/>
              <w:right w:val="single" w:sz="4" w:space="0" w:color="auto"/>
            </w:tcBorders>
          </w:tcPr>
          <w:p w:rsidR="00E348CA" w:rsidRPr="002E7673" w:rsidRDefault="00E348CA" w:rsidP="00834C33">
            <w:pPr>
              <w:rPr>
                <w:rFonts w:ascii="Garamond" w:hAnsi="Garamond"/>
                <w:bCs/>
                <w:sz w:val="22"/>
                <w:szCs w:val="22"/>
              </w:rPr>
            </w:pPr>
            <w:r w:rsidRPr="002E7673">
              <w:rPr>
                <w:rFonts w:ascii="Garamond" w:hAnsi="Garamond"/>
                <w:bCs/>
                <w:sz w:val="22"/>
                <w:szCs w:val="22"/>
              </w:rPr>
              <w:t>Da smo finančno in poslovno sposobni, in sicer je število dni neporavnanih obveznosti v preteklih 6 mesecih enako 0, računano od dneva, ko je bila ponudba oddana.</w:t>
            </w:r>
          </w:p>
        </w:tc>
      </w:tr>
    </w:tbl>
    <w:p w:rsidR="00E348CA" w:rsidRPr="002E7673" w:rsidRDefault="00E348CA" w:rsidP="00E348CA">
      <w:pPr>
        <w:jc w:val="both"/>
        <w:rPr>
          <w:rFonts w:ascii="Garamond" w:hAnsi="Garamond"/>
          <w:b/>
          <w:sz w:val="22"/>
          <w:szCs w:val="22"/>
        </w:rPr>
      </w:pPr>
    </w:p>
    <w:p w:rsidR="00E348CA" w:rsidRPr="002E7673" w:rsidRDefault="00E348CA" w:rsidP="00E348CA">
      <w:pPr>
        <w:jc w:val="both"/>
        <w:rPr>
          <w:rFonts w:ascii="Garamond" w:hAnsi="Garamond"/>
          <w:color w:val="FF0000"/>
          <w:sz w:val="22"/>
          <w:szCs w:val="22"/>
        </w:rPr>
      </w:pPr>
    </w:p>
    <w:p w:rsidR="00E348CA" w:rsidRPr="002E7673" w:rsidRDefault="00E348CA" w:rsidP="00E348CA">
      <w:pPr>
        <w:jc w:val="both"/>
        <w:rPr>
          <w:rFonts w:ascii="Garamond" w:hAnsi="Garamond"/>
          <w:sz w:val="22"/>
          <w:szCs w:val="22"/>
        </w:rPr>
      </w:pPr>
    </w:p>
    <w:p w:rsidR="00E348CA" w:rsidRPr="002E7673" w:rsidRDefault="00E348CA" w:rsidP="00E348CA">
      <w:pPr>
        <w:rPr>
          <w:rFonts w:ascii="Garamond" w:hAnsi="Garamond"/>
          <w:b/>
          <w:sz w:val="22"/>
          <w:szCs w:val="22"/>
        </w:rPr>
      </w:pPr>
    </w:p>
    <w:p w:rsidR="00E348CA" w:rsidRPr="002E7673" w:rsidRDefault="00E348CA" w:rsidP="00E348CA">
      <w:pPr>
        <w:rPr>
          <w:rFonts w:ascii="Garamond" w:hAnsi="Garamond"/>
          <w:sz w:val="22"/>
          <w:szCs w:val="22"/>
        </w:rPr>
      </w:pPr>
      <w:r w:rsidRPr="002E7673">
        <w:rPr>
          <w:rFonts w:ascii="Garamond" w:hAnsi="Garamond"/>
          <w:sz w:val="22"/>
          <w:szCs w:val="22"/>
        </w:rPr>
        <w:t>Kraj in datum: _________________________</w:t>
      </w:r>
    </w:p>
    <w:p w:rsidR="00E348CA" w:rsidRPr="002E7673" w:rsidRDefault="00E348CA" w:rsidP="00E348CA">
      <w:pPr>
        <w:rPr>
          <w:rFonts w:ascii="Garamond" w:hAnsi="Garamond"/>
          <w:sz w:val="22"/>
          <w:szCs w:val="22"/>
        </w:rPr>
      </w:pPr>
    </w:p>
    <w:p w:rsidR="00E348CA" w:rsidRPr="002E7673" w:rsidRDefault="00E348CA" w:rsidP="00E348CA">
      <w:pPr>
        <w:jc w:val="right"/>
        <w:rPr>
          <w:rFonts w:ascii="Garamond" w:hAnsi="Garamond"/>
          <w:sz w:val="22"/>
          <w:szCs w:val="22"/>
        </w:rPr>
      </w:pPr>
    </w:p>
    <w:p w:rsidR="00E348CA" w:rsidRPr="002E7673" w:rsidRDefault="00E348CA" w:rsidP="00E348CA">
      <w:pPr>
        <w:jc w:val="right"/>
        <w:rPr>
          <w:rFonts w:ascii="Garamond" w:hAnsi="Garamond"/>
          <w:sz w:val="22"/>
          <w:szCs w:val="22"/>
        </w:rPr>
      </w:pPr>
      <w:r w:rsidRPr="002E7673">
        <w:rPr>
          <w:rFonts w:ascii="Garamond" w:hAnsi="Garamond"/>
          <w:sz w:val="22"/>
          <w:szCs w:val="22"/>
        </w:rPr>
        <w:t>_________________________________________________</w:t>
      </w:r>
    </w:p>
    <w:p w:rsidR="6FDC4A87" w:rsidRPr="002E7673" w:rsidRDefault="00E348CA" w:rsidP="002F223E">
      <w:pPr>
        <w:jc w:val="center"/>
        <w:rPr>
          <w:rFonts w:ascii="Garamond" w:hAnsi="Garamond"/>
          <w:sz w:val="22"/>
          <w:szCs w:val="22"/>
        </w:rPr>
      </w:pPr>
      <w:r w:rsidRPr="002E7673">
        <w:rPr>
          <w:rFonts w:ascii="Garamond" w:hAnsi="Garamond"/>
          <w:sz w:val="22"/>
          <w:szCs w:val="22"/>
        </w:rPr>
        <w:t xml:space="preserve">                                                                                      žig in podpis zakonitega zastopnika/pooblaščene osebe ponudnika</w:t>
      </w:r>
    </w:p>
    <w:p w:rsidR="6FDC4A87" w:rsidRPr="002E7673" w:rsidRDefault="6FDC4A87" w:rsidP="6FDC4A87">
      <w:pPr>
        <w:jc w:val="both"/>
        <w:rPr>
          <w:rFonts w:ascii="Garamond" w:hAnsi="Garamond"/>
          <w:sz w:val="22"/>
          <w:szCs w:val="22"/>
          <w:lang w:eastAsia="en-US"/>
        </w:rPr>
      </w:pPr>
    </w:p>
    <w:p w:rsidR="00E348CA" w:rsidRPr="002E7673" w:rsidRDefault="00E348CA" w:rsidP="00E348CA">
      <w:pPr>
        <w:jc w:val="both"/>
        <w:rPr>
          <w:rFonts w:ascii="Garamond" w:eastAsia="Calibri" w:hAnsi="Garamond"/>
          <w:sz w:val="22"/>
          <w:szCs w:val="22"/>
          <w:lang w:eastAsia="en-US"/>
        </w:rPr>
      </w:pPr>
    </w:p>
    <w:p w:rsidR="00E348CA" w:rsidRPr="002E7673" w:rsidRDefault="00E348CA" w:rsidP="00E348CA">
      <w:pPr>
        <w:jc w:val="both"/>
        <w:rPr>
          <w:rFonts w:ascii="Garamond" w:eastAsia="Calibri" w:hAnsi="Garamond"/>
          <w:sz w:val="22"/>
          <w:szCs w:val="22"/>
          <w:lang w:eastAsia="en-US"/>
        </w:rPr>
      </w:pPr>
    </w:p>
    <w:p w:rsidR="00E348CA" w:rsidRPr="002E7673" w:rsidRDefault="00E348CA" w:rsidP="00E348CA">
      <w:pPr>
        <w:tabs>
          <w:tab w:val="left" w:pos="5670"/>
        </w:tabs>
        <w:jc w:val="both"/>
        <w:rPr>
          <w:rFonts w:ascii="Garamond" w:eastAsia="Calibri" w:hAnsi="Garamond"/>
          <w:sz w:val="22"/>
          <w:szCs w:val="22"/>
          <w:lang w:eastAsia="en-US"/>
        </w:rPr>
      </w:pPr>
    </w:p>
    <w:p w:rsidR="00E348CA" w:rsidRPr="002E7673" w:rsidRDefault="73FCF62C" w:rsidP="6FDC4A87">
      <w:pPr>
        <w:tabs>
          <w:tab w:val="left" w:pos="5670"/>
        </w:tabs>
        <w:jc w:val="both"/>
        <w:rPr>
          <w:rFonts w:ascii="Garamond" w:hAnsi="Garamond"/>
          <w:b/>
          <w:bCs/>
          <w:sz w:val="22"/>
          <w:szCs w:val="22"/>
        </w:rPr>
      </w:pPr>
      <w:r w:rsidRPr="002E7673">
        <w:rPr>
          <w:rFonts w:ascii="Garamond" w:hAnsi="Garamond"/>
          <w:b/>
          <w:bCs/>
          <w:smallCaps/>
          <w:sz w:val="22"/>
          <w:szCs w:val="22"/>
          <w:u w:val="single"/>
        </w:rPr>
        <w:t>opozorilo</w:t>
      </w:r>
      <w:r w:rsidRPr="002E7673">
        <w:rPr>
          <w:rFonts w:ascii="Garamond" w:hAnsi="Garamond"/>
          <w:b/>
          <w:bCs/>
          <w:sz w:val="22"/>
          <w:szCs w:val="22"/>
        </w:rPr>
        <w:t xml:space="preserve">: PONUDNIK ZA VSE NOMINIRANE PODIZVAJALCE IN PARTNERJE V SKUPNI PONUDBI V PONUDBI PRILOŽI: </w:t>
      </w:r>
    </w:p>
    <w:p w:rsidR="00E348CA" w:rsidRPr="002E7673" w:rsidRDefault="00E348CA" w:rsidP="00E348CA">
      <w:pPr>
        <w:tabs>
          <w:tab w:val="left" w:pos="5670"/>
        </w:tabs>
        <w:jc w:val="both"/>
        <w:rPr>
          <w:rFonts w:ascii="Garamond" w:hAnsi="Garamond"/>
          <w:b/>
          <w:sz w:val="22"/>
          <w:szCs w:val="22"/>
        </w:rPr>
      </w:pPr>
    </w:p>
    <w:p w:rsidR="00E348CA" w:rsidRPr="002E7673" w:rsidRDefault="73FCF62C" w:rsidP="005454FD">
      <w:pPr>
        <w:pStyle w:val="Odstavekseznama"/>
        <w:numPr>
          <w:ilvl w:val="1"/>
          <w:numId w:val="12"/>
        </w:numPr>
        <w:tabs>
          <w:tab w:val="left" w:pos="5670"/>
        </w:tabs>
        <w:contextualSpacing/>
        <w:jc w:val="both"/>
        <w:rPr>
          <w:rFonts w:ascii="Garamond" w:hAnsi="Garamond"/>
          <w:b/>
          <w:bCs/>
          <w:sz w:val="22"/>
          <w:szCs w:val="22"/>
        </w:rPr>
      </w:pPr>
      <w:r w:rsidRPr="002E7673">
        <w:rPr>
          <w:rFonts w:ascii="Garamond" w:hAnsi="Garamond"/>
          <w:b/>
          <w:bCs/>
          <w:sz w:val="22"/>
          <w:szCs w:val="22"/>
        </w:rPr>
        <w:t>izpolnjena, podpisana in žigosana obrazca: Obrazec 4a ) in za podizvajalce še Obrazec 4b (</w:t>
      </w:r>
      <w:r w:rsidRPr="002E7673">
        <w:rPr>
          <w:rFonts w:ascii="Garamond" w:hAnsi="Garamond"/>
          <w:b/>
          <w:bCs/>
          <w:caps/>
          <w:sz w:val="22"/>
          <w:szCs w:val="22"/>
        </w:rPr>
        <w:t>PODATKI O PODIZVAJALCU, ZAHTEVA IN SOGLASJE PODIZVAJALCA ZA NEPOSREDNO PLAČILO</w:t>
      </w:r>
      <w:r w:rsidRPr="002E7673">
        <w:rPr>
          <w:rFonts w:ascii="Garamond" w:hAnsi="Garamond"/>
          <w:b/>
          <w:bCs/>
          <w:sz w:val="22"/>
          <w:szCs w:val="22"/>
        </w:rPr>
        <w:t>).</w:t>
      </w:r>
    </w:p>
    <w:p w:rsidR="00E348CA" w:rsidRPr="002E7673" w:rsidRDefault="00E348CA" w:rsidP="00E348CA">
      <w:pPr>
        <w:tabs>
          <w:tab w:val="left" w:pos="1418"/>
        </w:tabs>
        <w:jc w:val="both"/>
        <w:rPr>
          <w:rFonts w:ascii="Garamond" w:hAnsi="Garamond"/>
          <w:b/>
          <w:sz w:val="22"/>
          <w:szCs w:val="22"/>
        </w:rPr>
      </w:pPr>
    </w:p>
    <w:p w:rsidR="00E348CA" w:rsidRPr="002E7673" w:rsidRDefault="00E348CA" w:rsidP="00E348CA">
      <w:pPr>
        <w:jc w:val="both"/>
        <w:rPr>
          <w:rFonts w:ascii="Garamond" w:hAnsi="Garamond"/>
          <w:sz w:val="22"/>
          <w:szCs w:val="22"/>
        </w:rPr>
      </w:pPr>
      <w:r w:rsidRPr="002E7673">
        <w:rPr>
          <w:rFonts w:ascii="Garamond" w:hAnsi="Garamond"/>
          <w:b/>
          <w:sz w:val="22"/>
          <w:szCs w:val="22"/>
        </w:rPr>
        <w:t>V primeru, da za izvedbo predmetnega javnega naročila ponudnik/i ne vključuje podizvajalca/e, navedenih obrazcev ne izpolni.</w:t>
      </w:r>
    </w:p>
    <w:p w:rsidR="00E348CA" w:rsidRPr="002E7673" w:rsidRDefault="00E348CA" w:rsidP="00E348CA">
      <w:pPr>
        <w:tabs>
          <w:tab w:val="left" w:pos="7380"/>
        </w:tabs>
        <w:ind w:right="83"/>
        <w:jc w:val="both"/>
        <w:rPr>
          <w:rFonts w:ascii="Garamond" w:hAnsi="Garamond"/>
          <w:sz w:val="22"/>
          <w:szCs w:val="22"/>
        </w:rPr>
      </w:pPr>
    </w:p>
    <w:p w:rsidR="00E348CA" w:rsidRPr="002E7673" w:rsidRDefault="00E348CA" w:rsidP="00E348CA">
      <w:pPr>
        <w:tabs>
          <w:tab w:val="left" w:pos="7380"/>
        </w:tabs>
        <w:ind w:right="83"/>
        <w:jc w:val="both"/>
        <w:rPr>
          <w:rFonts w:ascii="Garamond" w:hAnsi="Garamond"/>
          <w:sz w:val="22"/>
          <w:szCs w:val="22"/>
        </w:rPr>
      </w:pPr>
      <w:r w:rsidRPr="002E7673">
        <w:rPr>
          <w:rFonts w:ascii="Garamond" w:hAnsi="Garamond"/>
          <w:sz w:val="22"/>
          <w:szCs w:val="22"/>
        </w:rPr>
        <w:br w:type="page"/>
      </w:r>
    </w:p>
    <w:p w:rsidR="00E348CA" w:rsidRPr="002E7673" w:rsidRDefault="00E348CA" w:rsidP="00E348CA">
      <w:pPr>
        <w:ind w:left="6372" w:firstLine="708"/>
        <w:jc w:val="right"/>
        <w:rPr>
          <w:rFonts w:ascii="Garamond" w:hAnsi="Garamond"/>
          <w:b/>
          <w:bCs/>
          <w:sz w:val="22"/>
          <w:szCs w:val="22"/>
        </w:rPr>
      </w:pPr>
      <w:r w:rsidRPr="002E7673">
        <w:rPr>
          <w:rFonts w:ascii="Garamond" w:hAnsi="Garamond"/>
          <w:b/>
          <w:bCs/>
          <w:sz w:val="22"/>
          <w:szCs w:val="22"/>
        </w:rPr>
        <w:t>OBR – 4a</w:t>
      </w:r>
    </w:p>
    <w:p w:rsidR="00E348CA" w:rsidRPr="002E7673" w:rsidRDefault="00E348CA" w:rsidP="00E348CA">
      <w:pPr>
        <w:rPr>
          <w:rFonts w:ascii="Garamond" w:hAnsi="Garamond"/>
          <w:sz w:val="22"/>
          <w:szCs w:val="22"/>
        </w:rPr>
      </w:pPr>
    </w:p>
    <w:p w:rsidR="6FDC4A87" w:rsidRPr="002E7673" w:rsidRDefault="6FDC4A87" w:rsidP="6FDC4A87">
      <w:pPr>
        <w:rPr>
          <w:rFonts w:ascii="Garamond" w:hAnsi="Garamond"/>
          <w:sz w:val="22"/>
          <w:szCs w:val="22"/>
        </w:rPr>
      </w:pPr>
    </w:p>
    <w:p w:rsidR="6FDC4A87" w:rsidRPr="002E7673" w:rsidRDefault="6FDC4A87" w:rsidP="6FDC4A87">
      <w:pPr>
        <w:rPr>
          <w:rFonts w:ascii="Garamond" w:hAnsi="Garamond"/>
          <w:sz w:val="22"/>
          <w:szCs w:val="22"/>
        </w:rPr>
      </w:pPr>
    </w:p>
    <w:p w:rsidR="6FDC4A87" w:rsidRPr="002E7673" w:rsidRDefault="6FDC4A87">
      <w:pPr>
        <w:rPr>
          <w:rFonts w:ascii="Garamond" w:hAnsi="Garamond"/>
          <w:sz w:val="22"/>
          <w:szCs w:val="22"/>
        </w:rPr>
      </w:pPr>
      <w:r w:rsidRPr="002E7673">
        <w:rPr>
          <w:rFonts w:ascii="Garamond" w:eastAsia="Arial" w:hAnsi="Garamond"/>
          <w:b/>
          <w:bCs/>
          <w:sz w:val="22"/>
          <w:szCs w:val="22"/>
        </w:rPr>
        <w:t>Udeleženci v skupnem nastopu</w:t>
      </w:r>
    </w:p>
    <w:p w:rsidR="6FDC4A87" w:rsidRPr="002E7673" w:rsidRDefault="6FDC4A87" w:rsidP="00E401B6">
      <w:pPr>
        <w:spacing w:line="312" w:lineRule="auto"/>
        <w:jc w:val="both"/>
        <w:rPr>
          <w:rFonts w:ascii="Garamond" w:eastAsia="Arial" w:hAnsi="Garamond"/>
          <w:sz w:val="22"/>
          <w:szCs w:val="22"/>
        </w:rPr>
      </w:pPr>
      <w:r w:rsidRPr="002E7673">
        <w:rPr>
          <w:rFonts w:ascii="Garamond" w:eastAsia="Arial" w:hAnsi="Garamond"/>
          <w:sz w:val="22"/>
          <w:szCs w:val="22"/>
        </w:rPr>
        <w:t xml:space="preserve"> </w:t>
      </w:r>
    </w:p>
    <w:p w:rsidR="6FDC4A87" w:rsidRPr="002E7673" w:rsidRDefault="6FDC4A87" w:rsidP="00E401B6">
      <w:pPr>
        <w:spacing w:line="312" w:lineRule="auto"/>
        <w:jc w:val="both"/>
        <w:rPr>
          <w:rFonts w:ascii="Garamond" w:eastAsia="Arial" w:hAnsi="Garamond"/>
          <w:sz w:val="22"/>
          <w:szCs w:val="22"/>
        </w:rPr>
      </w:pPr>
      <w:r w:rsidRPr="002E7673">
        <w:rPr>
          <w:rFonts w:ascii="Garamond" w:eastAsia="Arial" w:hAnsi="Garamond"/>
          <w:sz w:val="22"/>
          <w:szCs w:val="22"/>
        </w:rPr>
        <w:t xml:space="preserve"> </w:t>
      </w:r>
    </w:p>
    <w:p w:rsidR="6FDC4A87" w:rsidRPr="002E7673" w:rsidRDefault="6FDC4A87" w:rsidP="00E401B6">
      <w:pPr>
        <w:spacing w:line="312" w:lineRule="auto"/>
        <w:jc w:val="both"/>
        <w:rPr>
          <w:rFonts w:ascii="Garamond" w:eastAsia="Arial" w:hAnsi="Garamond"/>
          <w:sz w:val="22"/>
          <w:szCs w:val="22"/>
        </w:rPr>
      </w:pPr>
      <w:r w:rsidRPr="002E7673">
        <w:rPr>
          <w:rFonts w:ascii="Garamond" w:eastAsia="Arial" w:hAnsi="Garamond"/>
          <w:sz w:val="22"/>
          <w:szCs w:val="22"/>
        </w:rPr>
        <w:t xml:space="preserve">Pri javnem naročilu poleg poslovodečega ponudnika </w:t>
      </w:r>
    </w:p>
    <w:p w:rsidR="6FDC4A87" w:rsidRPr="002E7673" w:rsidRDefault="6FDC4A87" w:rsidP="00E401B6">
      <w:pPr>
        <w:spacing w:line="312" w:lineRule="auto"/>
        <w:jc w:val="both"/>
        <w:rPr>
          <w:rFonts w:ascii="Garamond" w:eastAsia="Arial" w:hAnsi="Garamond"/>
          <w:sz w:val="22"/>
          <w:szCs w:val="22"/>
        </w:rPr>
      </w:pPr>
      <w:r w:rsidRPr="002E7673">
        <w:rPr>
          <w:rFonts w:ascii="Garamond" w:eastAsia="Arial" w:hAnsi="Garamond"/>
          <w:sz w:val="22"/>
          <w:szCs w:val="22"/>
        </w:rPr>
        <w:t xml:space="preserve">____________________________________________________ </w:t>
      </w:r>
      <w:r w:rsidRPr="002E7673">
        <w:rPr>
          <w:rFonts w:ascii="Garamond" w:eastAsia="Arial" w:hAnsi="Garamond"/>
          <w:b/>
          <w:bCs/>
          <w:sz w:val="22"/>
          <w:szCs w:val="22"/>
        </w:rPr>
        <w:t>kot partnerji</w:t>
      </w:r>
      <w:r w:rsidRPr="002E7673">
        <w:rPr>
          <w:rFonts w:ascii="Garamond" w:eastAsia="Arial" w:hAnsi="Garamond"/>
          <w:sz w:val="22"/>
          <w:szCs w:val="22"/>
        </w:rPr>
        <w:t xml:space="preserve"> sodelujejo naslednji ponudniki:</w:t>
      </w:r>
    </w:p>
    <w:p w:rsidR="6FDC4A87" w:rsidRPr="002E7673" w:rsidRDefault="6FDC4A87" w:rsidP="00E401B6">
      <w:pPr>
        <w:spacing w:line="312" w:lineRule="auto"/>
        <w:jc w:val="both"/>
        <w:rPr>
          <w:rFonts w:ascii="Garamond" w:eastAsia="Arial" w:hAnsi="Garamond"/>
          <w:sz w:val="22"/>
          <w:szCs w:val="22"/>
        </w:rPr>
      </w:pPr>
      <w:r w:rsidRPr="002E7673">
        <w:rPr>
          <w:rFonts w:ascii="Garamond" w:eastAsia="Arial" w:hAnsi="Garamond"/>
          <w:sz w:val="22"/>
          <w:szCs w:val="22"/>
        </w:rPr>
        <w:t xml:space="preserve"> </w:t>
      </w:r>
    </w:p>
    <w:tbl>
      <w:tblPr>
        <w:tblW w:w="0" w:type="auto"/>
        <w:tblLayout w:type="fixed"/>
        <w:tblLook w:val="00A0" w:firstRow="1" w:lastRow="0" w:firstColumn="1" w:lastColumn="0" w:noHBand="0" w:noVBand="0"/>
      </w:tblPr>
      <w:tblGrid>
        <w:gridCol w:w="675"/>
        <w:gridCol w:w="2265"/>
        <w:gridCol w:w="1845"/>
        <w:gridCol w:w="1845"/>
        <w:gridCol w:w="2265"/>
      </w:tblGrid>
      <w:tr w:rsidR="6FDC4A87" w:rsidRPr="002E7673" w:rsidTr="6FDC4A87">
        <w:tc>
          <w:tcPr>
            <w:tcW w:w="675" w:type="dxa"/>
            <w:tcBorders>
              <w:top w:val="single" w:sz="8" w:space="0" w:color="auto"/>
              <w:left w:val="single" w:sz="8" w:space="0" w:color="auto"/>
              <w:bottom w:val="single" w:sz="8" w:space="0" w:color="auto"/>
              <w:right w:val="single" w:sz="8" w:space="0" w:color="auto"/>
            </w:tcBorders>
          </w:tcPr>
          <w:p w:rsidR="6FDC4A87" w:rsidRPr="002E7673" w:rsidRDefault="6FDC4A87" w:rsidP="00E401B6">
            <w:pPr>
              <w:spacing w:line="312" w:lineRule="auto"/>
              <w:rPr>
                <w:rFonts w:ascii="Garamond" w:eastAsia="Arial" w:hAnsi="Garamond"/>
                <w:sz w:val="22"/>
                <w:szCs w:val="22"/>
              </w:rPr>
            </w:pPr>
            <w:r w:rsidRPr="002E7673">
              <w:rPr>
                <w:rFonts w:ascii="Garamond" w:eastAsia="Arial" w:hAnsi="Garamond"/>
                <w:sz w:val="22"/>
                <w:szCs w:val="22"/>
              </w:rPr>
              <w:t>Zap. št.</w:t>
            </w:r>
          </w:p>
        </w:tc>
        <w:tc>
          <w:tcPr>
            <w:tcW w:w="2265" w:type="dxa"/>
            <w:tcBorders>
              <w:top w:val="single" w:sz="8" w:space="0" w:color="auto"/>
              <w:left w:val="single" w:sz="8" w:space="0" w:color="auto"/>
              <w:bottom w:val="single" w:sz="8" w:space="0" w:color="auto"/>
              <w:right w:val="single" w:sz="8" w:space="0" w:color="auto"/>
            </w:tcBorders>
          </w:tcPr>
          <w:p w:rsidR="6FDC4A87" w:rsidRPr="002E7673" w:rsidRDefault="6FDC4A87" w:rsidP="00E401B6">
            <w:pPr>
              <w:spacing w:line="312" w:lineRule="auto"/>
              <w:rPr>
                <w:rFonts w:ascii="Garamond" w:eastAsia="Arial" w:hAnsi="Garamond"/>
                <w:sz w:val="22"/>
                <w:szCs w:val="22"/>
              </w:rPr>
            </w:pPr>
            <w:r w:rsidRPr="002E7673">
              <w:rPr>
                <w:rFonts w:ascii="Garamond" w:eastAsia="Arial" w:hAnsi="Garamond"/>
                <w:sz w:val="22"/>
                <w:szCs w:val="22"/>
              </w:rPr>
              <w:t>Naziv ponudnika v skupini</w:t>
            </w:r>
          </w:p>
        </w:tc>
        <w:tc>
          <w:tcPr>
            <w:tcW w:w="1845" w:type="dxa"/>
            <w:tcBorders>
              <w:top w:val="single" w:sz="8" w:space="0" w:color="auto"/>
              <w:left w:val="single" w:sz="8" w:space="0" w:color="auto"/>
              <w:bottom w:val="single" w:sz="8" w:space="0" w:color="auto"/>
              <w:right w:val="single" w:sz="8" w:space="0" w:color="auto"/>
            </w:tcBorders>
          </w:tcPr>
          <w:p w:rsidR="6FDC4A87" w:rsidRPr="002E7673" w:rsidRDefault="6FDC4A87" w:rsidP="00E401B6">
            <w:pPr>
              <w:spacing w:line="312" w:lineRule="auto"/>
              <w:rPr>
                <w:rFonts w:ascii="Garamond" w:eastAsia="Arial" w:hAnsi="Garamond"/>
                <w:sz w:val="22"/>
                <w:szCs w:val="22"/>
              </w:rPr>
            </w:pPr>
            <w:r w:rsidRPr="002E7673">
              <w:rPr>
                <w:rFonts w:ascii="Garamond" w:eastAsia="Arial" w:hAnsi="Garamond"/>
                <w:sz w:val="22"/>
                <w:szCs w:val="22"/>
              </w:rPr>
              <w:t xml:space="preserve">Naslov </w:t>
            </w:r>
          </w:p>
        </w:tc>
        <w:tc>
          <w:tcPr>
            <w:tcW w:w="1845" w:type="dxa"/>
            <w:tcBorders>
              <w:top w:val="single" w:sz="8" w:space="0" w:color="auto"/>
              <w:left w:val="single" w:sz="8" w:space="0" w:color="auto"/>
              <w:bottom w:val="single" w:sz="8" w:space="0" w:color="auto"/>
              <w:right w:val="single" w:sz="8" w:space="0" w:color="auto"/>
            </w:tcBorders>
          </w:tcPr>
          <w:p w:rsidR="6FDC4A87" w:rsidRPr="002E7673" w:rsidRDefault="6FDC4A87" w:rsidP="00E401B6">
            <w:pPr>
              <w:spacing w:line="312" w:lineRule="auto"/>
              <w:rPr>
                <w:rFonts w:ascii="Garamond" w:eastAsia="Arial" w:hAnsi="Garamond"/>
                <w:sz w:val="22"/>
                <w:szCs w:val="22"/>
              </w:rPr>
            </w:pPr>
            <w:r w:rsidRPr="002E7673">
              <w:rPr>
                <w:rFonts w:ascii="Garamond" w:eastAsia="Arial" w:hAnsi="Garamond"/>
                <w:sz w:val="22"/>
                <w:szCs w:val="22"/>
              </w:rPr>
              <w:t xml:space="preserve">Odgovorna oseba </w:t>
            </w:r>
          </w:p>
        </w:tc>
        <w:tc>
          <w:tcPr>
            <w:tcW w:w="2265" w:type="dxa"/>
            <w:tcBorders>
              <w:top w:val="single" w:sz="8" w:space="0" w:color="auto"/>
              <w:left w:val="single" w:sz="8" w:space="0" w:color="auto"/>
              <w:bottom w:val="single" w:sz="8" w:space="0" w:color="auto"/>
              <w:right w:val="single" w:sz="8" w:space="0" w:color="auto"/>
            </w:tcBorders>
          </w:tcPr>
          <w:p w:rsidR="6FDC4A87" w:rsidRPr="002E7673" w:rsidRDefault="6FDC4A87" w:rsidP="00E401B6">
            <w:pPr>
              <w:spacing w:line="312" w:lineRule="auto"/>
              <w:rPr>
                <w:rFonts w:ascii="Garamond" w:eastAsia="Arial" w:hAnsi="Garamond"/>
                <w:sz w:val="22"/>
                <w:szCs w:val="22"/>
              </w:rPr>
            </w:pPr>
            <w:r w:rsidRPr="002E7673">
              <w:rPr>
                <w:rFonts w:ascii="Garamond" w:eastAsia="Arial" w:hAnsi="Garamond"/>
                <w:sz w:val="22"/>
                <w:szCs w:val="22"/>
              </w:rPr>
              <w:t>Delež pri projektu v %</w:t>
            </w:r>
          </w:p>
        </w:tc>
      </w:tr>
      <w:tr w:rsidR="6FDC4A87" w:rsidRPr="002E7673" w:rsidTr="6FDC4A87">
        <w:tc>
          <w:tcPr>
            <w:tcW w:w="675" w:type="dxa"/>
            <w:tcBorders>
              <w:top w:val="single" w:sz="8" w:space="0" w:color="auto"/>
              <w:left w:val="single" w:sz="8" w:space="0" w:color="auto"/>
              <w:bottom w:val="single" w:sz="8" w:space="0" w:color="auto"/>
              <w:right w:val="single" w:sz="8" w:space="0" w:color="auto"/>
            </w:tcBorders>
          </w:tcPr>
          <w:p w:rsidR="6FDC4A87" w:rsidRPr="002E7673" w:rsidRDefault="6FDC4A87" w:rsidP="00E401B6">
            <w:pPr>
              <w:spacing w:line="312" w:lineRule="auto"/>
              <w:rPr>
                <w:rFonts w:ascii="Garamond" w:eastAsia="Arial" w:hAnsi="Garamond"/>
                <w:sz w:val="22"/>
                <w:szCs w:val="22"/>
              </w:rPr>
            </w:pPr>
            <w:r w:rsidRPr="002E7673">
              <w:rPr>
                <w:rFonts w:ascii="Garamond" w:eastAsia="Arial" w:hAnsi="Garamond"/>
                <w:sz w:val="22"/>
                <w:szCs w:val="22"/>
              </w:rPr>
              <w:t xml:space="preserve"> </w:t>
            </w:r>
          </w:p>
        </w:tc>
        <w:tc>
          <w:tcPr>
            <w:tcW w:w="2265" w:type="dxa"/>
            <w:tcBorders>
              <w:top w:val="single" w:sz="8" w:space="0" w:color="auto"/>
              <w:left w:val="single" w:sz="8" w:space="0" w:color="auto"/>
              <w:bottom w:val="single" w:sz="8" w:space="0" w:color="auto"/>
              <w:right w:val="single" w:sz="8" w:space="0" w:color="auto"/>
            </w:tcBorders>
          </w:tcPr>
          <w:p w:rsidR="6FDC4A87" w:rsidRPr="002E7673" w:rsidRDefault="6FDC4A87" w:rsidP="00E401B6">
            <w:pPr>
              <w:spacing w:line="312" w:lineRule="auto"/>
              <w:rPr>
                <w:rFonts w:ascii="Garamond" w:eastAsia="Arial" w:hAnsi="Garamond"/>
                <w:sz w:val="22"/>
                <w:szCs w:val="22"/>
              </w:rPr>
            </w:pPr>
            <w:r w:rsidRPr="002E7673">
              <w:rPr>
                <w:rFonts w:ascii="Garamond" w:eastAsia="Arial" w:hAnsi="Garamond"/>
                <w:sz w:val="22"/>
                <w:szCs w:val="22"/>
              </w:rPr>
              <w:t xml:space="preserve"> </w:t>
            </w:r>
          </w:p>
          <w:p w:rsidR="6FDC4A87" w:rsidRPr="002E7673" w:rsidRDefault="6FDC4A87" w:rsidP="00E401B6">
            <w:pPr>
              <w:spacing w:line="312" w:lineRule="auto"/>
              <w:rPr>
                <w:rFonts w:ascii="Garamond" w:eastAsia="Arial" w:hAnsi="Garamond"/>
                <w:sz w:val="22"/>
                <w:szCs w:val="22"/>
              </w:rPr>
            </w:pPr>
            <w:r w:rsidRPr="002E7673">
              <w:rPr>
                <w:rFonts w:ascii="Garamond" w:eastAsia="Arial" w:hAnsi="Garamond"/>
                <w:sz w:val="22"/>
                <w:szCs w:val="22"/>
              </w:rPr>
              <w:t xml:space="preserve"> </w:t>
            </w:r>
          </w:p>
          <w:p w:rsidR="6FDC4A87" w:rsidRPr="002E7673" w:rsidRDefault="6FDC4A87" w:rsidP="00E401B6">
            <w:pPr>
              <w:spacing w:line="312" w:lineRule="auto"/>
              <w:rPr>
                <w:rFonts w:ascii="Garamond" w:eastAsia="Arial" w:hAnsi="Garamond"/>
                <w:sz w:val="22"/>
                <w:szCs w:val="22"/>
              </w:rPr>
            </w:pPr>
            <w:r w:rsidRPr="002E7673">
              <w:rPr>
                <w:rFonts w:ascii="Garamond" w:eastAsia="Arial" w:hAnsi="Garamond"/>
                <w:sz w:val="22"/>
                <w:szCs w:val="22"/>
              </w:rPr>
              <w:t xml:space="preserve"> </w:t>
            </w:r>
          </w:p>
        </w:tc>
        <w:tc>
          <w:tcPr>
            <w:tcW w:w="1845" w:type="dxa"/>
            <w:tcBorders>
              <w:top w:val="single" w:sz="8" w:space="0" w:color="auto"/>
              <w:left w:val="single" w:sz="8" w:space="0" w:color="auto"/>
              <w:bottom w:val="single" w:sz="8" w:space="0" w:color="auto"/>
              <w:right w:val="single" w:sz="8" w:space="0" w:color="auto"/>
            </w:tcBorders>
          </w:tcPr>
          <w:p w:rsidR="6FDC4A87" w:rsidRPr="002E7673" w:rsidRDefault="6FDC4A87" w:rsidP="00E401B6">
            <w:pPr>
              <w:spacing w:line="312" w:lineRule="auto"/>
              <w:rPr>
                <w:rFonts w:ascii="Garamond" w:eastAsia="Arial" w:hAnsi="Garamond"/>
                <w:sz w:val="22"/>
                <w:szCs w:val="22"/>
              </w:rPr>
            </w:pPr>
            <w:r w:rsidRPr="002E7673">
              <w:rPr>
                <w:rFonts w:ascii="Garamond" w:eastAsia="Arial" w:hAnsi="Garamond"/>
                <w:sz w:val="22"/>
                <w:szCs w:val="22"/>
              </w:rPr>
              <w:t xml:space="preserve"> </w:t>
            </w:r>
          </w:p>
        </w:tc>
        <w:tc>
          <w:tcPr>
            <w:tcW w:w="1845" w:type="dxa"/>
            <w:tcBorders>
              <w:top w:val="single" w:sz="8" w:space="0" w:color="auto"/>
              <w:left w:val="single" w:sz="8" w:space="0" w:color="auto"/>
              <w:bottom w:val="single" w:sz="8" w:space="0" w:color="auto"/>
              <w:right w:val="single" w:sz="8" w:space="0" w:color="auto"/>
            </w:tcBorders>
          </w:tcPr>
          <w:p w:rsidR="6FDC4A87" w:rsidRPr="002E7673" w:rsidRDefault="6FDC4A87" w:rsidP="00E401B6">
            <w:pPr>
              <w:spacing w:line="312" w:lineRule="auto"/>
              <w:rPr>
                <w:rFonts w:ascii="Garamond" w:eastAsia="Arial" w:hAnsi="Garamond"/>
                <w:sz w:val="22"/>
                <w:szCs w:val="22"/>
              </w:rPr>
            </w:pPr>
            <w:r w:rsidRPr="002E7673">
              <w:rPr>
                <w:rFonts w:ascii="Garamond" w:eastAsia="Arial" w:hAnsi="Garamond"/>
                <w:sz w:val="22"/>
                <w:szCs w:val="22"/>
              </w:rPr>
              <w:t xml:space="preserve"> </w:t>
            </w:r>
          </w:p>
        </w:tc>
        <w:tc>
          <w:tcPr>
            <w:tcW w:w="2265" w:type="dxa"/>
            <w:tcBorders>
              <w:top w:val="single" w:sz="8" w:space="0" w:color="auto"/>
              <w:left w:val="single" w:sz="8" w:space="0" w:color="auto"/>
              <w:bottom w:val="single" w:sz="8" w:space="0" w:color="auto"/>
              <w:right w:val="single" w:sz="8" w:space="0" w:color="auto"/>
            </w:tcBorders>
          </w:tcPr>
          <w:p w:rsidR="6FDC4A87" w:rsidRPr="002E7673" w:rsidRDefault="6FDC4A87" w:rsidP="00E401B6">
            <w:pPr>
              <w:spacing w:line="312" w:lineRule="auto"/>
              <w:rPr>
                <w:rFonts w:ascii="Garamond" w:eastAsia="Arial" w:hAnsi="Garamond"/>
                <w:sz w:val="22"/>
                <w:szCs w:val="22"/>
              </w:rPr>
            </w:pPr>
            <w:r w:rsidRPr="002E7673">
              <w:rPr>
                <w:rFonts w:ascii="Garamond" w:eastAsia="Arial" w:hAnsi="Garamond"/>
                <w:sz w:val="22"/>
                <w:szCs w:val="22"/>
              </w:rPr>
              <w:t xml:space="preserve"> </w:t>
            </w:r>
          </w:p>
        </w:tc>
      </w:tr>
      <w:tr w:rsidR="6FDC4A87" w:rsidRPr="002E7673" w:rsidTr="6FDC4A87">
        <w:tc>
          <w:tcPr>
            <w:tcW w:w="675" w:type="dxa"/>
            <w:tcBorders>
              <w:top w:val="single" w:sz="8" w:space="0" w:color="auto"/>
              <w:left w:val="single" w:sz="8" w:space="0" w:color="auto"/>
              <w:bottom w:val="single" w:sz="8" w:space="0" w:color="auto"/>
              <w:right w:val="single" w:sz="8" w:space="0" w:color="auto"/>
            </w:tcBorders>
          </w:tcPr>
          <w:p w:rsidR="6FDC4A87" w:rsidRPr="002E7673" w:rsidRDefault="6FDC4A87" w:rsidP="00E401B6">
            <w:pPr>
              <w:spacing w:line="312" w:lineRule="auto"/>
              <w:rPr>
                <w:rFonts w:ascii="Garamond" w:eastAsia="Arial" w:hAnsi="Garamond"/>
                <w:sz w:val="22"/>
                <w:szCs w:val="22"/>
              </w:rPr>
            </w:pPr>
            <w:r w:rsidRPr="002E7673">
              <w:rPr>
                <w:rFonts w:ascii="Garamond" w:eastAsia="Arial" w:hAnsi="Garamond"/>
                <w:sz w:val="22"/>
                <w:szCs w:val="22"/>
              </w:rPr>
              <w:t xml:space="preserve"> </w:t>
            </w:r>
          </w:p>
        </w:tc>
        <w:tc>
          <w:tcPr>
            <w:tcW w:w="2265" w:type="dxa"/>
            <w:tcBorders>
              <w:top w:val="single" w:sz="8" w:space="0" w:color="auto"/>
              <w:left w:val="single" w:sz="8" w:space="0" w:color="auto"/>
              <w:bottom w:val="single" w:sz="8" w:space="0" w:color="auto"/>
              <w:right w:val="single" w:sz="8" w:space="0" w:color="auto"/>
            </w:tcBorders>
          </w:tcPr>
          <w:p w:rsidR="6FDC4A87" w:rsidRPr="002E7673" w:rsidRDefault="6FDC4A87" w:rsidP="00E401B6">
            <w:pPr>
              <w:spacing w:line="312" w:lineRule="auto"/>
              <w:rPr>
                <w:rFonts w:ascii="Garamond" w:eastAsia="Arial" w:hAnsi="Garamond"/>
                <w:sz w:val="22"/>
                <w:szCs w:val="22"/>
              </w:rPr>
            </w:pPr>
            <w:r w:rsidRPr="002E7673">
              <w:rPr>
                <w:rFonts w:ascii="Garamond" w:eastAsia="Arial" w:hAnsi="Garamond"/>
                <w:sz w:val="22"/>
                <w:szCs w:val="22"/>
              </w:rPr>
              <w:t xml:space="preserve"> </w:t>
            </w:r>
          </w:p>
          <w:p w:rsidR="6FDC4A87" w:rsidRPr="002E7673" w:rsidRDefault="6FDC4A87" w:rsidP="00E401B6">
            <w:pPr>
              <w:spacing w:line="312" w:lineRule="auto"/>
              <w:rPr>
                <w:rFonts w:ascii="Garamond" w:eastAsia="Arial" w:hAnsi="Garamond"/>
                <w:sz w:val="22"/>
                <w:szCs w:val="22"/>
              </w:rPr>
            </w:pPr>
            <w:r w:rsidRPr="002E7673">
              <w:rPr>
                <w:rFonts w:ascii="Garamond" w:eastAsia="Arial" w:hAnsi="Garamond"/>
                <w:sz w:val="22"/>
                <w:szCs w:val="22"/>
              </w:rPr>
              <w:t xml:space="preserve"> </w:t>
            </w:r>
          </w:p>
          <w:p w:rsidR="6FDC4A87" w:rsidRPr="002E7673" w:rsidRDefault="6FDC4A87" w:rsidP="00E401B6">
            <w:pPr>
              <w:spacing w:line="312" w:lineRule="auto"/>
              <w:rPr>
                <w:rFonts w:ascii="Garamond" w:eastAsia="Arial" w:hAnsi="Garamond"/>
                <w:sz w:val="22"/>
                <w:szCs w:val="22"/>
              </w:rPr>
            </w:pPr>
            <w:r w:rsidRPr="002E7673">
              <w:rPr>
                <w:rFonts w:ascii="Garamond" w:eastAsia="Arial" w:hAnsi="Garamond"/>
                <w:sz w:val="22"/>
                <w:szCs w:val="22"/>
              </w:rPr>
              <w:t xml:space="preserve"> </w:t>
            </w:r>
          </w:p>
        </w:tc>
        <w:tc>
          <w:tcPr>
            <w:tcW w:w="1845" w:type="dxa"/>
            <w:tcBorders>
              <w:top w:val="single" w:sz="8" w:space="0" w:color="auto"/>
              <w:left w:val="single" w:sz="8" w:space="0" w:color="auto"/>
              <w:bottom w:val="single" w:sz="8" w:space="0" w:color="auto"/>
              <w:right w:val="single" w:sz="8" w:space="0" w:color="auto"/>
            </w:tcBorders>
          </w:tcPr>
          <w:p w:rsidR="6FDC4A87" w:rsidRPr="002E7673" w:rsidRDefault="6FDC4A87" w:rsidP="00E401B6">
            <w:pPr>
              <w:spacing w:line="312" w:lineRule="auto"/>
              <w:rPr>
                <w:rFonts w:ascii="Garamond" w:eastAsia="Arial" w:hAnsi="Garamond"/>
                <w:sz w:val="22"/>
                <w:szCs w:val="22"/>
              </w:rPr>
            </w:pPr>
            <w:r w:rsidRPr="002E7673">
              <w:rPr>
                <w:rFonts w:ascii="Garamond" w:eastAsia="Arial" w:hAnsi="Garamond"/>
                <w:sz w:val="22"/>
                <w:szCs w:val="22"/>
              </w:rPr>
              <w:t xml:space="preserve"> </w:t>
            </w:r>
          </w:p>
        </w:tc>
        <w:tc>
          <w:tcPr>
            <w:tcW w:w="1845" w:type="dxa"/>
            <w:tcBorders>
              <w:top w:val="single" w:sz="8" w:space="0" w:color="auto"/>
              <w:left w:val="single" w:sz="8" w:space="0" w:color="auto"/>
              <w:bottom w:val="single" w:sz="8" w:space="0" w:color="auto"/>
              <w:right w:val="single" w:sz="8" w:space="0" w:color="auto"/>
            </w:tcBorders>
          </w:tcPr>
          <w:p w:rsidR="6FDC4A87" w:rsidRPr="002E7673" w:rsidRDefault="6FDC4A87" w:rsidP="00E401B6">
            <w:pPr>
              <w:spacing w:line="312" w:lineRule="auto"/>
              <w:rPr>
                <w:rFonts w:ascii="Garamond" w:eastAsia="Arial" w:hAnsi="Garamond"/>
                <w:sz w:val="22"/>
                <w:szCs w:val="22"/>
              </w:rPr>
            </w:pPr>
            <w:r w:rsidRPr="002E7673">
              <w:rPr>
                <w:rFonts w:ascii="Garamond" w:eastAsia="Arial" w:hAnsi="Garamond"/>
                <w:sz w:val="22"/>
                <w:szCs w:val="22"/>
              </w:rPr>
              <w:t xml:space="preserve"> </w:t>
            </w:r>
          </w:p>
        </w:tc>
        <w:tc>
          <w:tcPr>
            <w:tcW w:w="2265" w:type="dxa"/>
            <w:tcBorders>
              <w:top w:val="single" w:sz="8" w:space="0" w:color="auto"/>
              <w:left w:val="single" w:sz="8" w:space="0" w:color="auto"/>
              <w:bottom w:val="single" w:sz="8" w:space="0" w:color="auto"/>
              <w:right w:val="single" w:sz="8" w:space="0" w:color="auto"/>
            </w:tcBorders>
          </w:tcPr>
          <w:p w:rsidR="6FDC4A87" w:rsidRPr="002E7673" w:rsidRDefault="6FDC4A87" w:rsidP="00E401B6">
            <w:pPr>
              <w:spacing w:line="312" w:lineRule="auto"/>
              <w:rPr>
                <w:rFonts w:ascii="Garamond" w:eastAsia="Arial" w:hAnsi="Garamond"/>
                <w:sz w:val="22"/>
                <w:szCs w:val="22"/>
              </w:rPr>
            </w:pPr>
            <w:r w:rsidRPr="002E7673">
              <w:rPr>
                <w:rFonts w:ascii="Garamond" w:eastAsia="Arial" w:hAnsi="Garamond"/>
                <w:sz w:val="22"/>
                <w:szCs w:val="22"/>
              </w:rPr>
              <w:t xml:space="preserve"> </w:t>
            </w:r>
          </w:p>
        </w:tc>
      </w:tr>
    </w:tbl>
    <w:p w:rsidR="6FDC4A87" w:rsidRPr="002E7673" w:rsidRDefault="6FDC4A87" w:rsidP="00E401B6">
      <w:pPr>
        <w:spacing w:line="312" w:lineRule="auto"/>
        <w:rPr>
          <w:rFonts w:ascii="Garamond" w:eastAsia="Arial" w:hAnsi="Garamond"/>
          <w:sz w:val="22"/>
          <w:szCs w:val="22"/>
        </w:rPr>
      </w:pPr>
      <w:r w:rsidRPr="002E7673">
        <w:rPr>
          <w:rFonts w:ascii="Garamond" w:eastAsia="Arial" w:hAnsi="Garamond"/>
          <w:sz w:val="22"/>
          <w:szCs w:val="22"/>
        </w:rPr>
        <w:t xml:space="preserve"> </w:t>
      </w:r>
    </w:p>
    <w:p w:rsidR="6FDC4A87" w:rsidRPr="002E7673" w:rsidRDefault="6FDC4A87" w:rsidP="00E401B6">
      <w:pPr>
        <w:spacing w:line="312" w:lineRule="auto"/>
        <w:rPr>
          <w:rFonts w:ascii="Garamond" w:eastAsia="Arial" w:hAnsi="Garamond"/>
          <w:sz w:val="22"/>
          <w:szCs w:val="22"/>
        </w:rPr>
      </w:pPr>
      <w:r w:rsidRPr="002E7673">
        <w:rPr>
          <w:rFonts w:ascii="Garamond" w:eastAsia="Arial" w:hAnsi="Garamond"/>
          <w:sz w:val="22"/>
          <w:szCs w:val="22"/>
        </w:rPr>
        <w:t>in je pooblaščeni predstavnik vseh ponudnikov v skupini</w:t>
      </w:r>
    </w:p>
    <w:tbl>
      <w:tblPr>
        <w:tblW w:w="0" w:type="auto"/>
        <w:tblLayout w:type="fixed"/>
        <w:tblLook w:val="00A0" w:firstRow="1" w:lastRow="0" w:firstColumn="1" w:lastColumn="0" w:noHBand="0" w:noVBand="0"/>
      </w:tblPr>
      <w:tblGrid>
        <w:gridCol w:w="3030"/>
        <w:gridCol w:w="3015"/>
        <w:gridCol w:w="3015"/>
      </w:tblGrid>
      <w:tr w:rsidR="6FDC4A87" w:rsidRPr="002E7673" w:rsidTr="6FDC4A87">
        <w:tc>
          <w:tcPr>
            <w:tcW w:w="3030" w:type="dxa"/>
            <w:tcBorders>
              <w:top w:val="single" w:sz="8" w:space="0" w:color="auto"/>
              <w:left w:val="single" w:sz="8" w:space="0" w:color="auto"/>
              <w:bottom w:val="single" w:sz="8" w:space="0" w:color="auto"/>
              <w:right w:val="single" w:sz="8" w:space="0" w:color="auto"/>
            </w:tcBorders>
          </w:tcPr>
          <w:p w:rsidR="6FDC4A87" w:rsidRPr="002E7673" w:rsidRDefault="6FDC4A87" w:rsidP="00E401B6">
            <w:pPr>
              <w:spacing w:line="312" w:lineRule="auto"/>
              <w:rPr>
                <w:rFonts w:ascii="Garamond" w:eastAsia="Arial" w:hAnsi="Garamond"/>
                <w:sz w:val="22"/>
                <w:szCs w:val="22"/>
              </w:rPr>
            </w:pPr>
            <w:r w:rsidRPr="002E7673">
              <w:rPr>
                <w:rFonts w:ascii="Garamond" w:eastAsia="Arial" w:hAnsi="Garamond"/>
                <w:sz w:val="22"/>
                <w:szCs w:val="22"/>
              </w:rPr>
              <w:t>Naziv pooblaščenega ponudnika v skupini</w:t>
            </w:r>
          </w:p>
        </w:tc>
        <w:tc>
          <w:tcPr>
            <w:tcW w:w="3015" w:type="dxa"/>
            <w:tcBorders>
              <w:top w:val="single" w:sz="8" w:space="0" w:color="auto"/>
              <w:left w:val="single" w:sz="8" w:space="0" w:color="auto"/>
              <w:bottom w:val="single" w:sz="8" w:space="0" w:color="auto"/>
              <w:right w:val="single" w:sz="8" w:space="0" w:color="auto"/>
            </w:tcBorders>
          </w:tcPr>
          <w:p w:rsidR="6FDC4A87" w:rsidRPr="002E7673" w:rsidRDefault="6FDC4A87" w:rsidP="00E401B6">
            <w:pPr>
              <w:spacing w:line="312" w:lineRule="auto"/>
              <w:rPr>
                <w:rFonts w:ascii="Garamond" w:eastAsia="Arial" w:hAnsi="Garamond"/>
                <w:sz w:val="22"/>
                <w:szCs w:val="22"/>
              </w:rPr>
            </w:pPr>
            <w:r w:rsidRPr="002E7673">
              <w:rPr>
                <w:rFonts w:ascii="Garamond" w:eastAsia="Arial" w:hAnsi="Garamond"/>
                <w:sz w:val="22"/>
                <w:szCs w:val="22"/>
              </w:rPr>
              <w:t>Naslov</w:t>
            </w:r>
          </w:p>
        </w:tc>
        <w:tc>
          <w:tcPr>
            <w:tcW w:w="3015" w:type="dxa"/>
            <w:tcBorders>
              <w:top w:val="single" w:sz="8" w:space="0" w:color="auto"/>
              <w:left w:val="single" w:sz="8" w:space="0" w:color="auto"/>
              <w:bottom w:val="single" w:sz="8" w:space="0" w:color="auto"/>
              <w:right w:val="single" w:sz="8" w:space="0" w:color="auto"/>
            </w:tcBorders>
          </w:tcPr>
          <w:p w:rsidR="6FDC4A87" w:rsidRPr="002E7673" w:rsidRDefault="6FDC4A87" w:rsidP="00E401B6">
            <w:pPr>
              <w:spacing w:line="312" w:lineRule="auto"/>
              <w:rPr>
                <w:rFonts w:ascii="Garamond" w:eastAsia="Arial" w:hAnsi="Garamond"/>
                <w:sz w:val="22"/>
                <w:szCs w:val="22"/>
              </w:rPr>
            </w:pPr>
            <w:r w:rsidRPr="002E7673">
              <w:rPr>
                <w:rFonts w:ascii="Garamond" w:eastAsia="Arial" w:hAnsi="Garamond"/>
                <w:sz w:val="22"/>
                <w:szCs w:val="22"/>
              </w:rPr>
              <w:t>Odgovorna oseba</w:t>
            </w:r>
          </w:p>
          <w:p w:rsidR="6FDC4A87" w:rsidRPr="002E7673" w:rsidRDefault="6FDC4A87" w:rsidP="00E401B6">
            <w:pPr>
              <w:spacing w:line="312" w:lineRule="auto"/>
              <w:rPr>
                <w:rFonts w:ascii="Garamond" w:eastAsia="Arial" w:hAnsi="Garamond"/>
                <w:sz w:val="22"/>
                <w:szCs w:val="22"/>
              </w:rPr>
            </w:pPr>
            <w:r w:rsidRPr="002E7673">
              <w:rPr>
                <w:rFonts w:ascii="Garamond" w:eastAsia="Arial" w:hAnsi="Garamond"/>
                <w:sz w:val="22"/>
                <w:szCs w:val="22"/>
              </w:rPr>
              <w:t xml:space="preserve"> </w:t>
            </w:r>
          </w:p>
        </w:tc>
      </w:tr>
      <w:tr w:rsidR="6FDC4A87" w:rsidRPr="002E7673" w:rsidTr="6FDC4A87">
        <w:tc>
          <w:tcPr>
            <w:tcW w:w="3030" w:type="dxa"/>
            <w:tcBorders>
              <w:top w:val="single" w:sz="8" w:space="0" w:color="auto"/>
              <w:left w:val="single" w:sz="8" w:space="0" w:color="auto"/>
              <w:bottom w:val="single" w:sz="8" w:space="0" w:color="auto"/>
              <w:right w:val="single" w:sz="8" w:space="0" w:color="auto"/>
            </w:tcBorders>
          </w:tcPr>
          <w:p w:rsidR="6FDC4A87" w:rsidRPr="002E7673" w:rsidRDefault="6FDC4A87" w:rsidP="00E401B6">
            <w:pPr>
              <w:spacing w:line="312" w:lineRule="auto"/>
              <w:jc w:val="both"/>
              <w:rPr>
                <w:rFonts w:ascii="Garamond" w:eastAsia="Arial" w:hAnsi="Garamond"/>
                <w:sz w:val="22"/>
                <w:szCs w:val="22"/>
              </w:rPr>
            </w:pPr>
            <w:r w:rsidRPr="002E7673">
              <w:rPr>
                <w:rFonts w:ascii="Garamond" w:eastAsia="Arial" w:hAnsi="Garamond"/>
                <w:sz w:val="22"/>
                <w:szCs w:val="22"/>
              </w:rPr>
              <w:t xml:space="preserve"> </w:t>
            </w:r>
          </w:p>
          <w:p w:rsidR="6FDC4A87" w:rsidRPr="002E7673" w:rsidRDefault="6FDC4A87" w:rsidP="00E401B6">
            <w:pPr>
              <w:spacing w:line="312" w:lineRule="auto"/>
              <w:jc w:val="both"/>
              <w:rPr>
                <w:rFonts w:ascii="Garamond" w:eastAsia="Arial" w:hAnsi="Garamond"/>
                <w:sz w:val="22"/>
                <w:szCs w:val="22"/>
              </w:rPr>
            </w:pPr>
            <w:r w:rsidRPr="002E7673">
              <w:rPr>
                <w:rFonts w:ascii="Garamond" w:eastAsia="Arial" w:hAnsi="Garamond"/>
                <w:sz w:val="22"/>
                <w:szCs w:val="22"/>
              </w:rPr>
              <w:t xml:space="preserve"> </w:t>
            </w:r>
          </w:p>
          <w:p w:rsidR="6FDC4A87" w:rsidRPr="002E7673" w:rsidRDefault="6FDC4A87" w:rsidP="00E401B6">
            <w:pPr>
              <w:spacing w:line="312" w:lineRule="auto"/>
              <w:jc w:val="both"/>
              <w:rPr>
                <w:rFonts w:ascii="Garamond" w:eastAsia="Arial" w:hAnsi="Garamond"/>
                <w:sz w:val="22"/>
                <w:szCs w:val="22"/>
              </w:rPr>
            </w:pPr>
            <w:r w:rsidRPr="002E7673">
              <w:rPr>
                <w:rFonts w:ascii="Garamond" w:eastAsia="Arial" w:hAnsi="Garamond"/>
                <w:sz w:val="22"/>
                <w:szCs w:val="22"/>
              </w:rPr>
              <w:t xml:space="preserve"> </w:t>
            </w:r>
          </w:p>
        </w:tc>
        <w:tc>
          <w:tcPr>
            <w:tcW w:w="3015" w:type="dxa"/>
            <w:tcBorders>
              <w:top w:val="single" w:sz="8" w:space="0" w:color="auto"/>
              <w:left w:val="single" w:sz="8" w:space="0" w:color="auto"/>
              <w:bottom w:val="single" w:sz="8" w:space="0" w:color="auto"/>
              <w:right w:val="single" w:sz="8" w:space="0" w:color="auto"/>
            </w:tcBorders>
          </w:tcPr>
          <w:p w:rsidR="6FDC4A87" w:rsidRPr="002E7673" w:rsidRDefault="6FDC4A87" w:rsidP="00E401B6">
            <w:pPr>
              <w:spacing w:line="312" w:lineRule="auto"/>
              <w:jc w:val="both"/>
              <w:rPr>
                <w:rFonts w:ascii="Garamond" w:eastAsia="Arial" w:hAnsi="Garamond"/>
                <w:sz w:val="22"/>
                <w:szCs w:val="22"/>
              </w:rPr>
            </w:pPr>
            <w:r w:rsidRPr="002E7673">
              <w:rPr>
                <w:rFonts w:ascii="Garamond" w:eastAsia="Arial" w:hAnsi="Garamond"/>
                <w:sz w:val="22"/>
                <w:szCs w:val="22"/>
              </w:rPr>
              <w:t xml:space="preserve"> </w:t>
            </w:r>
          </w:p>
        </w:tc>
        <w:tc>
          <w:tcPr>
            <w:tcW w:w="3015" w:type="dxa"/>
            <w:tcBorders>
              <w:top w:val="single" w:sz="8" w:space="0" w:color="auto"/>
              <w:left w:val="single" w:sz="8" w:space="0" w:color="auto"/>
              <w:bottom w:val="single" w:sz="8" w:space="0" w:color="auto"/>
              <w:right w:val="single" w:sz="8" w:space="0" w:color="auto"/>
            </w:tcBorders>
          </w:tcPr>
          <w:p w:rsidR="6FDC4A87" w:rsidRPr="002E7673" w:rsidRDefault="6FDC4A87" w:rsidP="00E401B6">
            <w:pPr>
              <w:spacing w:line="312" w:lineRule="auto"/>
              <w:jc w:val="both"/>
              <w:rPr>
                <w:rFonts w:ascii="Garamond" w:eastAsia="Arial" w:hAnsi="Garamond"/>
                <w:sz w:val="22"/>
                <w:szCs w:val="22"/>
              </w:rPr>
            </w:pPr>
            <w:r w:rsidRPr="002E7673">
              <w:rPr>
                <w:rFonts w:ascii="Garamond" w:eastAsia="Arial" w:hAnsi="Garamond"/>
                <w:sz w:val="22"/>
                <w:szCs w:val="22"/>
              </w:rPr>
              <w:t xml:space="preserve"> </w:t>
            </w:r>
          </w:p>
        </w:tc>
      </w:tr>
    </w:tbl>
    <w:p w:rsidR="6FDC4A87" w:rsidRPr="002E7673" w:rsidRDefault="6FDC4A87" w:rsidP="00E401B6">
      <w:pPr>
        <w:spacing w:line="312" w:lineRule="auto"/>
        <w:jc w:val="both"/>
        <w:rPr>
          <w:rFonts w:ascii="Garamond" w:eastAsia="Arial" w:hAnsi="Garamond"/>
          <w:sz w:val="22"/>
          <w:szCs w:val="22"/>
        </w:rPr>
      </w:pPr>
      <w:r w:rsidRPr="002E7673">
        <w:rPr>
          <w:rFonts w:ascii="Garamond" w:eastAsia="Arial" w:hAnsi="Garamond"/>
          <w:sz w:val="22"/>
          <w:szCs w:val="22"/>
        </w:rPr>
        <w:t xml:space="preserve"> </w:t>
      </w:r>
    </w:p>
    <w:p w:rsidR="6FDC4A87" w:rsidRPr="002E7673" w:rsidRDefault="6FDC4A87" w:rsidP="00E401B6">
      <w:pPr>
        <w:spacing w:line="312" w:lineRule="auto"/>
        <w:jc w:val="both"/>
        <w:rPr>
          <w:rFonts w:ascii="Garamond" w:eastAsia="Arial" w:hAnsi="Garamond"/>
          <w:sz w:val="22"/>
          <w:szCs w:val="22"/>
        </w:rPr>
      </w:pPr>
      <w:r w:rsidRPr="002E7673">
        <w:rPr>
          <w:rFonts w:ascii="Garamond" w:eastAsia="Arial" w:hAnsi="Garamond"/>
          <w:sz w:val="22"/>
          <w:szCs w:val="22"/>
        </w:rPr>
        <w:t>ki ima polno pooblastilo vseh ponudnikov v skupini, da v našem imenu podpiše ponudbo in nastopa v postopku v imenu vseh ponudnikov v skupini.</w:t>
      </w:r>
    </w:p>
    <w:p w:rsidR="6FDC4A87" w:rsidRPr="002E7673" w:rsidRDefault="6FDC4A87" w:rsidP="00E401B6">
      <w:pPr>
        <w:spacing w:line="312" w:lineRule="auto"/>
        <w:jc w:val="both"/>
        <w:rPr>
          <w:rFonts w:ascii="Garamond" w:eastAsia="Arial" w:hAnsi="Garamond"/>
          <w:sz w:val="22"/>
          <w:szCs w:val="22"/>
        </w:rPr>
      </w:pPr>
      <w:r w:rsidRPr="002E7673">
        <w:rPr>
          <w:rFonts w:ascii="Garamond" w:eastAsia="Arial" w:hAnsi="Garamond"/>
          <w:sz w:val="22"/>
          <w:szCs w:val="22"/>
        </w:rPr>
        <w:t xml:space="preserve"> </w:t>
      </w:r>
    </w:p>
    <w:p w:rsidR="6FDC4A87" w:rsidRPr="002E7673" w:rsidRDefault="6FDC4A87" w:rsidP="00E401B6">
      <w:pPr>
        <w:spacing w:line="312" w:lineRule="auto"/>
        <w:jc w:val="both"/>
        <w:rPr>
          <w:rFonts w:ascii="Garamond" w:eastAsia="Arial" w:hAnsi="Garamond"/>
          <w:sz w:val="22"/>
          <w:szCs w:val="22"/>
        </w:rPr>
      </w:pPr>
      <w:r w:rsidRPr="002E7673">
        <w:rPr>
          <w:rFonts w:ascii="Garamond" w:eastAsia="Arial" w:hAnsi="Garamond"/>
          <w:sz w:val="22"/>
          <w:szCs w:val="22"/>
        </w:rPr>
        <w:t>Partnerji v skupni ponudbi s podpisom te izjave izjavljamo, da izpolnjujemo vse pogoje, ki se za partnerje v skupni ponudbi zahtevajo v Navodilih ponudnikom.</w:t>
      </w:r>
    </w:p>
    <w:p w:rsidR="6FDC4A87" w:rsidRPr="002E7673" w:rsidRDefault="6FDC4A87" w:rsidP="00E401B6">
      <w:pPr>
        <w:spacing w:line="312" w:lineRule="auto"/>
        <w:jc w:val="both"/>
        <w:rPr>
          <w:rFonts w:ascii="Garamond" w:eastAsia="Arial" w:hAnsi="Garamond"/>
          <w:sz w:val="22"/>
          <w:szCs w:val="22"/>
        </w:rPr>
      </w:pPr>
      <w:r w:rsidRPr="002E7673">
        <w:rPr>
          <w:rFonts w:ascii="Garamond" w:eastAsia="Arial" w:hAnsi="Garamond"/>
          <w:sz w:val="22"/>
          <w:szCs w:val="22"/>
        </w:rPr>
        <w:t xml:space="preserve"> </w:t>
      </w:r>
    </w:p>
    <w:p w:rsidR="6FDC4A87" w:rsidRPr="002E7673" w:rsidRDefault="6FDC4A87" w:rsidP="00E401B6">
      <w:pPr>
        <w:spacing w:line="312" w:lineRule="auto"/>
        <w:jc w:val="both"/>
        <w:rPr>
          <w:rFonts w:ascii="Garamond" w:eastAsia="Arial" w:hAnsi="Garamond"/>
          <w:sz w:val="22"/>
          <w:szCs w:val="22"/>
        </w:rPr>
      </w:pPr>
      <w:r w:rsidRPr="002E7673">
        <w:rPr>
          <w:rFonts w:ascii="Garamond" w:eastAsia="Arial" w:hAnsi="Garamond"/>
          <w:sz w:val="22"/>
          <w:szCs w:val="22"/>
        </w:rPr>
        <w:t>Datum …………………</w:t>
      </w:r>
      <w:r w:rsidRPr="002E7673">
        <w:rPr>
          <w:rFonts w:ascii="Garamond" w:hAnsi="Garamond"/>
          <w:sz w:val="22"/>
          <w:szCs w:val="22"/>
        </w:rPr>
        <w:tab/>
      </w:r>
      <w:r w:rsidRPr="002E7673">
        <w:rPr>
          <w:rFonts w:ascii="Garamond" w:hAnsi="Garamond"/>
          <w:sz w:val="22"/>
          <w:szCs w:val="22"/>
        </w:rPr>
        <w:tab/>
      </w:r>
      <w:r w:rsidRPr="002E7673">
        <w:rPr>
          <w:rFonts w:ascii="Garamond" w:hAnsi="Garamond"/>
          <w:sz w:val="22"/>
          <w:szCs w:val="22"/>
        </w:rPr>
        <w:tab/>
      </w:r>
      <w:r w:rsidRPr="002E7673">
        <w:rPr>
          <w:rFonts w:ascii="Garamond" w:hAnsi="Garamond"/>
          <w:sz w:val="22"/>
          <w:szCs w:val="22"/>
        </w:rPr>
        <w:tab/>
      </w:r>
      <w:r w:rsidRPr="002E7673">
        <w:rPr>
          <w:rFonts w:ascii="Garamond" w:eastAsia="Arial" w:hAnsi="Garamond"/>
          <w:sz w:val="22"/>
          <w:szCs w:val="22"/>
        </w:rPr>
        <w:t xml:space="preserve">Žig </w:t>
      </w:r>
      <w:r w:rsidRPr="002E7673">
        <w:rPr>
          <w:rFonts w:ascii="Garamond" w:hAnsi="Garamond"/>
          <w:sz w:val="22"/>
          <w:szCs w:val="22"/>
        </w:rPr>
        <w:tab/>
      </w:r>
      <w:r w:rsidRPr="002E7673">
        <w:rPr>
          <w:rFonts w:ascii="Garamond" w:hAnsi="Garamond"/>
          <w:sz w:val="22"/>
          <w:szCs w:val="22"/>
        </w:rPr>
        <w:tab/>
      </w:r>
      <w:r w:rsidRPr="002E7673">
        <w:rPr>
          <w:rFonts w:ascii="Garamond" w:eastAsia="Arial" w:hAnsi="Garamond"/>
          <w:sz w:val="22"/>
          <w:szCs w:val="22"/>
        </w:rPr>
        <w:t>Podpis partnerja</w:t>
      </w:r>
    </w:p>
    <w:p w:rsidR="6FDC4A87" w:rsidRPr="002E7673" w:rsidRDefault="6FDC4A87" w:rsidP="00E401B6">
      <w:pPr>
        <w:spacing w:line="312" w:lineRule="auto"/>
        <w:jc w:val="both"/>
        <w:rPr>
          <w:rFonts w:ascii="Garamond" w:eastAsia="Arial" w:hAnsi="Garamond"/>
          <w:sz w:val="22"/>
          <w:szCs w:val="22"/>
        </w:rPr>
      </w:pPr>
      <w:r w:rsidRPr="002E7673">
        <w:rPr>
          <w:rFonts w:ascii="Garamond" w:eastAsia="Arial" w:hAnsi="Garamond"/>
          <w:sz w:val="22"/>
          <w:szCs w:val="22"/>
        </w:rPr>
        <w:t xml:space="preserve"> </w:t>
      </w:r>
    </w:p>
    <w:p w:rsidR="6FDC4A87" w:rsidRPr="002E7673" w:rsidRDefault="6FDC4A87" w:rsidP="00E401B6">
      <w:pPr>
        <w:spacing w:line="312" w:lineRule="auto"/>
        <w:jc w:val="both"/>
        <w:rPr>
          <w:rFonts w:ascii="Garamond" w:eastAsia="Arial" w:hAnsi="Garamond"/>
          <w:sz w:val="22"/>
          <w:szCs w:val="22"/>
        </w:rPr>
      </w:pPr>
      <w:r w:rsidRPr="002E7673">
        <w:rPr>
          <w:rFonts w:ascii="Garamond" w:eastAsia="Arial" w:hAnsi="Garamond"/>
          <w:sz w:val="22"/>
          <w:szCs w:val="22"/>
        </w:rPr>
        <w:t>Datum …………………</w:t>
      </w:r>
      <w:r w:rsidRPr="002E7673">
        <w:rPr>
          <w:rFonts w:ascii="Garamond" w:hAnsi="Garamond"/>
          <w:sz w:val="22"/>
          <w:szCs w:val="22"/>
        </w:rPr>
        <w:tab/>
      </w:r>
      <w:r w:rsidRPr="002E7673">
        <w:rPr>
          <w:rFonts w:ascii="Garamond" w:hAnsi="Garamond"/>
          <w:sz w:val="22"/>
          <w:szCs w:val="22"/>
        </w:rPr>
        <w:tab/>
      </w:r>
      <w:r w:rsidRPr="002E7673">
        <w:rPr>
          <w:rFonts w:ascii="Garamond" w:hAnsi="Garamond"/>
          <w:sz w:val="22"/>
          <w:szCs w:val="22"/>
        </w:rPr>
        <w:tab/>
      </w:r>
      <w:r w:rsidRPr="002E7673">
        <w:rPr>
          <w:rFonts w:ascii="Garamond" w:hAnsi="Garamond"/>
          <w:sz w:val="22"/>
          <w:szCs w:val="22"/>
        </w:rPr>
        <w:tab/>
      </w:r>
      <w:r w:rsidRPr="002E7673">
        <w:rPr>
          <w:rFonts w:ascii="Garamond" w:eastAsia="Arial" w:hAnsi="Garamond"/>
          <w:sz w:val="22"/>
          <w:szCs w:val="22"/>
        </w:rPr>
        <w:t xml:space="preserve">Žig </w:t>
      </w:r>
      <w:r w:rsidRPr="002E7673">
        <w:rPr>
          <w:rFonts w:ascii="Garamond" w:hAnsi="Garamond"/>
          <w:sz w:val="22"/>
          <w:szCs w:val="22"/>
        </w:rPr>
        <w:tab/>
      </w:r>
      <w:r w:rsidRPr="002E7673">
        <w:rPr>
          <w:rFonts w:ascii="Garamond" w:hAnsi="Garamond"/>
          <w:sz w:val="22"/>
          <w:szCs w:val="22"/>
        </w:rPr>
        <w:tab/>
      </w:r>
      <w:r w:rsidRPr="002E7673">
        <w:rPr>
          <w:rFonts w:ascii="Garamond" w:eastAsia="Arial" w:hAnsi="Garamond"/>
          <w:sz w:val="22"/>
          <w:szCs w:val="22"/>
        </w:rPr>
        <w:t>Podpis partnerja</w:t>
      </w:r>
    </w:p>
    <w:p w:rsidR="6FDC4A87" w:rsidRPr="002E7673" w:rsidRDefault="6FDC4A87" w:rsidP="00E401B6">
      <w:pPr>
        <w:spacing w:line="312" w:lineRule="auto"/>
        <w:ind w:left="360" w:hanging="360"/>
        <w:jc w:val="both"/>
        <w:rPr>
          <w:rFonts w:ascii="Garamond" w:eastAsia="Arial" w:hAnsi="Garamond"/>
          <w:b/>
          <w:bCs/>
          <w:sz w:val="22"/>
          <w:szCs w:val="22"/>
        </w:rPr>
      </w:pPr>
      <w:r w:rsidRPr="002E7673">
        <w:rPr>
          <w:rFonts w:ascii="Garamond" w:eastAsia="Arial" w:hAnsi="Garamond"/>
          <w:b/>
          <w:bCs/>
          <w:sz w:val="22"/>
          <w:szCs w:val="22"/>
        </w:rPr>
        <w:t xml:space="preserve"> </w:t>
      </w:r>
    </w:p>
    <w:p w:rsidR="6FDC4A87" w:rsidRPr="002E7673" w:rsidRDefault="6FDC4A87" w:rsidP="00E401B6">
      <w:pPr>
        <w:spacing w:line="312" w:lineRule="auto"/>
        <w:jc w:val="both"/>
        <w:rPr>
          <w:rFonts w:ascii="Garamond" w:eastAsia="Arial" w:hAnsi="Garamond"/>
          <w:sz w:val="22"/>
          <w:szCs w:val="22"/>
        </w:rPr>
      </w:pPr>
      <w:r w:rsidRPr="002E7673">
        <w:rPr>
          <w:rFonts w:ascii="Garamond" w:eastAsia="Arial" w:hAnsi="Garamond"/>
          <w:sz w:val="22"/>
          <w:szCs w:val="22"/>
        </w:rPr>
        <w:t>Datum …………………</w:t>
      </w:r>
      <w:r w:rsidRPr="002E7673">
        <w:rPr>
          <w:rFonts w:ascii="Garamond" w:hAnsi="Garamond"/>
          <w:sz w:val="22"/>
          <w:szCs w:val="22"/>
        </w:rPr>
        <w:tab/>
      </w:r>
      <w:r w:rsidRPr="002E7673">
        <w:rPr>
          <w:rFonts w:ascii="Garamond" w:hAnsi="Garamond"/>
          <w:sz w:val="22"/>
          <w:szCs w:val="22"/>
        </w:rPr>
        <w:tab/>
      </w:r>
      <w:r w:rsidRPr="002E7673">
        <w:rPr>
          <w:rFonts w:ascii="Garamond" w:hAnsi="Garamond"/>
          <w:sz w:val="22"/>
          <w:szCs w:val="22"/>
        </w:rPr>
        <w:tab/>
      </w:r>
      <w:r w:rsidRPr="002E7673">
        <w:rPr>
          <w:rFonts w:ascii="Garamond" w:hAnsi="Garamond"/>
          <w:sz w:val="22"/>
          <w:szCs w:val="22"/>
        </w:rPr>
        <w:tab/>
      </w:r>
      <w:r w:rsidRPr="002E7673">
        <w:rPr>
          <w:rFonts w:ascii="Garamond" w:eastAsia="Arial" w:hAnsi="Garamond"/>
          <w:sz w:val="22"/>
          <w:szCs w:val="22"/>
        </w:rPr>
        <w:t xml:space="preserve">Žig </w:t>
      </w:r>
      <w:r w:rsidRPr="002E7673">
        <w:rPr>
          <w:rFonts w:ascii="Garamond" w:hAnsi="Garamond"/>
          <w:sz w:val="22"/>
          <w:szCs w:val="22"/>
        </w:rPr>
        <w:tab/>
      </w:r>
      <w:r w:rsidRPr="002E7673">
        <w:rPr>
          <w:rFonts w:ascii="Garamond" w:hAnsi="Garamond"/>
          <w:sz w:val="22"/>
          <w:szCs w:val="22"/>
        </w:rPr>
        <w:tab/>
      </w:r>
      <w:r w:rsidRPr="002E7673">
        <w:rPr>
          <w:rFonts w:ascii="Garamond" w:eastAsia="Arial" w:hAnsi="Garamond"/>
          <w:sz w:val="22"/>
          <w:szCs w:val="22"/>
        </w:rPr>
        <w:t>Podpis  vodilnega partnerja</w:t>
      </w:r>
    </w:p>
    <w:p w:rsidR="6FDC4A87" w:rsidRPr="002E7673" w:rsidRDefault="6FDC4A87" w:rsidP="00E401B6">
      <w:pPr>
        <w:spacing w:line="312" w:lineRule="auto"/>
        <w:ind w:left="360" w:hanging="360"/>
        <w:jc w:val="both"/>
        <w:rPr>
          <w:rFonts w:ascii="Garamond" w:eastAsia="Arial" w:hAnsi="Garamond"/>
          <w:b/>
          <w:bCs/>
          <w:sz w:val="22"/>
          <w:szCs w:val="22"/>
        </w:rPr>
      </w:pPr>
      <w:r w:rsidRPr="002E7673">
        <w:rPr>
          <w:rFonts w:ascii="Garamond" w:eastAsia="Arial" w:hAnsi="Garamond"/>
          <w:b/>
          <w:bCs/>
          <w:sz w:val="22"/>
          <w:szCs w:val="22"/>
        </w:rPr>
        <w:t xml:space="preserve"> </w:t>
      </w:r>
    </w:p>
    <w:p w:rsidR="6FDC4A87" w:rsidRPr="002E7673" w:rsidRDefault="6FDC4A87" w:rsidP="00E401B6">
      <w:pPr>
        <w:spacing w:line="312" w:lineRule="auto"/>
        <w:ind w:left="360" w:hanging="360"/>
        <w:jc w:val="both"/>
        <w:rPr>
          <w:rFonts w:ascii="Garamond" w:eastAsia="Arial" w:hAnsi="Garamond"/>
          <w:b/>
          <w:bCs/>
          <w:sz w:val="22"/>
          <w:szCs w:val="22"/>
        </w:rPr>
      </w:pPr>
      <w:r w:rsidRPr="002E7673">
        <w:rPr>
          <w:rFonts w:ascii="Garamond" w:eastAsia="Arial" w:hAnsi="Garamond"/>
          <w:b/>
          <w:bCs/>
          <w:sz w:val="22"/>
          <w:szCs w:val="22"/>
        </w:rPr>
        <w:t xml:space="preserve"> </w:t>
      </w:r>
    </w:p>
    <w:p w:rsidR="6FDC4A87" w:rsidRPr="002E7673" w:rsidRDefault="6FDC4A87" w:rsidP="00E401B6">
      <w:pPr>
        <w:spacing w:line="312" w:lineRule="auto"/>
        <w:ind w:left="360" w:hanging="360"/>
        <w:jc w:val="both"/>
        <w:rPr>
          <w:rFonts w:ascii="Garamond" w:eastAsia="Arial" w:hAnsi="Garamond"/>
          <w:b/>
          <w:bCs/>
          <w:sz w:val="22"/>
          <w:szCs w:val="22"/>
        </w:rPr>
      </w:pPr>
      <w:r w:rsidRPr="002E7673">
        <w:rPr>
          <w:rFonts w:ascii="Garamond" w:eastAsia="Arial" w:hAnsi="Garamond"/>
          <w:b/>
          <w:bCs/>
          <w:sz w:val="22"/>
          <w:szCs w:val="22"/>
        </w:rPr>
        <w:t xml:space="preserve"> </w:t>
      </w:r>
    </w:p>
    <w:p w:rsidR="6FDC4A87" w:rsidRPr="002E7673" w:rsidRDefault="6FDC4A87" w:rsidP="00E401B6">
      <w:pPr>
        <w:spacing w:line="312" w:lineRule="auto"/>
        <w:ind w:left="360" w:hanging="360"/>
        <w:jc w:val="both"/>
        <w:rPr>
          <w:rFonts w:ascii="Garamond" w:eastAsia="Arial" w:hAnsi="Garamond"/>
          <w:b/>
          <w:bCs/>
          <w:sz w:val="22"/>
          <w:szCs w:val="22"/>
        </w:rPr>
      </w:pPr>
      <w:r w:rsidRPr="002E7673">
        <w:rPr>
          <w:rFonts w:ascii="Garamond" w:eastAsia="Arial" w:hAnsi="Garamond"/>
          <w:b/>
          <w:bCs/>
          <w:sz w:val="22"/>
          <w:szCs w:val="22"/>
        </w:rPr>
        <w:t xml:space="preserve"> </w:t>
      </w:r>
    </w:p>
    <w:p w:rsidR="6FDC4A87" w:rsidRPr="002E7673" w:rsidRDefault="6FDC4A87" w:rsidP="00E401B6">
      <w:pPr>
        <w:spacing w:line="312" w:lineRule="auto"/>
        <w:ind w:left="360" w:hanging="360"/>
        <w:jc w:val="both"/>
        <w:rPr>
          <w:rFonts w:ascii="Garamond" w:eastAsia="Arial" w:hAnsi="Garamond"/>
          <w:b/>
          <w:bCs/>
          <w:sz w:val="22"/>
          <w:szCs w:val="22"/>
        </w:rPr>
      </w:pPr>
      <w:r w:rsidRPr="002E7673">
        <w:rPr>
          <w:rFonts w:ascii="Garamond" w:eastAsia="Arial" w:hAnsi="Garamond"/>
          <w:b/>
          <w:bCs/>
          <w:sz w:val="22"/>
          <w:szCs w:val="22"/>
        </w:rPr>
        <w:t xml:space="preserve"> </w:t>
      </w:r>
    </w:p>
    <w:p w:rsidR="004E0CA8" w:rsidRPr="002E7673" w:rsidRDefault="004E0CA8" w:rsidP="00E401B6">
      <w:pPr>
        <w:spacing w:line="312" w:lineRule="auto"/>
        <w:ind w:left="360" w:hanging="360"/>
        <w:jc w:val="both"/>
        <w:rPr>
          <w:rFonts w:ascii="Garamond" w:eastAsia="Arial" w:hAnsi="Garamond"/>
          <w:b/>
          <w:bCs/>
          <w:sz w:val="22"/>
          <w:szCs w:val="22"/>
        </w:rPr>
      </w:pPr>
    </w:p>
    <w:p w:rsidR="004E0CA8" w:rsidRPr="002E7673" w:rsidRDefault="004E0CA8" w:rsidP="00E401B6">
      <w:pPr>
        <w:spacing w:line="312" w:lineRule="auto"/>
        <w:ind w:left="360" w:hanging="360"/>
        <w:jc w:val="both"/>
        <w:rPr>
          <w:rFonts w:ascii="Garamond" w:eastAsia="Arial" w:hAnsi="Garamond"/>
          <w:b/>
          <w:bCs/>
          <w:sz w:val="22"/>
          <w:szCs w:val="22"/>
        </w:rPr>
      </w:pPr>
    </w:p>
    <w:p w:rsidR="004E0CA8" w:rsidRPr="002E7673" w:rsidRDefault="004E0CA8" w:rsidP="00E401B6">
      <w:pPr>
        <w:spacing w:line="312" w:lineRule="auto"/>
        <w:ind w:left="360" w:hanging="360"/>
        <w:jc w:val="both"/>
        <w:rPr>
          <w:rFonts w:ascii="Garamond" w:eastAsia="Arial" w:hAnsi="Garamond"/>
          <w:b/>
          <w:bCs/>
          <w:sz w:val="22"/>
          <w:szCs w:val="22"/>
        </w:rPr>
      </w:pPr>
    </w:p>
    <w:p w:rsidR="6FDC4A87" w:rsidRPr="002E7673" w:rsidRDefault="6FDC4A87">
      <w:pPr>
        <w:rPr>
          <w:rFonts w:ascii="Garamond" w:hAnsi="Garamond"/>
          <w:sz w:val="22"/>
          <w:szCs w:val="22"/>
        </w:rPr>
      </w:pPr>
    </w:p>
    <w:p w:rsidR="6FDC4A87" w:rsidRPr="002E7673" w:rsidRDefault="6FDC4A87">
      <w:pPr>
        <w:rPr>
          <w:rFonts w:ascii="Garamond" w:hAnsi="Garamond"/>
          <w:sz w:val="22"/>
          <w:szCs w:val="22"/>
        </w:rPr>
      </w:pPr>
    </w:p>
    <w:p w:rsidR="6FDC4A87" w:rsidRPr="002E7673" w:rsidRDefault="6FDC4A87" w:rsidP="00E401B6">
      <w:pPr>
        <w:jc w:val="both"/>
        <w:rPr>
          <w:rFonts w:ascii="Garamond" w:eastAsia="Arial" w:hAnsi="Garamond"/>
          <w:b/>
          <w:bCs/>
          <w:sz w:val="22"/>
          <w:szCs w:val="22"/>
        </w:rPr>
      </w:pPr>
      <w:r w:rsidRPr="002E7673">
        <w:rPr>
          <w:rFonts w:ascii="Garamond" w:eastAsia="Arial" w:hAnsi="Garamond"/>
          <w:b/>
          <w:bCs/>
          <w:sz w:val="22"/>
          <w:szCs w:val="22"/>
        </w:rPr>
        <w:t>Seznam podizvajalcev</w:t>
      </w:r>
    </w:p>
    <w:p w:rsidR="6FDC4A87" w:rsidRPr="002E7673" w:rsidRDefault="6FDC4A87" w:rsidP="00E401B6">
      <w:pPr>
        <w:spacing w:line="312" w:lineRule="auto"/>
        <w:jc w:val="both"/>
        <w:rPr>
          <w:rFonts w:ascii="Garamond" w:eastAsia="Arial" w:hAnsi="Garamond"/>
          <w:sz w:val="22"/>
          <w:szCs w:val="22"/>
        </w:rPr>
      </w:pPr>
      <w:r w:rsidRPr="002E7673">
        <w:rPr>
          <w:rFonts w:ascii="Garamond" w:eastAsia="Arial" w:hAnsi="Garamond"/>
          <w:sz w:val="22"/>
          <w:szCs w:val="22"/>
        </w:rPr>
        <w:t xml:space="preserve"> </w:t>
      </w:r>
    </w:p>
    <w:p w:rsidR="6FDC4A87" w:rsidRPr="002E7673" w:rsidRDefault="6FDC4A87" w:rsidP="00E401B6">
      <w:pPr>
        <w:spacing w:line="312" w:lineRule="auto"/>
        <w:jc w:val="both"/>
        <w:rPr>
          <w:rFonts w:ascii="Garamond" w:eastAsia="Arial" w:hAnsi="Garamond"/>
          <w:color w:val="000000" w:themeColor="text1"/>
          <w:sz w:val="22"/>
          <w:szCs w:val="22"/>
        </w:rPr>
      </w:pPr>
      <w:r w:rsidRPr="002E7673">
        <w:rPr>
          <w:rFonts w:ascii="Garamond" w:eastAsia="Arial" w:hAnsi="Garamond"/>
          <w:color w:val="000000" w:themeColor="text1"/>
          <w:sz w:val="22"/>
          <w:szCs w:val="22"/>
        </w:rPr>
        <w:t xml:space="preserve">V postopku oddaje javnega naročila </w:t>
      </w:r>
      <w:r w:rsidRPr="002E7673">
        <w:rPr>
          <w:rFonts w:ascii="Garamond" w:eastAsia="Arial" w:hAnsi="Garamond"/>
          <w:i/>
          <w:iCs/>
          <w:color w:val="000000" w:themeColor="text1"/>
          <w:sz w:val="22"/>
          <w:szCs w:val="22"/>
        </w:rPr>
        <w:t>,</w:t>
      </w:r>
      <w:r w:rsidRPr="002E7673">
        <w:rPr>
          <w:rFonts w:ascii="Garamond" w:eastAsia="Arial" w:hAnsi="Garamond"/>
          <w:color w:val="000000" w:themeColor="text1"/>
          <w:sz w:val="22"/>
          <w:szCs w:val="22"/>
        </w:rPr>
        <w:t xml:space="preserve"> objavljen na Portalu javnih naročil pod št. objave JN_______/2022  </w:t>
      </w:r>
    </w:p>
    <w:p w:rsidR="6FDC4A87" w:rsidRPr="002E7673" w:rsidRDefault="6FDC4A87" w:rsidP="00E401B6">
      <w:pPr>
        <w:spacing w:line="312" w:lineRule="auto"/>
        <w:jc w:val="both"/>
        <w:rPr>
          <w:rFonts w:ascii="Garamond" w:eastAsia="Arial" w:hAnsi="Garamond"/>
          <w:color w:val="000000" w:themeColor="text1"/>
          <w:sz w:val="22"/>
          <w:szCs w:val="22"/>
        </w:rPr>
      </w:pPr>
      <w:r w:rsidRPr="002E7673">
        <w:rPr>
          <w:rFonts w:ascii="Garamond" w:eastAsia="Arial" w:hAnsi="Garamond"/>
          <w:color w:val="000000" w:themeColor="text1"/>
          <w:sz w:val="22"/>
          <w:szCs w:val="22"/>
        </w:rPr>
        <w:t>___________________________________________________________________________ nastopamo z naslednjimi podizvajalci:</w:t>
      </w:r>
    </w:p>
    <w:p w:rsidR="6FDC4A87" w:rsidRPr="002E7673" w:rsidRDefault="6FDC4A87" w:rsidP="00E401B6">
      <w:pPr>
        <w:spacing w:line="312" w:lineRule="auto"/>
        <w:jc w:val="both"/>
        <w:rPr>
          <w:rFonts w:ascii="Garamond" w:eastAsia="Arial" w:hAnsi="Garamond"/>
          <w:sz w:val="22"/>
          <w:szCs w:val="22"/>
        </w:rPr>
      </w:pPr>
      <w:r w:rsidRPr="002E7673">
        <w:rPr>
          <w:rFonts w:ascii="Garamond" w:eastAsia="Arial" w:hAnsi="Garamond"/>
          <w:sz w:val="22"/>
          <w:szCs w:val="22"/>
        </w:rPr>
        <w:t xml:space="preserve"> </w:t>
      </w:r>
    </w:p>
    <w:tbl>
      <w:tblPr>
        <w:tblW w:w="0" w:type="auto"/>
        <w:tblLayout w:type="fixed"/>
        <w:tblLook w:val="01E0" w:firstRow="1" w:lastRow="1" w:firstColumn="1" w:lastColumn="1" w:noHBand="0" w:noVBand="0"/>
      </w:tblPr>
      <w:tblGrid>
        <w:gridCol w:w="2580"/>
        <w:gridCol w:w="2235"/>
        <w:gridCol w:w="2220"/>
        <w:gridCol w:w="1665"/>
      </w:tblGrid>
      <w:tr w:rsidR="6FDC4A87" w:rsidRPr="002E7673" w:rsidTr="6FDC4A87">
        <w:trPr>
          <w:trHeight w:val="1530"/>
        </w:trPr>
        <w:tc>
          <w:tcPr>
            <w:tcW w:w="2580" w:type="dxa"/>
            <w:tcBorders>
              <w:top w:val="single" w:sz="8" w:space="0" w:color="auto"/>
              <w:left w:val="single" w:sz="8" w:space="0" w:color="auto"/>
              <w:bottom w:val="single" w:sz="8" w:space="0" w:color="auto"/>
              <w:right w:val="single" w:sz="8" w:space="0" w:color="auto"/>
            </w:tcBorders>
          </w:tcPr>
          <w:p w:rsidR="6FDC4A87" w:rsidRPr="002E7673" w:rsidRDefault="6FDC4A87" w:rsidP="00E401B6">
            <w:pPr>
              <w:spacing w:line="312" w:lineRule="auto"/>
              <w:jc w:val="both"/>
              <w:rPr>
                <w:rFonts w:ascii="Garamond" w:eastAsia="Arial" w:hAnsi="Garamond"/>
                <w:sz w:val="22"/>
                <w:szCs w:val="22"/>
              </w:rPr>
            </w:pPr>
            <w:r w:rsidRPr="002E7673">
              <w:rPr>
                <w:rFonts w:ascii="Garamond" w:eastAsia="Arial" w:hAnsi="Garamond"/>
                <w:sz w:val="22"/>
                <w:szCs w:val="22"/>
              </w:rPr>
              <w:t>Naziv in naslov podizvajalca</w:t>
            </w:r>
          </w:p>
          <w:p w:rsidR="6FDC4A87" w:rsidRPr="002E7673" w:rsidRDefault="6FDC4A87" w:rsidP="00E401B6">
            <w:pPr>
              <w:spacing w:line="312" w:lineRule="auto"/>
              <w:jc w:val="both"/>
              <w:rPr>
                <w:rFonts w:ascii="Garamond" w:eastAsia="Arial" w:hAnsi="Garamond"/>
                <w:sz w:val="22"/>
                <w:szCs w:val="22"/>
              </w:rPr>
            </w:pPr>
            <w:r w:rsidRPr="002E7673">
              <w:rPr>
                <w:rFonts w:ascii="Garamond" w:eastAsia="Arial" w:hAnsi="Garamond"/>
                <w:sz w:val="22"/>
                <w:szCs w:val="22"/>
              </w:rPr>
              <w:t xml:space="preserve"> </w:t>
            </w:r>
          </w:p>
        </w:tc>
        <w:tc>
          <w:tcPr>
            <w:tcW w:w="2235" w:type="dxa"/>
            <w:tcBorders>
              <w:top w:val="single" w:sz="8" w:space="0" w:color="auto"/>
              <w:left w:val="single" w:sz="8" w:space="0" w:color="auto"/>
              <w:bottom w:val="single" w:sz="8" w:space="0" w:color="auto"/>
              <w:right w:val="single" w:sz="8" w:space="0" w:color="auto"/>
            </w:tcBorders>
          </w:tcPr>
          <w:p w:rsidR="6FDC4A87" w:rsidRPr="002E7673" w:rsidRDefault="6FDC4A87" w:rsidP="00E401B6">
            <w:pPr>
              <w:spacing w:line="312" w:lineRule="auto"/>
              <w:jc w:val="both"/>
              <w:rPr>
                <w:rFonts w:ascii="Garamond" w:eastAsia="Arial" w:hAnsi="Garamond"/>
                <w:sz w:val="22"/>
                <w:szCs w:val="22"/>
              </w:rPr>
            </w:pPr>
            <w:r w:rsidRPr="002E7673">
              <w:rPr>
                <w:rFonts w:ascii="Garamond" w:eastAsia="Arial" w:hAnsi="Garamond"/>
                <w:sz w:val="22"/>
                <w:szCs w:val="22"/>
              </w:rPr>
              <w:t>Vrsta del, ki jih bo izvedel podizvajalec</w:t>
            </w:r>
          </w:p>
        </w:tc>
        <w:tc>
          <w:tcPr>
            <w:tcW w:w="2220" w:type="dxa"/>
            <w:tcBorders>
              <w:top w:val="single" w:sz="8" w:space="0" w:color="auto"/>
              <w:left w:val="single" w:sz="8" w:space="0" w:color="auto"/>
              <w:bottom w:val="single" w:sz="8" w:space="0" w:color="auto"/>
              <w:right w:val="single" w:sz="8" w:space="0" w:color="auto"/>
            </w:tcBorders>
          </w:tcPr>
          <w:p w:rsidR="6FDC4A87" w:rsidRPr="002E7673" w:rsidRDefault="6FDC4A87" w:rsidP="00E401B6">
            <w:pPr>
              <w:spacing w:line="312" w:lineRule="auto"/>
              <w:jc w:val="both"/>
              <w:rPr>
                <w:rFonts w:ascii="Garamond" w:eastAsia="Arial" w:hAnsi="Garamond"/>
                <w:sz w:val="22"/>
                <w:szCs w:val="22"/>
              </w:rPr>
            </w:pPr>
            <w:r w:rsidRPr="002E7673">
              <w:rPr>
                <w:rFonts w:ascii="Garamond" w:eastAsia="Arial" w:hAnsi="Garamond"/>
                <w:sz w:val="22"/>
                <w:szCs w:val="22"/>
              </w:rPr>
              <w:t>Količina/delež izvedbe javnega naročila</w:t>
            </w:r>
          </w:p>
        </w:tc>
        <w:tc>
          <w:tcPr>
            <w:tcW w:w="1665" w:type="dxa"/>
            <w:tcBorders>
              <w:top w:val="single" w:sz="8" w:space="0" w:color="auto"/>
              <w:left w:val="single" w:sz="8" w:space="0" w:color="auto"/>
              <w:bottom w:val="single" w:sz="8" w:space="0" w:color="auto"/>
              <w:right w:val="single" w:sz="8" w:space="0" w:color="auto"/>
            </w:tcBorders>
          </w:tcPr>
          <w:p w:rsidR="6FDC4A87" w:rsidRPr="002E7673" w:rsidRDefault="6FDC4A87" w:rsidP="00E401B6">
            <w:pPr>
              <w:spacing w:line="312" w:lineRule="auto"/>
              <w:jc w:val="both"/>
              <w:rPr>
                <w:rFonts w:ascii="Garamond" w:eastAsia="Arial" w:hAnsi="Garamond"/>
                <w:sz w:val="22"/>
                <w:szCs w:val="22"/>
              </w:rPr>
            </w:pPr>
            <w:r w:rsidRPr="002E7673">
              <w:rPr>
                <w:rFonts w:ascii="Garamond" w:eastAsia="Arial" w:hAnsi="Garamond"/>
                <w:sz w:val="22"/>
                <w:szCs w:val="22"/>
              </w:rPr>
              <w:t>Vrednost storitev</w:t>
            </w:r>
          </w:p>
        </w:tc>
      </w:tr>
      <w:tr w:rsidR="6FDC4A87" w:rsidRPr="002E7673" w:rsidTr="6FDC4A87">
        <w:trPr>
          <w:trHeight w:val="1365"/>
        </w:trPr>
        <w:tc>
          <w:tcPr>
            <w:tcW w:w="2580" w:type="dxa"/>
            <w:tcBorders>
              <w:top w:val="single" w:sz="8" w:space="0" w:color="auto"/>
              <w:left w:val="single" w:sz="8" w:space="0" w:color="auto"/>
              <w:bottom w:val="single" w:sz="8" w:space="0" w:color="auto"/>
              <w:right w:val="single" w:sz="8" w:space="0" w:color="auto"/>
            </w:tcBorders>
          </w:tcPr>
          <w:p w:rsidR="6FDC4A87" w:rsidRPr="002E7673" w:rsidRDefault="6FDC4A87" w:rsidP="00E401B6">
            <w:pPr>
              <w:spacing w:line="312" w:lineRule="auto"/>
              <w:jc w:val="both"/>
              <w:rPr>
                <w:rFonts w:ascii="Garamond" w:eastAsia="Arial" w:hAnsi="Garamond"/>
                <w:sz w:val="22"/>
                <w:szCs w:val="22"/>
              </w:rPr>
            </w:pPr>
            <w:r w:rsidRPr="002E7673">
              <w:rPr>
                <w:rFonts w:ascii="Garamond" w:eastAsia="Arial" w:hAnsi="Garamond"/>
                <w:sz w:val="22"/>
                <w:szCs w:val="22"/>
              </w:rPr>
              <w:t xml:space="preserve"> </w:t>
            </w:r>
          </w:p>
          <w:p w:rsidR="6FDC4A87" w:rsidRPr="002E7673" w:rsidRDefault="6FDC4A87" w:rsidP="00E401B6">
            <w:pPr>
              <w:spacing w:line="312" w:lineRule="auto"/>
              <w:jc w:val="both"/>
              <w:rPr>
                <w:rFonts w:ascii="Garamond" w:eastAsia="Arial" w:hAnsi="Garamond"/>
                <w:sz w:val="22"/>
                <w:szCs w:val="22"/>
              </w:rPr>
            </w:pPr>
            <w:r w:rsidRPr="002E7673">
              <w:rPr>
                <w:rFonts w:ascii="Garamond" w:eastAsia="Arial" w:hAnsi="Garamond"/>
                <w:sz w:val="22"/>
                <w:szCs w:val="22"/>
              </w:rPr>
              <w:t xml:space="preserve"> </w:t>
            </w:r>
          </w:p>
        </w:tc>
        <w:tc>
          <w:tcPr>
            <w:tcW w:w="2235" w:type="dxa"/>
            <w:tcBorders>
              <w:top w:val="single" w:sz="8" w:space="0" w:color="auto"/>
              <w:left w:val="single" w:sz="8" w:space="0" w:color="auto"/>
              <w:bottom w:val="single" w:sz="8" w:space="0" w:color="auto"/>
              <w:right w:val="single" w:sz="8" w:space="0" w:color="auto"/>
            </w:tcBorders>
          </w:tcPr>
          <w:p w:rsidR="6FDC4A87" w:rsidRPr="002E7673" w:rsidRDefault="6FDC4A87" w:rsidP="00E401B6">
            <w:pPr>
              <w:spacing w:line="312" w:lineRule="auto"/>
              <w:jc w:val="both"/>
              <w:rPr>
                <w:rFonts w:ascii="Garamond" w:eastAsia="Arial" w:hAnsi="Garamond"/>
                <w:sz w:val="22"/>
                <w:szCs w:val="22"/>
              </w:rPr>
            </w:pPr>
            <w:r w:rsidRPr="002E7673">
              <w:rPr>
                <w:rFonts w:ascii="Garamond" w:eastAsia="Arial" w:hAnsi="Garamond"/>
                <w:sz w:val="22"/>
                <w:szCs w:val="22"/>
              </w:rPr>
              <w:t xml:space="preserve"> </w:t>
            </w:r>
          </w:p>
        </w:tc>
        <w:tc>
          <w:tcPr>
            <w:tcW w:w="2220" w:type="dxa"/>
            <w:tcBorders>
              <w:top w:val="single" w:sz="8" w:space="0" w:color="auto"/>
              <w:left w:val="single" w:sz="8" w:space="0" w:color="auto"/>
              <w:bottom w:val="single" w:sz="8" w:space="0" w:color="auto"/>
              <w:right w:val="single" w:sz="8" w:space="0" w:color="auto"/>
            </w:tcBorders>
          </w:tcPr>
          <w:p w:rsidR="6FDC4A87" w:rsidRPr="002E7673" w:rsidRDefault="6FDC4A87" w:rsidP="00E401B6">
            <w:pPr>
              <w:spacing w:line="312" w:lineRule="auto"/>
              <w:jc w:val="both"/>
              <w:rPr>
                <w:rFonts w:ascii="Garamond" w:eastAsia="Arial" w:hAnsi="Garamond"/>
                <w:sz w:val="22"/>
                <w:szCs w:val="22"/>
              </w:rPr>
            </w:pPr>
            <w:r w:rsidRPr="002E7673">
              <w:rPr>
                <w:rFonts w:ascii="Garamond" w:eastAsia="Arial" w:hAnsi="Garamond"/>
                <w:sz w:val="22"/>
                <w:szCs w:val="22"/>
              </w:rPr>
              <w:t xml:space="preserve"> </w:t>
            </w:r>
          </w:p>
        </w:tc>
        <w:tc>
          <w:tcPr>
            <w:tcW w:w="1665" w:type="dxa"/>
            <w:tcBorders>
              <w:top w:val="single" w:sz="8" w:space="0" w:color="auto"/>
              <w:left w:val="single" w:sz="8" w:space="0" w:color="auto"/>
              <w:bottom w:val="single" w:sz="8" w:space="0" w:color="auto"/>
              <w:right w:val="single" w:sz="8" w:space="0" w:color="auto"/>
            </w:tcBorders>
          </w:tcPr>
          <w:p w:rsidR="6FDC4A87" w:rsidRPr="002E7673" w:rsidRDefault="6FDC4A87" w:rsidP="00E401B6">
            <w:pPr>
              <w:spacing w:line="312" w:lineRule="auto"/>
              <w:jc w:val="both"/>
              <w:rPr>
                <w:rFonts w:ascii="Garamond" w:eastAsia="Arial" w:hAnsi="Garamond"/>
                <w:sz w:val="22"/>
                <w:szCs w:val="22"/>
              </w:rPr>
            </w:pPr>
            <w:r w:rsidRPr="002E7673">
              <w:rPr>
                <w:rFonts w:ascii="Garamond" w:eastAsia="Arial" w:hAnsi="Garamond"/>
                <w:sz w:val="22"/>
                <w:szCs w:val="22"/>
              </w:rPr>
              <w:t xml:space="preserve"> </w:t>
            </w:r>
          </w:p>
        </w:tc>
      </w:tr>
      <w:tr w:rsidR="6FDC4A87" w:rsidRPr="002E7673" w:rsidTr="6FDC4A87">
        <w:trPr>
          <w:trHeight w:val="1320"/>
        </w:trPr>
        <w:tc>
          <w:tcPr>
            <w:tcW w:w="2580" w:type="dxa"/>
            <w:tcBorders>
              <w:top w:val="single" w:sz="8" w:space="0" w:color="auto"/>
              <w:left w:val="single" w:sz="8" w:space="0" w:color="auto"/>
              <w:bottom w:val="single" w:sz="8" w:space="0" w:color="auto"/>
              <w:right w:val="single" w:sz="8" w:space="0" w:color="auto"/>
            </w:tcBorders>
          </w:tcPr>
          <w:p w:rsidR="6FDC4A87" w:rsidRPr="002E7673" w:rsidRDefault="6FDC4A87" w:rsidP="00E401B6">
            <w:pPr>
              <w:spacing w:line="312" w:lineRule="auto"/>
              <w:jc w:val="both"/>
              <w:rPr>
                <w:rFonts w:ascii="Garamond" w:eastAsia="Arial" w:hAnsi="Garamond"/>
                <w:sz w:val="22"/>
                <w:szCs w:val="22"/>
              </w:rPr>
            </w:pPr>
            <w:r w:rsidRPr="002E7673">
              <w:rPr>
                <w:rFonts w:ascii="Garamond" w:eastAsia="Arial" w:hAnsi="Garamond"/>
                <w:sz w:val="22"/>
                <w:szCs w:val="22"/>
              </w:rPr>
              <w:t xml:space="preserve"> </w:t>
            </w:r>
          </w:p>
          <w:p w:rsidR="6FDC4A87" w:rsidRPr="002E7673" w:rsidRDefault="6FDC4A87" w:rsidP="00E401B6">
            <w:pPr>
              <w:spacing w:line="312" w:lineRule="auto"/>
              <w:jc w:val="both"/>
              <w:rPr>
                <w:rFonts w:ascii="Garamond" w:eastAsia="Arial" w:hAnsi="Garamond"/>
                <w:sz w:val="22"/>
                <w:szCs w:val="22"/>
              </w:rPr>
            </w:pPr>
            <w:r w:rsidRPr="002E7673">
              <w:rPr>
                <w:rFonts w:ascii="Garamond" w:eastAsia="Arial" w:hAnsi="Garamond"/>
                <w:sz w:val="22"/>
                <w:szCs w:val="22"/>
              </w:rPr>
              <w:t xml:space="preserve"> </w:t>
            </w:r>
          </w:p>
        </w:tc>
        <w:tc>
          <w:tcPr>
            <w:tcW w:w="2235" w:type="dxa"/>
            <w:tcBorders>
              <w:top w:val="single" w:sz="8" w:space="0" w:color="auto"/>
              <w:left w:val="single" w:sz="8" w:space="0" w:color="auto"/>
              <w:bottom w:val="single" w:sz="8" w:space="0" w:color="auto"/>
              <w:right w:val="single" w:sz="8" w:space="0" w:color="auto"/>
            </w:tcBorders>
          </w:tcPr>
          <w:p w:rsidR="6FDC4A87" w:rsidRPr="002E7673" w:rsidRDefault="6FDC4A87" w:rsidP="00E401B6">
            <w:pPr>
              <w:spacing w:line="312" w:lineRule="auto"/>
              <w:jc w:val="both"/>
              <w:rPr>
                <w:rFonts w:ascii="Garamond" w:eastAsia="Arial" w:hAnsi="Garamond"/>
                <w:sz w:val="22"/>
                <w:szCs w:val="22"/>
              </w:rPr>
            </w:pPr>
            <w:r w:rsidRPr="002E7673">
              <w:rPr>
                <w:rFonts w:ascii="Garamond" w:eastAsia="Arial" w:hAnsi="Garamond"/>
                <w:sz w:val="22"/>
                <w:szCs w:val="22"/>
              </w:rPr>
              <w:t xml:space="preserve"> </w:t>
            </w:r>
          </w:p>
        </w:tc>
        <w:tc>
          <w:tcPr>
            <w:tcW w:w="2220" w:type="dxa"/>
            <w:tcBorders>
              <w:top w:val="single" w:sz="8" w:space="0" w:color="auto"/>
              <w:left w:val="single" w:sz="8" w:space="0" w:color="auto"/>
              <w:bottom w:val="single" w:sz="8" w:space="0" w:color="auto"/>
              <w:right w:val="single" w:sz="8" w:space="0" w:color="auto"/>
            </w:tcBorders>
          </w:tcPr>
          <w:p w:rsidR="6FDC4A87" w:rsidRPr="002E7673" w:rsidRDefault="6FDC4A87" w:rsidP="00E401B6">
            <w:pPr>
              <w:spacing w:line="312" w:lineRule="auto"/>
              <w:jc w:val="both"/>
              <w:rPr>
                <w:rFonts w:ascii="Garamond" w:eastAsia="Arial" w:hAnsi="Garamond"/>
                <w:sz w:val="22"/>
                <w:szCs w:val="22"/>
              </w:rPr>
            </w:pPr>
            <w:r w:rsidRPr="002E7673">
              <w:rPr>
                <w:rFonts w:ascii="Garamond" w:eastAsia="Arial" w:hAnsi="Garamond"/>
                <w:sz w:val="22"/>
                <w:szCs w:val="22"/>
              </w:rPr>
              <w:t xml:space="preserve"> </w:t>
            </w:r>
          </w:p>
        </w:tc>
        <w:tc>
          <w:tcPr>
            <w:tcW w:w="1665" w:type="dxa"/>
            <w:tcBorders>
              <w:top w:val="single" w:sz="8" w:space="0" w:color="auto"/>
              <w:left w:val="single" w:sz="8" w:space="0" w:color="auto"/>
              <w:bottom w:val="single" w:sz="8" w:space="0" w:color="auto"/>
              <w:right w:val="single" w:sz="8" w:space="0" w:color="auto"/>
            </w:tcBorders>
          </w:tcPr>
          <w:p w:rsidR="6FDC4A87" w:rsidRPr="002E7673" w:rsidRDefault="6FDC4A87" w:rsidP="00E401B6">
            <w:pPr>
              <w:spacing w:line="312" w:lineRule="auto"/>
              <w:jc w:val="both"/>
              <w:rPr>
                <w:rFonts w:ascii="Garamond" w:eastAsia="Arial" w:hAnsi="Garamond"/>
                <w:sz w:val="22"/>
                <w:szCs w:val="22"/>
              </w:rPr>
            </w:pPr>
            <w:r w:rsidRPr="002E7673">
              <w:rPr>
                <w:rFonts w:ascii="Garamond" w:eastAsia="Arial" w:hAnsi="Garamond"/>
                <w:sz w:val="22"/>
                <w:szCs w:val="22"/>
              </w:rPr>
              <w:t xml:space="preserve"> </w:t>
            </w:r>
          </w:p>
        </w:tc>
      </w:tr>
      <w:tr w:rsidR="6FDC4A87" w:rsidRPr="002E7673" w:rsidTr="6FDC4A87">
        <w:trPr>
          <w:trHeight w:val="1605"/>
        </w:trPr>
        <w:tc>
          <w:tcPr>
            <w:tcW w:w="2580" w:type="dxa"/>
            <w:tcBorders>
              <w:top w:val="single" w:sz="8" w:space="0" w:color="auto"/>
              <w:left w:val="single" w:sz="8" w:space="0" w:color="auto"/>
              <w:bottom w:val="single" w:sz="8" w:space="0" w:color="auto"/>
              <w:right w:val="single" w:sz="8" w:space="0" w:color="auto"/>
            </w:tcBorders>
          </w:tcPr>
          <w:p w:rsidR="6FDC4A87" w:rsidRPr="002E7673" w:rsidRDefault="6FDC4A87" w:rsidP="00E401B6">
            <w:pPr>
              <w:spacing w:line="312" w:lineRule="auto"/>
              <w:jc w:val="both"/>
              <w:rPr>
                <w:rFonts w:ascii="Garamond" w:eastAsia="Arial" w:hAnsi="Garamond"/>
                <w:sz w:val="22"/>
                <w:szCs w:val="22"/>
              </w:rPr>
            </w:pPr>
            <w:r w:rsidRPr="002E7673">
              <w:rPr>
                <w:rFonts w:ascii="Garamond" w:eastAsia="Arial" w:hAnsi="Garamond"/>
                <w:sz w:val="22"/>
                <w:szCs w:val="22"/>
              </w:rPr>
              <w:t xml:space="preserve"> </w:t>
            </w:r>
          </w:p>
        </w:tc>
        <w:tc>
          <w:tcPr>
            <w:tcW w:w="2235" w:type="dxa"/>
            <w:tcBorders>
              <w:top w:val="single" w:sz="8" w:space="0" w:color="auto"/>
              <w:left w:val="single" w:sz="8" w:space="0" w:color="auto"/>
              <w:bottom w:val="single" w:sz="8" w:space="0" w:color="auto"/>
              <w:right w:val="single" w:sz="8" w:space="0" w:color="auto"/>
            </w:tcBorders>
          </w:tcPr>
          <w:p w:rsidR="6FDC4A87" w:rsidRPr="002E7673" w:rsidRDefault="6FDC4A87" w:rsidP="00E401B6">
            <w:pPr>
              <w:spacing w:line="312" w:lineRule="auto"/>
              <w:jc w:val="both"/>
              <w:rPr>
                <w:rFonts w:ascii="Garamond" w:eastAsia="Arial" w:hAnsi="Garamond"/>
                <w:sz w:val="22"/>
                <w:szCs w:val="22"/>
              </w:rPr>
            </w:pPr>
            <w:r w:rsidRPr="002E7673">
              <w:rPr>
                <w:rFonts w:ascii="Garamond" w:eastAsia="Arial" w:hAnsi="Garamond"/>
                <w:sz w:val="22"/>
                <w:szCs w:val="22"/>
              </w:rPr>
              <w:t xml:space="preserve"> </w:t>
            </w:r>
          </w:p>
        </w:tc>
        <w:tc>
          <w:tcPr>
            <w:tcW w:w="2220" w:type="dxa"/>
            <w:tcBorders>
              <w:top w:val="single" w:sz="8" w:space="0" w:color="auto"/>
              <w:left w:val="single" w:sz="8" w:space="0" w:color="auto"/>
              <w:bottom w:val="single" w:sz="8" w:space="0" w:color="auto"/>
              <w:right w:val="single" w:sz="8" w:space="0" w:color="auto"/>
            </w:tcBorders>
          </w:tcPr>
          <w:p w:rsidR="6FDC4A87" w:rsidRPr="002E7673" w:rsidRDefault="6FDC4A87" w:rsidP="00E401B6">
            <w:pPr>
              <w:spacing w:line="312" w:lineRule="auto"/>
              <w:jc w:val="both"/>
              <w:rPr>
                <w:rFonts w:ascii="Garamond" w:eastAsia="Arial" w:hAnsi="Garamond"/>
                <w:sz w:val="22"/>
                <w:szCs w:val="22"/>
              </w:rPr>
            </w:pPr>
            <w:r w:rsidRPr="002E7673">
              <w:rPr>
                <w:rFonts w:ascii="Garamond" w:eastAsia="Arial" w:hAnsi="Garamond"/>
                <w:sz w:val="22"/>
                <w:szCs w:val="22"/>
              </w:rPr>
              <w:t xml:space="preserve"> </w:t>
            </w:r>
          </w:p>
        </w:tc>
        <w:tc>
          <w:tcPr>
            <w:tcW w:w="1665" w:type="dxa"/>
            <w:tcBorders>
              <w:top w:val="single" w:sz="8" w:space="0" w:color="auto"/>
              <w:left w:val="single" w:sz="8" w:space="0" w:color="auto"/>
              <w:bottom w:val="single" w:sz="8" w:space="0" w:color="auto"/>
              <w:right w:val="single" w:sz="8" w:space="0" w:color="auto"/>
            </w:tcBorders>
          </w:tcPr>
          <w:p w:rsidR="6FDC4A87" w:rsidRPr="002E7673" w:rsidRDefault="6FDC4A87" w:rsidP="00E401B6">
            <w:pPr>
              <w:spacing w:line="312" w:lineRule="auto"/>
              <w:jc w:val="both"/>
              <w:rPr>
                <w:rFonts w:ascii="Garamond" w:eastAsia="Arial" w:hAnsi="Garamond"/>
                <w:sz w:val="22"/>
                <w:szCs w:val="22"/>
              </w:rPr>
            </w:pPr>
            <w:r w:rsidRPr="002E7673">
              <w:rPr>
                <w:rFonts w:ascii="Garamond" w:eastAsia="Arial" w:hAnsi="Garamond"/>
                <w:sz w:val="22"/>
                <w:szCs w:val="22"/>
              </w:rPr>
              <w:t xml:space="preserve"> </w:t>
            </w:r>
          </w:p>
        </w:tc>
      </w:tr>
    </w:tbl>
    <w:p w:rsidR="6FDC4A87" w:rsidRPr="002E7673" w:rsidRDefault="6FDC4A87" w:rsidP="00E401B6">
      <w:pPr>
        <w:spacing w:line="312" w:lineRule="auto"/>
        <w:jc w:val="both"/>
        <w:rPr>
          <w:rFonts w:ascii="Garamond" w:eastAsia="Arial" w:hAnsi="Garamond"/>
          <w:sz w:val="22"/>
          <w:szCs w:val="22"/>
        </w:rPr>
      </w:pPr>
      <w:r w:rsidRPr="002E7673">
        <w:rPr>
          <w:rFonts w:ascii="Garamond" w:eastAsia="Arial" w:hAnsi="Garamond"/>
          <w:sz w:val="22"/>
          <w:szCs w:val="22"/>
        </w:rPr>
        <w:t xml:space="preserve"> </w:t>
      </w:r>
    </w:p>
    <w:p w:rsidR="6FDC4A87" w:rsidRPr="002E7673" w:rsidRDefault="6FDC4A87" w:rsidP="00E401B6">
      <w:pPr>
        <w:spacing w:line="312" w:lineRule="auto"/>
        <w:jc w:val="both"/>
        <w:rPr>
          <w:rFonts w:ascii="Garamond" w:eastAsia="Arial" w:hAnsi="Garamond"/>
          <w:sz w:val="22"/>
          <w:szCs w:val="22"/>
        </w:rPr>
      </w:pPr>
      <w:r w:rsidRPr="002E7673">
        <w:rPr>
          <w:rFonts w:ascii="Garamond" w:eastAsia="Arial" w:hAnsi="Garamond"/>
          <w:sz w:val="22"/>
          <w:szCs w:val="22"/>
        </w:rPr>
        <w:t xml:space="preserve">S podpisom te izjave nominirani podizvajalec ________________________________________ izjavljam, da izpolnjujem vse zahteve naročnika, ki se nanašajo na podizvajalce ter soglašam s pogodbenimi pogoji. </w:t>
      </w:r>
    </w:p>
    <w:p w:rsidR="6FDC4A87" w:rsidRPr="002E7673" w:rsidRDefault="6FDC4A87" w:rsidP="00E401B6">
      <w:pPr>
        <w:spacing w:line="312" w:lineRule="auto"/>
        <w:jc w:val="both"/>
        <w:rPr>
          <w:rFonts w:ascii="Garamond" w:eastAsia="Arial" w:hAnsi="Garamond"/>
          <w:i/>
          <w:iCs/>
          <w:sz w:val="22"/>
          <w:szCs w:val="22"/>
        </w:rPr>
      </w:pPr>
      <w:r w:rsidRPr="002E7673">
        <w:rPr>
          <w:rFonts w:ascii="Garamond" w:eastAsia="Arial" w:hAnsi="Garamond"/>
          <w:i/>
          <w:iCs/>
          <w:sz w:val="22"/>
          <w:szCs w:val="22"/>
        </w:rPr>
        <w:t xml:space="preserve"> </w:t>
      </w:r>
    </w:p>
    <w:p w:rsidR="6FDC4A87" w:rsidRPr="002E7673" w:rsidRDefault="6FDC4A87" w:rsidP="00E401B6">
      <w:pPr>
        <w:spacing w:line="312" w:lineRule="auto"/>
        <w:jc w:val="both"/>
        <w:rPr>
          <w:rFonts w:ascii="Garamond" w:eastAsia="Arial" w:hAnsi="Garamond"/>
          <w:sz w:val="22"/>
          <w:szCs w:val="22"/>
        </w:rPr>
      </w:pPr>
      <w:r w:rsidRPr="002E7673">
        <w:rPr>
          <w:rFonts w:ascii="Garamond" w:eastAsia="Arial" w:hAnsi="Garamond"/>
          <w:sz w:val="22"/>
          <w:szCs w:val="22"/>
        </w:rPr>
        <w:t xml:space="preserve">Kraj in datum: </w:t>
      </w:r>
      <w:r w:rsidRPr="002E7673">
        <w:rPr>
          <w:rFonts w:ascii="Garamond" w:hAnsi="Garamond"/>
          <w:sz w:val="22"/>
          <w:szCs w:val="22"/>
        </w:rPr>
        <w:tab/>
      </w:r>
      <w:r w:rsidRPr="002E7673">
        <w:rPr>
          <w:rFonts w:ascii="Garamond" w:hAnsi="Garamond"/>
          <w:sz w:val="22"/>
          <w:szCs w:val="22"/>
        </w:rPr>
        <w:tab/>
      </w:r>
      <w:r w:rsidRPr="002E7673">
        <w:rPr>
          <w:rFonts w:ascii="Garamond" w:hAnsi="Garamond"/>
          <w:sz w:val="22"/>
          <w:szCs w:val="22"/>
        </w:rPr>
        <w:tab/>
      </w:r>
      <w:r w:rsidRPr="002E7673">
        <w:rPr>
          <w:rFonts w:ascii="Garamond" w:hAnsi="Garamond"/>
          <w:sz w:val="22"/>
          <w:szCs w:val="22"/>
        </w:rPr>
        <w:tab/>
      </w:r>
      <w:r w:rsidRPr="002E7673">
        <w:rPr>
          <w:rFonts w:ascii="Garamond" w:hAnsi="Garamond"/>
          <w:sz w:val="22"/>
          <w:szCs w:val="22"/>
        </w:rPr>
        <w:tab/>
      </w:r>
      <w:r w:rsidRPr="002E7673">
        <w:rPr>
          <w:rFonts w:ascii="Garamond" w:eastAsia="Arial" w:hAnsi="Garamond"/>
          <w:sz w:val="22"/>
          <w:szCs w:val="22"/>
        </w:rPr>
        <w:t>Naziv podizvajalca:</w:t>
      </w:r>
      <w:r w:rsidRPr="002E7673">
        <w:rPr>
          <w:rFonts w:ascii="Garamond" w:hAnsi="Garamond"/>
          <w:sz w:val="22"/>
          <w:szCs w:val="22"/>
        </w:rPr>
        <w:tab/>
      </w:r>
      <w:r w:rsidRPr="002E7673">
        <w:rPr>
          <w:rFonts w:ascii="Garamond" w:hAnsi="Garamond"/>
          <w:sz w:val="22"/>
          <w:szCs w:val="22"/>
        </w:rPr>
        <w:tab/>
      </w:r>
      <w:r w:rsidRPr="002E7673">
        <w:rPr>
          <w:rFonts w:ascii="Garamond" w:hAnsi="Garamond"/>
          <w:sz w:val="22"/>
          <w:szCs w:val="22"/>
        </w:rPr>
        <w:tab/>
      </w:r>
      <w:r w:rsidRPr="002E7673">
        <w:rPr>
          <w:rFonts w:ascii="Garamond" w:hAnsi="Garamond"/>
          <w:sz w:val="22"/>
          <w:szCs w:val="22"/>
        </w:rPr>
        <w:tab/>
      </w:r>
      <w:r w:rsidRPr="002E7673">
        <w:rPr>
          <w:rFonts w:ascii="Garamond" w:hAnsi="Garamond"/>
          <w:sz w:val="22"/>
          <w:szCs w:val="22"/>
        </w:rPr>
        <w:tab/>
      </w:r>
      <w:r w:rsidRPr="002E7673">
        <w:rPr>
          <w:rFonts w:ascii="Garamond" w:hAnsi="Garamond"/>
          <w:sz w:val="22"/>
          <w:szCs w:val="22"/>
        </w:rPr>
        <w:tab/>
      </w:r>
      <w:r w:rsidRPr="002E7673">
        <w:rPr>
          <w:rFonts w:ascii="Garamond" w:hAnsi="Garamond"/>
          <w:sz w:val="22"/>
          <w:szCs w:val="22"/>
        </w:rPr>
        <w:tab/>
      </w:r>
    </w:p>
    <w:p w:rsidR="6FDC4A87" w:rsidRPr="002E7673" w:rsidRDefault="6FDC4A87" w:rsidP="00E401B6">
      <w:pPr>
        <w:spacing w:line="312" w:lineRule="auto"/>
        <w:jc w:val="both"/>
        <w:rPr>
          <w:rFonts w:ascii="Garamond" w:eastAsia="Arial" w:hAnsi="Garamond"/>
          <w:sz w:val="22"/>
          <w:szCs w:val="22"/>
        </w:rPr>
      </w:pPr>
      <w:r w:rsidRPr="002E7673">
        <w:rPr>
          <w:rFonts w:ascii="Garamond" w:eastAsia="Arial" w:hAnsi="Garamond"/>
          <w:sz w:val="22"/>
          <w:szCs w:val="22"/>
        </w:rPr>
        <w:t xml:space="preserve"> </w:t>
      </w:r>
    </w:p>
    <w:p w:rsidR="6FDC4A87" w:rsidRPr="002E7673" w:rsidRDefault="6FDC4A87" w:rsidP="00E401B6">
      <w:pPr>
        <w:spacing w:line="312" w:lineRule="auto"/>
        <w:jc w:val="both"/>
        <w:rPr>
          <w:rFonts w:ascii="Garamond" w:eastAsia="Arial" w:hAnsi="Garamond"/>
          <w:sz w:val="22"/>
          <w:szCs w:val="22"/>
        </w:rPr>
      </w:pPr>
      <w:r w:rsidRPr="002E7673">
        <w:rPr>
          <w:rFonts w:ascii="Garamond" w:eastAsia="Arial" w:hAnsi="Garamond"/>
          <w:sz w:val="22"/>
          <w:szCs w:val="22"/>
        </w:rPr>
        <w:t>Žig in podpis</w:t>
      </w:r>
      <w:r w:rsidR="000A3E8F" w:rsidRPr="002E7673">
        <w:rPr>
          <w:rFonts w:ascii="Garamond" w:eastAsia="Arial" w:hAnsi="Garamond"/>
          <w:sz w:val="22"/>
          <w:szCs w:val="22"/>
          <w:vertAlign w:val="superscript"/>
        </w:rPr>
        <w:t>[</w:t>
      </w:r>
      <w:r w:rsidRPr="002E7673">
        <w:rPr>
          <w:rFonts w:ascii="Garamond" w:eastAsia="Arial" w:hAnsi="Garamond"/>
          <w:sz w:val="22"/>
          <w:szCs w:val="22"/>
        </w:rPr>
        <w:t>:</w:t>
      </w:r>
    </w:p>
    <w:p w:rsidR="6FDC4A87" w:rsidRPr="002E7673" w:rsidRDefault="6FDC4A87">
      <w:pPr>
        <w:rPr>
          <w:rFonts w:ascii="Garamond" w:hAnsi="Garamond"/>
          <w:sz w:val="22"/>
          <w:szCs w:val="22"/>
        </w:rPr>
      </w:pPr>
      <w:r w:rsidRPr="002E7673">
        <w:rPr>
          <w:rFonts w:ascii="Garamond" w:eastAsia="Arial" w:hAnsi="Garamond"/>
          <w:sz w:val="22"/>
          <w:szCs w:val="22"/>
        </w:rPr>
        <w:t xml:space="preserve"> </w:t>
      </w:r>
    </w:p>
    <w:p w:rsidR="6FDC4A87" w:rsidRPr="002E7673" w:rsidRDefault="6FDC4A87">
      <w:pPr>
        <w:rPr>
          <w:rFonts w:ascii="Garamond" w:hAnsi="Garamond"/>
          <w:sz w:val="22"/>
          <w:szCs w:val="22"/>
        </w:rPr>
      </w:pPr>
      <w:r w:rsidRPr="002E7673">
        <w:rPr>
          <w:rFonts w:ascii="Garamond" w:eastAsia="Arial" w:hAnsi="Garamond"/>
          <w:sz w:val="22"/>
          <w:szCs w:val="22"/>
        </w:rPr>
        <w:t xml:space="preserve"> </w:t>
      </w:r>
    </w:p>
    <w:p w:rsidR="6FDC4A87" w:rsidRPr="002E7673" w:rsidRDefault="6FDC4A87">
      <w:pPr>
        <w:rPr>
          <w:rFonts w:ascii="Garamond" w:hAnsi="Garamond"/>
          <w:sz w:val="22"/>
          <w:szCs w:val="22"/>
        </w:rPr>
      </w:pPr>
      <w:r w:rsidRPr="002E7673">
        <w:rPr>
          <w:rFonts w:ascii="Garamond" w:eastAsia="Arial" w:hAnsi="Garamond"/>
          <w:sz w:val="22"/>
          <w:szCs w:val="22"/>
        </w:rPr>
        <w:t xml:space="preserve"> </w:t>
      </w:r>
    </w:p>
    <w:p w:rsidR="6FDC4A87" w:rsidRPr="002E7673" w:rsidRDefault="6FDC4A87">
      <w:pPr>
        <w:rPr>
          <w:rFonts w:ascii="Garamond" w:hAnsi="Garamond"/>
          <w:sz w:val="22"/>
          <w:szCs w:val="22"/>
        </w:rPr>
      </w:pPr>
      <w:r w:rsidRPr="002E7673">
        <w:rPr>
          <w:rFonts w:ascii="Garamond" w:eastAsia="Arial" w:hAnsi="Garamond"/>
          <w:sz w:val="22"/>
          <w:szCs w:val="22"/>
        </w:rPr>
        <w:t xml:space="preserve"> </w:t>
      </w:r>
    </w:p>
    <w:p w:rsidR="6FDC4A87" w:rsidRPr="002E7673" w:rsidRDefault="6FDC4A87">
      <w:pPr>
        <w:rPr>
          <w:rFonts w:ascii="Garamond" w:hAnsi="Garamond"/>
          <w:sz w:val="22"/>
          <w:szCs w:val="22"/>
        </w:rPr>
      </w:pPr>
      <w:r w:rsidRPr="002E7673">
        <w:rPr>
          <w:rFonts w:ascii="Garamond" w:hAnsi="Garamond"/>
          <w:sz w:val="22"/>
          <w:szCs w:val="22"/>
        </w:rPr>
        <w:br/>
      </w:r>
      <w:r w:rsidRPr="002E7673">
        <w:rPr>
          <w:rFonts w:ascii="Garamond" w:hAnsi="Garamond"/>
          <w:sz w:val="22"/>
          <w:szCs w:val="22"/>
        </w:rPr>
        <w:br/>
      </w:r>
    </w:p>
    <w:p w:rsidR="6FDC4A87" w:rsidRPr="002E7673" w:rsidRDefault="6FDC4A87">
      <w:pPr>
        <w:rPr>
          <w:rFonts w:ascii="Garamond" w:hAnsi="Garamond"/>
          <w:sz w:val="22"/>
          <w:szCs w:val="22"/>
        </w:rPr>
      </w:pPr>
      <w:r w:rsidRPr="002E7673">
        <w:rPr>
          <w:rFonts w:ascii="Garamond" w:eastAsia="Arial" w:hAnsi="Garamond"/>
          <w:sz w:val="22"/>
          <w:szCs w:val="22"/>
        </w:rPr>
        <w:t>Izjavo podpišejo vsi nominirani podizvajalci.</w:t>
      </w:r>
    </w:p>
    <w:p w:rsidR="6FDC4A87" w:rsidRPr="002E7673" w:rsidRDefault="6FDC4A87" w:rsidP="6FDC4A87">
      <w:pPr>
        <w:rPr>
          <w:rFonts w:ascii="Garamond" w:hAnsi="Garamond"/>
          <w:sz w:val="22"/>
          <w:szCs w:val="22"/>
        </w:rPr>
      </w:pPr>
    </w:p>
    <w:p w:rsidR="6FDC4A87" w:rsidRPr="002E7673" w:rsidRDefault="6FDC4A87" w:rsidP="6FDC4A87">
      <w:pPr>
        <w:rPr>
          <w:rFonts w:ascii="Garamond" w:hAnsi="Garamond"/>
          <w:sz w:val="22"/>
          <w:szCs w:val="22"/>
        </w:rPr>
      </w:pPr>
    </w:p>
    <w:p w:rsidR="6FDC4A87" w:rsidRPr="002E7673" w:rsidRDefault="6FDC4A87" w:rsidP="6FDC4A87">
      <w:pPr>
        <w:rPr>
          <w:rFonts w:ascii="Garamond" w:hAnsi="Garamond"/>
          <w:sz w:val="22"/>
          <w:szCs w:val="22"/>
        </w:rPr>
      </w:pPr>
    </w:p>
    <w:p w:rsidR="004E0CA8" w:rsidRPr="002E7673" w:rsidRDefault="004E0CA8" w:rsidP="6FDC4A87">
      <w:pPr>
        <w:rPr>
          <w:rFonts w:ascii="Garamond" w:hAnsi="Garamond"/>
          <w:sz w:val="22"/>
          <w:szCs w:val="22"/>
        </w:rPr>
      </w:pPr>
    </w:p>
    <w:p w:rsidR="004E0CA8" w:rsidRPr="002E7673" w:rsidRDefault="004E0CA8" w:rsidP="6FDC4A87">
      <w:pPr>
        <w:rPr>
          <w:rFonts w:ascii="Garamond" w:hAnsi="Garamond"/>
          <w:sz w:val="22"/>
          <w:szCs w:val="22"/>
        </w:rPr>
      </w:pPr>
    </w:p>
    <w:p w:rsidR="004E0CA8" w:rsidRPr="002E7673" w:rsidRDefault="004E0CA8" w:rsidP="6FDC4A87">
      <w:pPr>
        <w:rPr>
          <w:rFonts w:ascii="Garamond" w:hAnsi="Garamond"/>
          <w:sz w:val="22"/>
          <w:szCs w:val="22"/>
        </w:rPr>
      </w:pPr>
    </w:p>
    <w:p w:rsidR="6FDC4A87" w:rsidRPr="002E7673" w:rsidRDefault="6FDC4A87" w:rsidP="6FDC4A87">
      <w:pPr>
        <w:rPr>
          <w:rFonts w:ascii="Garamond" w:hAnsi="Garamond"/>
          <w:sz w:val="22"/>
          <w:szCs w:val="22"/>
        </w:rPr>
      </w:pPr>
    </w:p>
    <w:p w:rsidR="6FDC4A87" w:rsidRPr="002E7673" w:rsidRDefault="6FDC4A87" w:rsidP="6FDC4A87">
      <w:pPr>
        <w:rPr>
          <w:rFonts w:ascii="Garamond" w:hAnsi="Garamond"/>
          <w:sz w:val="22"/>
          <w:szCs w:val="22"/>
        </w:rPr>
      </w:pPr>
    </w:p>
    <w:p w:rsidR="6FDC4A87" w:rsidRPr="002E7673" w:rsidRDefault="6FDC4A87" w:rsidP="6FDC4A87">
      <w:pPr>
        <w:rPr>
          <w:rFonts w:ascii="Garamond" w:hAnsi="Garamond"/>
          <w:sz w:val="22"/>
          <w:szCs w:val="22"/>
        </w:rPr>
      </w:pPr>
    </w:p>
    <w:p w:rsidR="00E348CA" w:rsidRPr="002E7673" w:rsidRDefault="00E348CA" w:rsidP="00E348CA">
      <w:pPr>
        <w:ind w:left="6372" w:firstLine="708"/>
        <w:jc w:val="right"/>
        <w:rPr>
          <w:rFonts w:ascii="Garamond" w:hAnsi="Garamond"/>
          <w:b/>
          <w:bCs/>
          <w:sz w:val="22"/>
          <w:szCs w:val="22"/>
        </w:rPr>
      </w:pPr>
      <w:r w:rsidRPr="002E7673">
        <w:rPr>
          <w:rFonts w:ascii="Garamond" w:hAnsi="Garamond"/>
          <w:b/>
          <w:bCs/>
          <w:sz w:val="22"/>
          <w:szCs w:val="22"/>
        </w:rPr>
        <w:t>OBR – 4b</w:t>
      </w:r>
    </w:p>
    <w:p w:rsidR="00E348CA" w:rsidRPr="002E7673" w:rsidRDefault="00E348CA" w:rsidP="00E348CA">
      <w:pPr>
        <w:tabs>
          <w:tab w:val="left" w:pos="7380"/>
        </w:tabs>
        <w:ind w:right="83"/>
        <w:jc w:val="both"/>
        <w:rPr>
          <w:rFonts w:ascii="Garamond" w:hAnsi="Garamond"/>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E348CA" w:rsidRPr="002E7673" w:rsidTr="00834C33">
        <w:tc>
          <w:tcPr>
            <w:tcW w:w="9228" w:type="dxa"/>
          </w:tcPr>
          <w:p w:rsidR="00E348CA" w:rsidRPr="002E7673" w:rsidRDefault="00E348CA" w:rsidP="00834C33">
            <w:pPr>
              <w:jc w:val="both"/>
              <w:rPr>
                <w:rFonts w:ascii="Garamond" w:hAnsi="Garamond"/>
                <w:sz w:val="22"/>
                <w:szCs w:val="22"/>
              </w:rPr>
            </w:pPr>
            <w:r w:rsidRPr="002E7673">
              <w:rPr>
                <w:rFonts w:ascii="Garamond" w:hAnsi="Garamond"/>
                <w:caps/>
                <w:sz w:val="22"/>
                <w:szCs w:val="22"/>
              </w:rPr>
              <w:t xml:space="preserve">PODATKI O PODIZVAJALCU, ZAHTEVA IN  SOGLASJE PODIZVAJALCA ZA NEPOSREDNO PLAČILO                                                                                                                                 </w:t>
            </w:r>
          </w:p>
        </w:tc>
      </w:tr>
    </w:tbl>
    <w:p w:rsidR="00E348CA" w:rsidRPr="002E7673" w:rsidRDefault="00E348CA" w:rsidP="00E348CA">
      <w:pPr>
        <w:tabs>
          <w:tab w:val="left" w:pos="1134"/>
          <w:tab w:val="left" w:pos="7380"/>
        </w:tabs>
        <w:ind w:left="1128" w:right="83" w:hanging="1128"/>
        <w:jc w:val="both"/>
        <w:rPr>
          <w:rFonts w:ascii="Garamond" w:hAnsi="Garamond"/>
          <w:b/>
          <w:smallCaps/>
          <w:sz w:val="22"/>
          <w:szCs w:val="22"/>
        </w:rPr>
      </w:pPr>
      <w:r w:rsidRPr="002E7673">
        <w:rPr>
          <w:rFonts w:ascii="Garamond" w:hAnsi="Garamond"/>
          <w:b/>
          <w:smallCaps/>
          <w:sz w:val="22"/>
          <w:szCs w:val="22"/>
        </w:rPr>
        <w:t>opozorilo: v ponudbi mora biti predložen in izpolnjen obrazec s podatki o podizvajalcu  in soglasju podizvajalca za vsakega podizvajalca posebej</w:t>
      </w:r>
    </w:p>
    <w:p w:rsidR="00E348CA" w:rsidRPr="002E7673" w:rsidRDefault="00E348CA" w:rsidP="00E348CA">
      <w:pPr>
        <w:tabs>
          <w:tab w:val="left" w:pos="7380"/>
        </w:tabs>
        <w:ind w:right="83"/>
        <w:jc w:val="both"/>
        <w:rPr>
          <w:rFonts w:ascii="Garamond" w:hAnsi="Garamond"/>
          <w:b/>
          <w:smallCaps/>
          <w:sz w:val="22"/>
          <w:szCs w:val="22"/>
        </w:rPr>
      </w:pPr>
    </w:p>
    <w:p w:rsidR="00E348CA" w:rsidRPr="002E7673" w:rsidRDefault="00E348CA" w:rsidP="00E348CA">
      <w:pPr>
        <w:jc w:val="both"/>
        <w:rPr>
          <w:rFonts w:ascii="Garamond" w:hAnsi="Garamond"/>
          <w:b/>
          <w:sz w:val="22"/>
          <w:szCs w:val="22"/>
        </w:rPr>
      </w:pPr>
      <w:r w:rsidRPr="002E7673">
        <w:rPr>
          <w:rFonts w:ascii="Garamond" w:hAnsi="Garamond"/>
          <w:b/>
          <w:sz w:val="22"/>
          <w:szCs w:val="22"/>
        </w:rPr>
        <w:t>Kot ponudnik/glavni izvajalec, izjavljamo, da bomo  za izvedbo predmetnega javnega naročila za ___________________________  vključili naslednjega/naslednje  podizvajalca/e:</w:t>
      </w:r>
    </w:p>
    <w:p w:rsidR="00E348CA" w:rsidRPr="002E7673" w:rsidRDefault="00E348CA" w:rsidP="00E348CA">
      <w:pPr>
        <w:jc w:val="both"/>
        <w:rPr>
          <w:rFonts w:ascii="Garamond" w:hAnsi="Garamond"/>
          <w:sz w:val="22"/>
          <w:szCs w:val="22"/>
        </w:rPr>
      </w:pPr>
    </w:p>
    <w:p w:rsidR="00E348CA" w:rsidRPr="002E7673" w:rsidRDefault="00E348CA" w:rsidP="00E348CA">
      <w:pPr>
        <w:jc w:val="both"/>
        <w:rPr>
          <w:rFonts w:ascii="Garamond" w:hAnsi="Garamond"/>
          <w:b/>
          <w:sz w:val="22"/>
          <w:szCs w:val="22"/>
        </w:rPr>
      </w:pPr>
      <w:r w:rsidRPr="002E7673">
        <w:rPr>
          <w:rFonts w:ascii="Garamond" w:hAnsi="Garamond"/>
          <w:b/>
          <w:sz w:val="22"/>
          <w:szCs w:val="22"/>
        </w:rPr>
        <w:t>1. Podatki o podizvajalcu: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2"/>
        <w:gridCol w:w="6798"/>
      </w:tblGrid>
      <w:tr w:rsidR="00E348CA" w:rsidRPr="002E7673" w:rsidTr="00834C33">
        <w:tc>
          <w:tcPr>
            <w:tcW w:w="2268" w:type="dxa"/>
          </w:tcPr>
          <w:p w:rsidR="00E348CA" w:rsidRPr="002E7673" w:rsidRDefault="00E348CA" w:rsidP="00834C33">
            <w:pPr>
              <w:jc w:val="both"/>
              <w:rPr>
                <w:rFonts w:ascii="Garamond" w:hAnsi="Garamond"/>
                <w:b/>
                <w:smallCaps/>
                <w:sz w:val="22"/>
                <w:szCs w:val="22"/>
              </w:rPr>
            </w:pPr>
            <w:r w:rsidRPr="002E7673">
              <w:rPr>
                <w:rFonts w:ascii="Garamond" w:hAnsi="Garamond"/>
                <w:b/>
                <w:smallCaps/>
                <w:sz w:val="22"/>
                <w:szCs w:val="22"/>
              </w:rPr>
              <w:t>podizvajalec</w:t>
            </w:r>
          </w:p>
          <w:p w:rsidR="00E348CA" w:rsidRPr="002E7673" w:rsidRDefault="00E348CA" w:rsidP="00834C33">
            <w:pPr>
              <w:jc w:val="both"/>
              <w:rPr>
                <w:rFonts w:ascii="Garamond" w:hAnsi="Garamond"/>
                <w:sz w:val="22"/>
                <w:szCs w:val="22"/>
              </w:rPr>
            </w:pPr>
            <w:r w:rsidRPr="002E7673">
              <w:rPr>
                <w:rFonts w:ascii="Garamond" w:hAnsi="Garamond"/>
                <w:sz w:val="22"/>
                <w:szCs w:val="22"/>
              </w:rPr>
              <w:t>(naziv podizvajalca):</w:t>
            </w:r>
          </w:p>
        </w:tc>
        <w:tc>
          <w:tcPr>
            <w:tcW w:w="6912" w:type="dxa"/>
          </w:tcPr>
          <w:p w:rsidR="00E348CA" w:rsidRPr="002E7673" w:rsidRDefault="00E348CA" w:rsidP="00834C33">
            <w:pPr>
              <w:jc w:val="both"/>
              <w:rPr>
                <w:rFonts w:ascii="Garamond" w:hAnsi="Garamond"/>
                <w:sz w:val="22"/>
                <w:szCs w:val="22"/>
              </w:rPr>
            </w:pPr>
          </w:p>
        </w:tc>
      </w:tr>
      <w:tr w:rsidR="00E348CA" w:rsidRPr="002E7673" w:rsidTr="00834C33">
        <w:tc>
          <w:tcPr>
            <w:tcW w:w="2268" w:type="dxa"/>
          </w:tcPr>
          <w:p w:rsidR="00E348CA" w:rsidRPr="002E7673" w:rsidRDefault="00E348CA" w:rsidP="00834C33">
            <w:pPr>
              <w:jc w:val="both"/>
              <w:rPr>
                <w:rFonts w:ascii="Garamond" w:hAnsi="Garamond"/>
                <w:b/>
                <w:smallCaps/>
                <w:sz w:val="22"/>
                <w:szCs w:val="22"/>
              </w:rPr>
            </w:pPr>
            <w:r w:rsidRPr="002E7673">
              <w:rPr>
                <w:rFonts w:ascii="Garamond" w:hAnsi="Garamond"/>
                <w:b/>
                <w:smallCaps/>
                <w:sz w:val="22"/>
                <w:szCs w:val="22"/>
              </w:rPr>
              <w:t>ZAKONITI ZASTOPNIK PODIZVAJALCA:</w:t>
            </w:r>
          </w:p>
        </w:tc>
        <w:tc>
          <w:tcPr>
            <w:tcW w:w="6912" w:type="dxa"/>
          </w:tcPr>
          <w:p w:rsidR="00E348CA" w:rsidRPr="002E7673" w:rsidRDefault="00E348CA" w:rsidP="00834C33">
            <w:pPr>
              <w:jc w:val="both"/>
              <w:rPr>
                <w:rFonts w:ascii="Garamond" w:hAnsi="Garamond"/>
                <w:color w:val="00B0F0"/>
                <w:sz w:val="22"/>
                <w:szCs w:val="22"/>
              </w:rPr>
            </w:pPr>
          </w:p>
        </w:tc>
      </w:tr>
      <w:tr w:rsidR="00E348CA" w:rsidRPr="002E7673" w:rsidTr="00834C33">
        <w:tc>
          <w:tcPr>
            <w:tcW w:w="2268" w:type="dxa"/>
          </w:tcPr>
          <w:p w:rsidR="00E348CA" w:rsidRPr="002E7673" w:rsidRDefault="00E348CA" w:rsidP="00834C33">
            <w:pPr>
              <w:jc w:val="both"/>
              <w:rPr>
                <w:rFonts w:ascii="Garamond" w:hAnsi="Garamond"/>
                <w:b/>
                <w:smallCaps/>
                <w:sz w:val="22"/>
                <w:szCs w:val="22"/>
              </w:rPr>
            </w:pPr>
            <w:r w:rsidRPr="002E7673">
              <w:rPr>
                <w:rFonts w:ascii="Garamond" w:hAnsi="Garamond"/>
                <w:b/>
                <w:smallCaps/>
                <w:sz w:val="22"/>
                <w:szCs w:val="22"/>
              </w:rPr>
              <w:t>KONTAKTNI PODATKI (kontaktna oseba, telefon, telefax, e-naslov):</w:t>
            </w:r>
          </w:p>
        </w:tc>
        <w:tc>
          <w:tcPr>
            <w:tcW w:w="6912" w:type="dxa"/>
          </w:tcPr>
          <w:p w:rsidR="00E348CA" w:rsidRPr="002E7673" w:rsidRDefault="00E348CA" w:rsidP="00834C33">
            <w:pPr>
              <w:jc w:val="both"/>
              <w:rPr>
                <w:rFonts w:ascii="Garamond" w:hAnsi="Garamond"/>
                <w:sz w:val="22"/>
                <w:szCs w:val="22"/>
              </w:rPr>
            </w:pPr>
          </w:p>
        </w:tc>
      </w:tr>
      <w:tr w:rsidR="00E348CA" w:rsidRPr="002E7673" w:rsidTr="00834C33">
        <w:tc>
          <w:tcPr>
            <w:tcW w:w="2268" w:type="dxa"/>
          </w:tcPr>
          <w:p w:rsidR="00E348CA" w:rsidRPr="002E7673" w:rsidRDefault="00E348CA" w:rsidP="00834C33">
            <w:pPr>
              <w:jc w:val="both"/>
              <w:rPr>
                <w:rFonts w:ascii="Garamond" w:hAnsi="Garamond"/>
                <w:b/>
                <w:smallCaps/>
                <w:sz w:val="22"/>
                <w:szCs w:val="22"/>
              </w:rPr>
            </w:pPr>
            <w:r w:rsidRPr="002E7673">
              <w:rPr>
                <w:rFonts w:ascii="Garamond" w:hAnsi="Garamond"/>
                <w:b/>
                <w:smallCaps/>
                <w:sz w:val="22"/>
                <w:szCs w:val="22"/>
              </w:rPr>
              <w:t xml:space="preserve">naslov: </w:t>
            </w:r>
          </w:p>
        </w:tc>
        <w:tc>
          <w:tcPr>
            <w:tcW w:w="6912" w:type="dxa"/>
          </w:tcPr>
          <w:p w:rsidR="00E348CA" w:rsidRPr="002E7673" w:rsidRDefault="00E348CA" w:rsidP="00834C33">
            <w:pPr>
              <w:jc w:val="both"/>
              <w:rPr>
                <w:rFonts w:ascii="Garamond" w:hAnsi="Garamond"/>
                <w:sz w:val="22"/>
                <w:szCs w:val="22"/>
              </w:rPr>
            </w:pPr>
          </w:p>
        </w:tc>
      </w:tr>
      <w:tr w:rsidR="00E348CA" w:rsidRPr="002E7673" w:rsidTr="00834C33">
        <w:tc>
          <w:tcPr>
            <w:tcW w:w="2268" w:type="dxa"/>
          </w:tcPr>
          <w:p w:rsidR="00E348CA" w:rsidRPr="002E7673" w:rsidRDefault="00E348CA" w:rsidP="00834C33">
            <w:pPr>
              <w:jc w:val="both"/>
              <w:rPr>
                <w:rFonts w:ascii="Garamond" w:hAnsi="Garamond"/>
                <w:smallCaps/>
                <w:sz w:val="22"/>
                <w:szCs w:val="22"/>
              </w:rPr>
            </w:pPr>
            <w:r w:rsidRPr="002E7673">
              <w:rPr>
                <w:rFonts w:ascii="Garamond" w:hAnsi="Garamond"/>
                <w:b/>
                <w:smallCaps/>
                <w:sz w:val="22"/>
                <w:szCs w:val="22"/>
              </w:rPr>
              <w:t>matična</w:t>
            </w:r>
            <w:r w:rsidRPr="002E7673">
              <w:rPr>
                <w:rFonts w:ascii="Garamond" w:hAnsi="Garamond"/>
                <w:smallCaps/>
                <w:sz w:val="22"/>
                <w:szCs w:val="22"/>
              </w:rPr>
              <w:t xml:space="preserve"> številka:</w:t>
            </w:r>
          </w:p>
        </w:tc>
        <w:tc>
          <w:tcPr>
            <w:tcW w:w="6912" w:type="dxa"/>
          </w:tcPr>
          <w:p w:rsidR="00E348CA" w:rsidRPr="002E7673" w:rsidRDefault="00E348CA" w:rsidP="00834C33">
            <w:pPr>
              <w:jc w:val="both"/>
              <w:rPr>
                <w:rFonts w:ascii="Garamond" w:hAnsi="Garamond"/>
                <w:sz w:val="22"/>
                <w:szCs w:val="22"/>
              </w:rPr>
            </w:pPr>
          </w:p>
        </w:tc>
      </w:tr>
      <w:tr w:rsidR="00E348CA" w:rsidRPr="002E7673" w:rsidTr="00834C33">
        <w:tc>
          <w:tcPr>
            <w:tcW w:w="2268" w:type="dxa"/>
          </w:tcPr>
          <w:p w:rsidR="00E348CA" w:rsidRPr="002E7673" w:rsidRDefault="00E348CA" w:rsidP="00834C33">
            <w:pPr>
              <w:jc w:val="both"/>
              <w:rPr>
                <w:rFonts w:ascii="Garamond" w:hAnsi="Garamond"/>
                <w:smallCaps/>
                <w:sz w:val="22"/>
                <w:szCs w:val="22"/>
              </w:rPr>
            </w:pPr>
            <w:r w:rsidRPr="002E7673">
              <w:rPr>
                <w:rFonts w:ascii="Garamond" w:hAnsi="Garamond"/>
                <w:b/>
                <w:smallCaps/>
                <w:sz w:val="22"/>
                <w:szCs w:val="22"/>
              </w:rPr>
              <w:t>davčna</w:t>
            </w:r>
            <w:r w:rsidRPr="002E7673">
              <w:rPr>
                <w:rFonts w:ascii="Garamond" w:hAnsi="Garamond"/>
                <w:smallCaps/>
                <w:sz w:val="22"/>
                <w:szCs w:val="22"/>
              </w:rPr>
              <w:t xml:space="preserve"> številka:</w:t>
            </w:r>
          </w:p>
        </w:tc>
        <w:tc>
          <w:tcPr>
            <w:tcW w:w="6912" w:type="dxa"/>
          </w:tcPr>
          <w:p w:rsidR="00E348CA" w:rsidRPr="002E7673" w:rsidRDefault="00E348CA" w:rsidP="00834C33">
            <w:pPr>
              <w:jc w:val="both"/>
              <w:rPr>
                <w:rFonts w:ascii="Garamond" w:hAnsi="Garamond"/>
                <w:sz w:val="22"/>
                <w:szCs w:val="22"/>
              </w:rPr>
            </w:pPr>
          </w:p>
        </w:tc>
      </w:tr>
      <w:tr w:rsidR="00E348CA" w:rsidRPr="002E7673" w:rsidTr="00834C33">
        <w:tc>
          <w:tcPr>
            <w:tcW w:w="2268" w:type="dxa"/>
          </w:tcPr>
          <w:p w:rsidR="00E348CA" w:rsidRPr="002E7673" w:rsidRDefault="00E348CA" w:rsidP="00834C33">
            <w:pPr>
              <w:jc w:val="both"/>
              <w:rPr>
                <w:rFonts w:ascii="Garamond" w:hAnsi="Garamond"/>
                <w:b/>
                <w:smallCaps/>
                <w:sz w:val="22"/>
                <w:szCs w:val="22"/>
              </w:rPr>
            </w:pPr>
            <w:r w:rsidRPr="002E7673">
              <w:rPr>
                <w:rFonts w:ascii="Garamond" w:hAnsi="Garamond"/>
                <w:b/>
                <w:smallCaps/>
                <w:sz w:val="22"/>
                <w:szCs w:val="22"/>
              </w:rPr>
              <w:t>NASLOV PRISTOJNEGA DAVČNEGA URADA:</w:t>
            </w:r>
          </w:p>
        </w:tc>
        <w:tc>
          <w:tcPr>
            <w:tcW w:w="6912" w:type="dxa"/>
          </w:tcPr>
          <w:p w:rsidR="00E348CA" w:rsidRPr="002E7673" w:rsidRDefault="00E348CA" w:rsidP="00834C33">
            <w:pPr>
              <w:jc w:val="both"/>
              <w:rPr>
                <w:rFonts w:ascii="Garamond" w:hAnsi="Garamond"/>
                <w:sz w:val="22"/>
                <w:szCs w:val="22"/>
              </w:rPr>
            </w:pPr>
          </w:p>
        </w:tc>
      </w:tr>
      <w:tr w:rsidR="00E348CA" w:rsidRPr="002E7673" w:rsidTr="00834C33">
        <w:tc>
          <w:tcPr>
            <w:tcW w:w="2268" w:type="dxa"/>
          </w:tcPr>
          <w:p w:rsidR="00E348CA" w:rsidRPr="002E7673" w:rsidRDefault="00E348CA" w:rsidP="00834C33">
            <w:pPr>
              <w:jc w:val="both"/>
              <w:rPr>
                <w:rFonts w:ascii="Garamond" w:hAnsi="Garamond"/>
                <w:b/>
                <w:smallCaps/>
                <w:sz w:val="22"/>
                <w:szCs w:val="22"/>
              </w:rPr>
            </w:pPr>
            <w:r w:rsidRPr="002E7673">
              <w:rPr>
                <w:rFonts w:ascii="Garamond" w:hAnsi="Garamond"/>
                <w:b/>
                <w:smallCaps/>
                <w:sz w:val="22"/>
                <w:szCs w:val="22"/>
              </w:rPr>
              <w:t xml:space="preserve">transakcijski račun: </w:t>
            </w:r>
          </w:p>
        </w:tc>
        <w:tc>
          <w:tcPr>
            <w:tcW w:w="6912" w:type="dxa"/>
          </w:tcPr>
          <w:p w:rsidR="00E348CA" w:rsidRPr="002E7673" w:rsidRDefault="00E348CA" w:rsidP="00834C33">
            <w:pPr>
              <w:jc w:val="both"/>
              <w:rPr>
                <w:rFonts w:ascii="Garamond" w:hAnsi="Garamond"/>
                <w:sz w:val="22"/>
                <w:szCs w:val="22"/>
              </w:rPr>
            </w:pPr>
          </w:p>
        </w:tc>
      </w:tr>
    </w:tbl>
    <w:p w:rsidR="00E348CA" w:rsidRPr="002E7673" w:rsidRDefault="00E348CA" w:rsidP="00E348CA">
      <w:pPr>
        <w:jc w:val="both"/>
        <w:rPr>
          <w:rFonts w:ascii="Garamond" w:hAnsi="Garamond"/>
          <w:sz w:val="22"/>
          <w:szCs w:val="22"/>
        </w:rPr>
      </w:pPr>
    </w:p>
    <w:p w:rsidR="00E348CA" w:rsidRPr="002E7673" w:rsidRDefault="00E348CA" w:rsidP="00E348CA">
      <w:pPr>
        <w:jc w:val="both"/>
        <w:rPr>
          <w:rFonts w:ascii="Garamond" w:hAnsi="Garamond"/>
          <w:b/>
          <w:sz w:val="22"/>
          <w:szCs w:val="22"/>
        </w:rPr>
      </w:pPr>
      <w:r w:rsidRPr="002E7673">
        <w:rPr>
          <w:rFonts w:ascii="Garamond" w:hAnsi="Garamond"/>
          <w:b/>
          <w:sz w:val="22"/>
          <w:szCs w:val="22"/>
        </w:rPr>
        <w:t>2. Predmet naročila: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2"/>
        <w:gridCol w:w="6808"/>
      </w:tblGrid>
      <w:tr w:rsidR="00E348CA" w:rsidRPr="002E7673" w:rsidTr="00834C33">
        <w:tc>
          <w:tcPr>
            <w:tcW w:w="2268" w:type="dxa"/>
          </w:tcPr>
          <w:p w:rsidR="00E348CA" w:rsidRPr="002E7673" w:rsidRDefault="00E348CA" w:rsidP="00834C33">
            <w:pPr>
              <w:rPr>
                <w:rFonts w:ascii="Garamond" w:hAnsi="Garamond"/>
                <w:smallCaps/>
                <w:sz w:val="22"/>
                <w:szCs w:val="22"/>
              </w:rPr>
            </w:pPr>
            <w:r w:rsidRPr="002E7673">
              <w:rPr>
                <w:rFonts w:ascii="Garamond" w:hAnsi="Garamond"/>
                <w:b/>
                <w:smallCaps/>
                <w:sz w:val="22"/>
                <w:szCs w:val="22"/>
              </w:rPr>
              <w:t>vrsta del oziroma  dobav</w:t>
            </w:r>
            <w:r w:rsidRPr="002E7673">
              <w:rPr>
                <w:rFonts w:ascii="Garamond" w:hAnsi="Garamond"/>
                <w:smallCaps/>
                <w:sz w:val="22"/>
                <w:szCs w:val="22"/>
              </w:rPr>
              <w:t>:</w:t>
            </w:r>
          </w:p>
        </w:tc>
        <w:tc>
          <w:tcPr>
            <w:tcW w:w="6912" w:type="dxa"/>
          </w:tcPr>
          <w:p w:rsidR="00E348CA" w:rsidRPr="002E7673" w:rsidRDefault="00E348CA" w:rsidP="00834C33">
            <w:pPr>
              <w:jc w:val="both"/>
              <w:rPr>
                <w:rFonts w:ascii="Garamond" w:hAnsi="Garamond"/>
                <w:sz w:val="22"/>
                <w:szCs w:val="22"/>
              </w:rPr>
            </w:pPr>
          </w:p>
        </w:tc>
      </w:tr>
      <w:tr w:rsidR="00E348CA" w:rsidRPr="002E7673" w:rsidTr="00834C33">
        <w:tc>
          <w:tcPr>
            <w:tcW w:w="2268" w:type="dxa"/>
          </w:tcPr>
          <w:p w:rsidR="00E348CA" w:rsidRPr="002E7673" w:rsidRDefault="00E348CA" w:rsidP="00834C33">
            <w:pPr>
              <w:rPr>
                <w:rFonts w:ascii="Garamond" w:hAnsi="Garamond"/>
                <w:smallCaps/>
                <w:sz w:val="22"/>
                <w:szCs w:val="22"/>
              </w:rPr>
            </w:pPr>
            <w:r w:rsidRPr="002E7673">
              <w:rPr>
                <w:rFonts w:ascii="Garamond" w:hAnsi="Garamond"/>
                <w:smallCaps/>
                <w:sz w:val="22"/>
                <w:szCs w:val="22"/>
              </w:rPr>
              <w:t>količina:</w:t>
            </w:r>
          </w:p>
        </w:tc>
        <w:tc>
          <w:tcPr>
            <w:tcW w:w="6912" w:type="dxa"/>
          </w:tcPr>
          <w:p w:rsidR="00E348CA" w:rsidRPr="002E7673" w:rsidRDefault="00E348CA" w:rsidP="00834C33">
            <w:pPr>
              <w:jc w:val="both"/>
              <w:rPr>
                <w:rFonts w:ascii="Garamond" w:hAnsi="Garamond"/>
                <w:sz w:val="22"/>
                <w:szCs w:val="22"/>
              </w:rPr>
            </w:pPr>
          </w:p>
        </w:tc>
      </w:tr>
      <w:tr w:rsidR="00E348CA" w:rsidRPr="002E7673" w:rsidTr="00834C33">
        <w:tc>
          <w:tcPr>
            <w:tcW w:w="2268" w:type="dxa"/>
          </w:tcPr>
          <w:p w:rsidR="00E348CA" w:rsidRPr="002E7673" w:rsidRDefault="00E348CA" w:rsidP="00834C33">
            <w:pPr>
              <w:rPr>
                <w:rFonts w:ascii="Garamond" w:hAnsi="Garamond"/>
                <w:smallCaps/>
                <w:sz w:val="22"/>
                <w:szCs w:val="22"/>
              </w:rPr>
            </w:pPr>
            <w:r w:rsidRPr="002E7673">
              <w:rPr>
                <w:rFonts w:ascii="Garamond" w:hAnsi="Garamond"/>
                <w:smallCaps/>
                <w:sz w:val="22"/>
                <w:szCs w:val="22"/>
              </w:rPr>
              <w:t>vrednost:</w:t>
            </w:r>
          </w:p>
        </w:tc>
        <w:tc>
          <w:tcPr>
            <w:tcW w:w="6912" w:type="dxa"/>
          </w:tcPr>
          <w:p w:rsidR="00E348CA" w:rsidRPr="002E7673" w:rsidRDefault="00E348CA" w:rsidP="00834C33">
            <w:pPr>
              <w:jc w:val="both"/>
              <w:rPr>
                <w:rFonts w:ascii="Garamond" w:hAnsi="Garamond"/>
                <w:sz w:val="22"/>
                <w:szCs w:val="22"/>
              </w:rPr>
            </w:pPr>
          </w:p>
        </w:tc>
      </w:tr>
      <w:tr w:rsidR="00E348CA" w:rsidRPr="002E7673" w:rsidTr="00834C33">
        <w:tc>
          <w:tcPr>
            <w:tcW w:w="2268" w:type="dxa"/>
          </w:tcPr>
          <w:p w:rsidR="00E348CA" w:rsidRPr="002E7673" w:rsidRDefault="00E348CA" w:rsidP="00834C33">
            <w:pPr>
              <w:rPr>
                <w:rFonts w:ascii="Garamond" w:hAnsi="Garamond"/>
                <w:smallCaps/>
                <w:sz w:val="22"/>
                <w:szCs w:val="22"/>
              </w:rPr>
            </w:pPr>
            <w:r w:rsidRPr="002E7673">
              <w:rPr>
                <w:rFonts w:ascii="Garamond" w:hAnsi="Garamond"/>
                <w:smallCaps/>
                <w:sz w:val="22"/>
                <w:szCs w:val="22"/>
              </w:rPr>
              <w:t>kraj:</w:t>
            </w:r>
          </w:p>
        </w:tc>
        <w:tc>
          <w:tcPr>
            <w:tcW w:w="6912" w:type="dxa"/>
          </w:tcPr>
          <w:p w:rsidR="00E348CA" w:rsidRPr="002E7673" w:rsidRDefault="00E348CA" w:rsidP="00834C33">
            <w:pPr>
              <w:jc w:val="both"/>
              <w:rPr>
                <w:rFonts w:ascii="Garamond" w:hAnsi="Garamond"/>
                <w:sz w:val="22"/>
                <w:szCs w:val="22"/>
              </w:rPr>
            </w:pPr>
          </w:p>
        </w:tc>
      </w:tr>
      <w:tr w:rsidR="00E348CA" w:rsidRPr="002E7673" w:rsidTr="00834C33">
        <w:tc>
          <w:tcPr>
            <w:tcW w:w="2268" w:type="dxa"/>
          </w:tcPr>
          <w:p w:rsidR="00E348CA" w:rsidRPr="002E7673" w:rsidRDefault="00E348CA" w:rsidP="00834C33">
            <w:pPr>
              <w:rPr>
                <w:rFonts w:ascii="Garamond" w:hAnsi="Garamond"/>
                <w:smallCaps/>
                <w:sz w:val="22"/>
                <w:szCs w:val="22"/>
              </w:rPr>
            </w:pPr>
            <w:r w:rsidRPr="002E7673">
              <w:rPr>
                <w:rFonts w:ascii="Garamond" w:hAnsi="Garamond"/>
                <w:smallCaps/>
                <w:sz w:val="22"/>
                <w:szCs w:val="22"/>
              </w:rPr>
              <w:t>rok izvedbe teh del oziroma dobav:</w:t>
            </w:r>
          </w:p>
        </w:tc>
        <w:tc>
          <w:tcPr>
            <w:tcW w:w="6912" w:type="dxa"/>
          </w:tcPr>
          <w:p w:rsidR="00E348CA" w:rsidRPr="002E7673" w:rsidRDefault="00E348CA" w:rsidP="00834C33">
            <w:pPr>
              <w:jc w:val="both"/>
              <w:rPr>
                <w:rFonts w:ascii="Garamond" w:hAnsi="Garamond"/>
                <w:sz w:val="22"/>
                <w:szCs w:val="22"/>
              </w:rPr>
            </w:pPr>
          </w:p>
        </w:tc>
      </w:tr>
    </w:tbl>
    <w:p w:rsidR="00E348CA" w:rsidRPr="002E7673" w:rsidRDefault="00E348CA" w:rsidP="00E348CA">
      <w:pPr>
        <w:jc w:val="both"/>
        <w:rPr>
          <w:rFonts w:ascii="Garamond" w:hAnsi="Garamond"/>
          <w:sz w:val="22"/>
          <w:szCs w:val="22"/>
        </w:rPr>
      </w:pPr>
    </w:p>
    <w:p w:rsidR="00E348CA" w:rsidRPr="002E7673" w:rsidRDefault="00E348CA" w:rsidP="00E348CA">
      <w:pPr>
        <w:jc w:val="both"/>
        <w:rPr>
          <w:rFonts w:ascii="Garamond" w:hAnsi="Garamond"/>
          <w:sz w:val="22"/>
          <w:szCs w:val="22"/>
        </w:rPr>
      </w:pPr>
      <w:r w:rsidRPr="002E7673">
        <w:rPr>
          <w:rFonts w:ascii="Garamond" w:hAnsi="Garamond"/>
          <w:sz w:val="22"/>
          <w:szCs w:val="22"/>
        </w:rPr>
        <w:t>Datum: _________________</w:t>
      </w:r>
    </w:p>
    <w:p w:rsidR="00E348CA" w:rsidRPr="002E7673" w:rsidRDefault="00E348CA" w:rsidP="00E348CA">
      <w:pPr>
        <w:jc w:val="center"/>
        <w:rPr>
          <w:rFonts w:ascii="Garamond" w:hAnsi="Garamond"/>
          <w:sz w:val="22"/>
          <w:szCs w:val="22"/>
        </w:rPr>
      </w:pPr>
      <w:r w:rsidRPr="002E7673">
        <w:rPr>
          <w:rFonts w:ascii="Garamond" w:hAnsi="Garamond"/>
          <w:sz w:val="22"/>
          <w:szCs w:val="22"/>
        </w:rPr>
        <w:t xml:space="preserve">                                                                                                                                        ____________________________________________</w:t>
      </w:r>
    </w:p>
    <w:p w:rsidR="00E348CA" w:rsidRPr="002E7673" w:rsidRDefault="00E348CA" w:rsidP="00E348CA">
      <w:pPr>
        <w:tabs>
          <w:tab w:val="right" w:pos="8850"/>
        </w:tabs>
        <w:jc w:val="center"/>
        <w:rPr>
          <w:rFonts w:ascii="Garamond" w:hAnsi="Garamond"/>
          <w:sz w:val="22"/>
          <w:szCs w:val="22"/>
        </w:rPr>
      </w:pPr>
      <w:r w:rsidRPr="002E7673">
        <w:rPr>
          <w:rFonts w:ascii="Garamond" w:hAnsi="Garamond"/>
          <w:sz w:val="22"/>
          <w:szCs w:val="22"/>
        </w:rPr>
        <w:t xml:space="preserve">žig in podpis zakonitega zastopnika ponudnika/glavnega izvajalca </w:t>
      </w:r>
    </w:p>
    <w:p w:rsidR="00E348CA" w:rsidRPr="002E7673" w:rsidRDefault="00E348CA" w:rsidP="00E348CA">
      <w:pPr>
        <w:jc w:val="both"/>
        <w:rPr>
          <w:rFonts w:ascii="Garamond" w:hAnsi="Garamond"/>
          <w:b/>
          <w:sz w:val="22"/>
          <w:szCs w:val="22"/>
          <w:u w:val="single"/>
        </w:rPr>
      </w:pPr>
      <w:r w:rsidRPr="002E7673">
        <w:rPr>
          <w:rFonts w:ascii="Garamond" w:hAnsi="Garamond"/>
          <w:b/>
          <w:sz w:val="22"/>
          <w:szCs w:val="22"/>
          <w:u w:val="single"/>
        </w:rPr>
        <w:t xml:space="preserve"> </w:t>
      </w:r>
    </w:p>
    <w:p w:rsidR="00E348CA" w:rsidRPr="002E7673" w:rsidRDefault="00E348CA" w:rsidP="00E348CA">
      <w:pPr>
        <w:jc w:val="both"/>
        <w:rPr>
          <w:rFonts w:ascii="Garamond" w:hAnsi="Garamond"/>
          <w:b/>
          <w:sz w:val="22"/>
          <w:szCs w:val="22"/>
        </w:rPr>
      </w:pPr>
      <w:r w:rsidRPr="002E7673">
        <w:rPr>
          <w:rFonts w:ascii="Garamond" w:hAnsi="Garamond"/>
          <w:b/>
          <w:sz w:val="22"/>
          <w:szCs w:val="22"/>
        </w:rPr>
        <w:t>3. Zahteva (4. alineja 2. odst. 94. člena ZJN-3) in soglasje podizvajalca za neposredno plačilo (2. alineja 5. odst. istega čl.) (izpolni podizvajalec v primeru, da zahteva neposredno plačilo):</w:t>
      </w:r>
    </w:p>
    <w:p w:rsidR="00E348CA" w:rsidRPr="002E7673" w:rsidRDefault="00E348CA" w:rsidP="00E348CA">
      <w:pPr>
        <w:jc w:val="both"/>
        <w:rPr>
          <w:rFonts w:ascii="Garamond" w:hAnsi="Garamond"/>
          <w:sz w:val="22"/>
          <w:szCs w:val="22"/>
        </w:rPr>
      </w:pPr>
    </w:p>
    <w:p w:rsidR="00E348CA" w:rsidRPr="002E7673" w:rsidRDefault="00E348CA" w:rsidP="00E348CA">
      <w:pPr>
        <w:jc w:val="both"/>
        <w:rPr>
          <w:rFonts w:ascii="Garamond" w:hAnsi="Garamond"/>
          <w:b/>
          <w:sz w:val="22"/>
          <w:szCs w:val="22"/>
        </w:rPr>
      </w:pPr>
      <w:r w:rsidRPr="002E7673">
        <w:rPr>
          <w:rFonts w:ascii="Garamond" w:hAnsi="Garamond"/>
          <w:b/>
          <w:sz w:val="22"/>
          <w:szCs w:val="22"/>
        </w:rPr>
        <w:t>Spodaj podpisani zakoniti zastopnik podizvajalca oziroma pooblaščenec podizvajalca</w:t>
      </w:r>
    </w:p>
    <w:p w:rsidR="00E348CA" w:rsidRPr="002E7673" w:rsidRDefault="00E348CA" w:rsidP="00E348CA">
      <w:pPr>
        <w:jc w:val="center"/>
        <w:rPr>
          <w:rFonts w:ascii="Garamond" w:hAnsi="Garamond"/>
          <w:b/>
          <w:sz w:val="22"/>
          <w:szCs w:val="22"/>
        </w:rPr>
      </w:pPr>
    </w:p>
    <w:p w:rsidR="00E348CA" w:rsidRPr="002E7673" w:rsidRDefault="00E348CA" w:rsidP="00E348CA">
      <w:pPr>
        <w:jc w:val="center"/>
        <w:rPr>
          <w:rFonts w:ascii="Garamond" w:hAnsi="Garamond"/>
          <w:b/>
          <w:sz w:val="22"/>
          <w:szCs w:val="22"/>
        </w:rPr>
      </w:pPr>
      <w:r w:rsidRPr="002E7673">
        <w:rPr>
          <w:rFonts w:ascii="Garamond" w:hAnsi="Garamond"/>
          <w:b/>
          <w:sz w:val="22"/>
          <w:szCs w:val="22"/>
        </w:rPr>
        <w:t>I Z J A V L J A M,</w:t>
      </w:r>
    </w:p>
    <w:p w:rsidR="00E348CA" w:rsidRPr="002E7673" w:rsidRDefault="00E348CA" w:rsidP="00E348CA">
      <w:pPr>
        <w:jc w:val="center"/>
        <w:rPr>
          <w:rFonts w:ascii="Garamond" w:hAnsi="Garamond"/>
          <w:b/>
          <w:sz w:val="22"/>
          <w:szCs w:val="22"/>
        </w:rPr>
      </w:pPr>
    </w:p>
    <w:p w:rsidR="00E348CA" w:rsidRPr="002E7673" w:rsidRDefault="00E348CA" w:rsidP="00E348CA">
      <w:pPr>
        <w:jc w:val="both"/>
        <w:rPr>
          <w:rFonts w:ascii="Garamond" w:hAnsi="Garamond"/>
          <w:b/>
          <w:sz w:val="22"/>
          <w:szCs w:val="22"/>
        </w:rPr>
      </w:pPr>
      <w:r w:rsidRPr="002E7673">
        <w:rPr>
          <w:rFonts w:ascii="Garamond" w:hAnsi="Garamond"/>
          <w:b/>
          <w:sz w:val="22"/>
          <w:szCs w:val="22"/>
        </w:rPr>
        <w:t>da zahtevamo neposredno plačilo in v zvezi s tem soglašamo, da nam naročnik namesto ponudniku/glavnemu izvajalcu poravna našo terjatev do glavnega izvajalca.</w:t>
      </w:r>
    </w:p>
    <w:p w:rsidR="00E348CA" w:rsidRPr="002E7673" w:rsidRDefault="00E348CA" w:rsidP="00E348CA">
      <w:pPr>
        <w:jc w:val="both"/>
        <w:rPr>
          <w:rFonts w:ascii="Garamond" w:hAnsi="Garamond"/>
          <w:sz w:val="22"/>
          <w:szCs w:val="22"/>
        </w:rPr>
      </w:pPr>
    </w:p>
    <w:p w:rsidR="00E348CA" w:rsidRPr="002E7673" w:rsidRDefault="00E348CA" w:rsidP="00E348CA">
      <w:pPr>
        <w:jc w:val="both"/>
        <w:rPr>
          <w:rFonts w:ascii="Garamond" w:hAnsi="Garamond"/>
          <w:sz w:val="22"/>
          <w:szCs w:val="22"/>
        </w:rPr>
      </w:pPr>
      <w:r w:rsidRPr="002E7673">
        <w:rPr>
          <w:rFonts w:ascii="Garamond" w:hAnsi="Garamond"/>
          <w:sz w:val="22"/>
          <w:szCs w:val="22"/>
        </w:rPr>
        <w:t>Datum: __________</w:t>
      </w:r>
    </w:p>
    <w:p w:rsidR="00E348CA" w:rsidRPr="002E7673" w:rsidRDefault="00E348CA" w:rsidP="00E348CA">
      <w:pPr>
        <w:jc w:val="right"/>
        <w:rPr>
          <w:rFonts w:ascii="Garamond" w:hAnsi="Garamond"/>
          <w:sz w:val="22"/>
          <w:szCs w:val="22"/>
        </w:rPr>
      </w:pPr>
      <w:r w:rsidRPr="002E7673">
        <w:rPr>
          <w:rFonts w:ascii="Garamond" w:hAnsi="Garamond"/>
          <w:sz w:val="22"/>
          <w:szCs w:val="22"/>
        </w:rPr>
        <w:t>___________________________________________________</w:t>
      </w:r>
    </w:p>
    <w:p w:rsidR="00E348CA" w:rsidRPr="002E7673" w:rsidRDefault="00E348CA" w:rsidP="00E348CA">
      <w:pPr>
        <w:tabs>
          <w:tab w:val="right" w:pos="8850"/>
        </w:tabs>
        <w:jc w:val="center"/>
        <w:rPr>
          <w:rFonts w:ascii="Garamond" w:hAnsi="Garamond"/>
          <w:sz w:val="22"/>
          <w:szCs w:val="22"/>
        </w:rPr>
      </w:pPr>
      <w:r w:rsidRPr="002E7673">
        <w:rPr>
          <w:rFonts w:ascii="Garamond" w:hAnsi="Garamond"/>
          <w:sz w:val="22"/>
          <w:szCs w:val="22"/>
        </w:rPr>
        <w:t xml:space="preserve">                                                                                         žig in podpis zakonitega zastopnika/pooblaščenca     </w:t>
      </w:r>
    </w:p>
    <w:p w:rsidR="00E348CA" w:rsidRPr="002E7673" w:rsidRDefault="00E348CA" w:rsidP="00E348CA">
      <w:pPr>
        <w:tabs>
          <w:tab w:val="right" w:pos="8850"/>
        </w:tabs>
        <w:jc w:val="center"/>
        <w:rPr>
          <w:rFonts w:ascii="Garamond" w:hAnsi="Garamond"/>
          <w:sz w:val="22"/>
          <w:szCs w:val="22"/>
        </w:rPr>
      </w:pPr>
      <w:r w:rsidRPr="002E7673">
        <w:rPr>
          <w:rFonts w:ascii="Garamond" w:hAnsi="Garamond"/>
          <w:sz w:val="22"/>
          <w:szCs w:val="22"/>
        </w:rPr>
        <w:t xml:space="preserve">                       podizvajalca</w:t>
      </w:r>
    </w:p>
    <w:p w:rsidR="00E348CA" w:rsidRPr="002E7673" w:rsidRDefault="00E348CA" w:rsidP="00E348CA">
      <w:pPr>
        <w:pStyle w:val="Naslov1"/>
        <w:jc w:val="left"/>
        <w:rPr>
          <w:rFonts w:ascii="Garamond" w:hAnsi="Garamond"/>
          <w:sz w:val="22"/>
          <w:szCs w:val="22"/>
        </w:rPr>
      </w:pPr>
    </w:p>
    <w:p w:rsidR="00E348CA" w:rsidRPr="002E7673" w:rsidRDefault="00E348CA" w:rsidP="00E348CA">
      <w:pPr>
        <w:rPr>
          <w:rFonts w:ascii="Garamond" w:hAnsi="Garamond"/>
          <w:sz w:val="22"/>
          <w:szCs w:val="22"/>
        </w:rPr>
      </w:pPr>
    </w:p>
    <w:p w:rsidR="002F223E" w:rsidRPr="002E7673" w:rsidRDefault="002F223E" w:rsidP="00E348CA">
      <w:pPr>
        <w:rPr>
          <w:rFonts w:ascii="Garamond" w:hAnsi="Garamond"/>
          <w:sz w:val="22"/>
          <w:szCs w:val="22"/>
        </w:rPr>
      </w:pPr>
    </w:p>
    <w:p w:rsidR="002F223E" w:rsidRPr="002E7673" w:rsidRDefault="002F223E" w:rsidP="00E348CA">
      <w:pPr>
        <w:rPr>
          <w:rFonts w:ascii="Garamond" w:hAnsi="Garamond"/>
          <w:sz w:val="22"/>
          <w:szCs w:val="22"/>
        </w:rPr>
      </w:pPr>
    </w:p>
    <w:p w:rsidR="002F223E" w:rsidRPr="002E7673" w:rsidRDefault="002F223E" w:rsidP="00E348CA">
      <w:pPr>
        <w:rPr>
          <w:rFonts w:ascii="Garamond" w:hAnsi="Garamond"/>
          <w:sz w:val="22"/>
          <w:szCs w:val="22"/>
        </w:rPr>
      </w:pPr>
    </w:p>
    <w:p w:rsidR="002F223E" w:rsidRPr="002E7673" w:rsidRDefault="002F223E" w:rsidP="00E348CA">
      <w:pPr>
        <w:rPr>
          <w:rFonts w:ascii="Garamond" w:hAnsi="Garamond"/>
          <w:sz w:val="22"/>
          <w:szCs w:val="22"/>
        </w:rPr>
      </w:pPr>
    </w:p>
    <w:p w:rsidR="002F223E" w:rsidRPr="002E7673" w:rsidRDefault="002F223E" w:rsidP="00E348CA">
      <w:pPr>
        <w:rPr>
          <w:rFonts w:ascii="Garamond" w:hAnsi="Garamond"/>
          <w:sz w:val="22"/>
          <w:szCs w:val="22"/>
        </w:rPr>
      </w:pPr>
    </w:p>
    <w:p w:rsidR="002F223E" w:rsidRPr="002E7673" w:rsidRDefault="002F223E" w:rsidP="00E348CA">
      <w:pPr>
        <w:rPr>
          <w:rFonts w:ascii="Garamond" w:hAnsi="Garamond"/>
          <w:sz w:val="22"/>
          <w:szCs w:val="22"/>
        </w:rPr>
      </w:pPr>
    </w:p>
    <w:p w:rsidR="002F223E" w:rsidRPr="002E7673" w:rsidRDefault="002F223E" w:rsidP="00E348CA">
      <w:pPr>
        <w:rPr>
          <w:rFonts w:ascii="Garamond" w:hAnsi="Garamond"/>
          <w:sz w:val="22"/>
          <w:szCs w:val="22"/>
        </w:rPr>
      </w:pPr>
    </w:p>
    <w:p w:rsidR="002F223E" w:rsidRPr="002E7673" w:rsidRDefault="002F223E" w:rsidP="00E348CA">
      <w:pPr>
        <w:rPr>
          <w:rFonts w:ascii="Garamond" w:hAnsi="Garamond"/>
          <w:sz w:val="22"/>
          <w:szCs w:val="22"/>
        </w:rPr>
      </w:pPr>
    </w:p>
    <w:p w:rsidR="002F223E" w:rsidRPr="002E7673" w:rsidRDefault="002F223E" w:rsidP="00E348CA">
      <w:pPr>
        <w:rPr>
          <w:rFonts w:ascii="Garamond" w:hAnsi="Garamond"/>
          <w:sz w:val="22"/>
          <w:szCs w:val="22"/>
        </w:rPr>
      </w:pPr>
    </w:p>
    <w:p w:rsidR="002F223E" w:rsidRPr="002E7673" w:rsidRDefault="002F223E" w:rsidP="00E348CA">
      <w:pPr>
        <w:rPr>
          <w:rFonts w:ascii="Garamond" w:hAnsi="Garamond"/>
          <w:sz w:val="22"/>
          <w:szCs w:val="22"/>
        </w:rPr>
      </w:pPr>
    </w:p>
    <w:p w:rsidR="002F223E" w:rsidRPr="002E7673" w:rsidRDefault="002F223E" w:rsidP="00E348CA">
      <w:pPr>
        <w:rPr>
          <w:rFonts w:ascii="Garamond" w:hAnsi="Garamond"/>
          <w:sz w:val="22"/>
          <w:szCs w:val="22"/>
        </w:rPr>
      </w:pPr>
    </w:p>
    <w:p w:rsidR="002F223E" w:rsidRPr="002E7673" w:rsidRDefault="002F223E" w:rsidP="00E348CA">
      <w:pPr>
        <w:rPr>
          <w:rFonts w:ascii="Garamond" w:hAnsi="Garamond"/>
          <w:sz w:val="22"/>
          <w:szCs w:val="22"/>
        </w:rPr>
      </w:pPr>
    </w:p>
    <w:p w:rsidR="002F223E" w:rsidRPr="002E7673" w:rsidRDefault="002F223E" w:rsidP="00E348CA">
      <w:pPr>
        <w:rPr>
          <w:rFonts w:ascii="Garamond" w:hAnsi="Garamond"/>
          <w:sz w:val="22"/>
          <w:szCs w:val="22"/>
        </w:rPr>
      </w:pPr>
    </w:p>
    <w:p w:rsidR="002F223E" w:rsidRPr="002E7673" w:rsidRDefault="002F223E" w:rsidP="00E348CA">
      <w:pPr>
        <w:rPr>
          <w:rFonts w:ascii="Garamond" w:hAnsi="Garamond"/>
          <w:sz w:val="22"/>
          <w:szCs w:val="22"/>
        </w:rPr>
      </w:pPr>
    </w:p>
    <w:p w:rsidR="002F223E" w:rsidRPr="002E7673" w:rsidRDefault="002F223E" w:rsidP="00E348CA">
      <w:pPr>
        <w:rPr>
          <w:rFonts w:ascii="Garamond" w:hAnsi="Garamond"/>
          <w:sz w:val="22"/>
          <w:szCs w:val="22"/>
        </w:rPr>
      </w:pPr>
    </w:p>
    <w:p w:rsidR="002F223E" w:rsidRPr="002E7673" w:rsidRDefault="002F223E" w:rsidP="00E348CA">
      <w:pPr>
        <w:rPr>
          <w:rFonts w:ascii="Garamond" w:hAnsi="Garamond"/>
          <w:sz w:val="22"/>
          <w:szCs w:val="22"/>
        </w:rPr>
      </w:pPr>
    </w:p>
    <w:p w:rsidR="002F223E" w:rsidRPr="002E7673" w:rsidRDefault="002F223E" w:rsidP="00E348CA">
      <w:pPr>
        <w:rPr>
          <w:rFonts w:ascii="Garamond" w:hAnsi="Garamond"/>
          <w:sz w:val="22"/>
          <w:szCs w:val="22"/>
        </w:rPr>
      </w:pPr>
    </w:p>
    <w:p w:rsidR="002F223E" w:rsidRPr="002E7673" w:rsidRDefault="002F223E" w:rsidP="00E348CA">
      <w:pPr>
        <w:rPr>
          <w:rFonts w:ascii="Garamond" w:hAnsi="Garamond"/>
          <w:sz w:val="22"/>
          <w:szCs w:val="22"/>
        </w:rPr>
      </w:pPr>
    </w:p>
    <w:p w:rsidR="002F223E" w:rsidRPr="002E7673" w:rsidRDefault="002F223E" w:rsidP="00E348CA">
      <w:pPr>
        <w:rPr>
          <w:rFonts w:ascii="Garamond" w:hAnsi="Garamond"/>
          <w:sz w:val="22"/>
          <w:szCs w:val="22"/>
        </w:rPr>
      </w:pPr>
    </w:p>
    <w:p w:rsidR="002F223E" w:rsidRPr="002E7673" w:rsidRDefault="002F223E" w:rsidP="00E348CA">
      <w:pPr>
        <w:rPr>
          <w:rFonts w:ascii="Garamond" w:hAnsi="Garamond"/>
          <w:sz w:val="22"/>
          <w:szCs w:val="22"/>
        </w:rPr>
      </w:pPr>
    </w:p>
    <w:p w:rsidR="002F223E" w:rsidRPr="002E7673" w:rsidRDefault="002F223E" w:rsidP="00E348CA">
      <w:pPr>
        <w:rPr>
          <w:rFonts w:ascii="Garamond" w:hAnsi="Garamond"/>
          <w:sz w:val="22"/>
          <w:szCs w:val="22"/>
        </w:rPr>
      </w:pPr>
    </w:p>
    <w:p w:rsidR="002F223E" w:rsidRPr="002E7673" w:rsidRDefault="002F223E" w:rsidP="00E348CA">
      <w:pPr>
        <w:rPr>
          <w:rFonts w:ascii="Garamond" w:hAnsi="Garamond"/>
          <w:sz w:val="22"/>
          <w:szCs w:val="22"/>
        </w:rPr>
      </w:pPr>
    </w:p>
    <w:p w:rsidR="002F223E" w:rsidRPr="002E7673" w:rsidRDefault="002F223E" w:rsidP="00E348CA">
      <w:pPr>
        <w:rPr>
          <w:rFonts w:ascii="Garamond" w:hAnsi="Garamond"/>
          <w:sz w:val="22"/>
          <w:szCs w:val="22"/>
        </w:rPr>
      </w:pPr>
    </w:p>
    <w:p w:rsidR="002F223E" w:rsidRPr="002E7673" w:rsidRDefault="002F223E" w:rsidP="00E348CA">
      <w:pPr>
        <w:rPr>
          <w:rFonts w:ascii="Garamond" w:hAnsi="Garamond"/>
          <w:sz w:val="22"/>
          <w:szCs w:val="22"/>
        </w:rPr>
      </w:pPr>
    </w:p>
    <w:p w:rsidR="002F223E" w:rsidRPr="002E7673" w:rsidRDefault="002F223E" w:rsidP="00E348CA">
      <w:pPr>
        <w:rPr>
          <w:rFonts w:ascii="Garamond" w:hAnsi="Garamond"/>
          <w:sz w:val="22"/>
          <w:szCs w:val="22"/>
        </w:rPr>
      </w:pPr>
    </w:p>
    <w:p w:rsidR="002F223E" w:rsidRPr="002E7673" w:rsidRDefault="002F223E" w:rsidP="00E348CA">
      <w:pPr>
        <w:rPr>
          <w:rFonts w:ascii="Garamond" w:hAnsi="Garamond"/>
          <w:sz w:val="22"/>
          <w:szCs w:val="22"/>
        </w:rPr>
      </w:pPr>
    </w:p>
    <w:p w:rsidR="002F223E" w:rsidRPr="002E7673" w:rsidRDefault="002F223E" w:rsidP="00E348CA">
      <w:pPr>
        <w:rPr>
          <w:rFonts w:ascii="Garamond" w:hAnsi="Garamond"/>
          <w:sz w:val="22"/>
          <w:szCs w:val="22"/>
        </w:rPr>
      </w:pPr>
    </w:p>
    <w:p w:rsidR="002F223E" w:rsidRPr="002E7673" w:rsidRDefault="002F223E" w:rsidP="00E348CA">
      <w:pPr>
        <w:rPr>
          <w:rFonts w:ascii="Garamond" w:hAnsi="Garamond"/>
          <w:sz w:val="22"/>
          <w:szCs w:val="22"/>
        </w:rPr>
      </w:pPr>
    </w:p>
    <w:p w:rsidR="002F223E" w:rsidRPr="002E7673" w:rsidRDefault="002F223E" w:rsidP="00E348CA">
      <w:pPr>
        <w:rPr>
          <w:rFonts w:ascii="Garamond" w:hAnsi="Garamond"/>
          <w:sz w:val="22"/>
          <w:szCs w:val="22"/>
        </w:rPr>
      </w:pPr>
    </w:p>
    <w:p w:rsidR="002F223E" w:rsidRPr="002E7673" w:rsidRDefault="002F223E" w:rsidP="00E348CA">
      <w:pPr>
        <w:rPr>
          <w:rFonts w:ascii="Garamond" w:hAnsi="Garamond"/>
          <w:sz w:val="22"/>
          <w:szCs w:val="22"/>
        </w:rPr>
      </w:pPr>
    </w:p>
    <w:p w:rsidR="002F223E" w:rsidRPr="002E7673" w:rsidRDefault="002F223E" w:rsidP="00E348CA">
      <w:pPr>
        <w:rPr>
          <w:rFonts w:ascii="Garamond" w:hAnsi="Garamond"/>
          <w:sz w:val="22"/>
          <w:szCs w:val="22"/>
        </w:rPr>
      </w:pPr>
    </w:p>
    <w:p w:rsidR="002F223E" w:rsidRPr="002E7673" w:rsidRDefault="002F223E" w:rsidP="00E348CA">
      <w:pPr>
        <w:rPr>
          <w:rFonts w:ascii="Garamond" w:hAnsi="Garamond"/>
          <w:sz w:val="22"/>
          <w:szCs w:val="22"/>
        </w:rPr>
      </w:pPr>
    </w:p>
    <w:p w:rsidR="002F223E" w:rsidRPr="002E7673" w:rsidRDefault="002F223E" w:rsidP="00E348CA">
      <w:pPr>
        <w:rPr>
          <w:rFonts w:ascii="Garamond" w:hAnsi="Garamond"/>
          <w:sz w:val="22"/>
          <w:szCs w:val="22"/>
        </w:rPr>
      </w:pPr>
    </w:p>
    <w:p w:rsidR="002F223E" w:rsidRPr="002E7673" w:rsidRDefault="002F223E" w:rsidP="00E348CA">
      <w:pPr>
        <w:rPr>
          <w:rFonts w:ascii="Garamond" w:hAnsi="Garamond"/>
          <w:sz w:val="22"/>
          <w:szCs w:val="22"/>
        </w:rPr>
      </w:pPr>
    </w:p>
    <w:p w:rsidR="002F223E" w:rsidRPr="002E7673" w:rsidRDefault="002F223E" w:rsidP="00E348CA">
      <w:pPr>
        <w:rPr>
          <w:rFonts w:ascii="Garamond" w:hAnsi="Garamond"/>
          <w:sz w:val="22"/>
          <w:szCs w:val="22"/>
        </w:rPr>
      </w:pPr>
    </w:p>
    <w:p w:rsidR="002F223E" w:rsidRPr="002E7673" w:rsidRDefault="002F223E" w:rsidP="00E348CA">
      <w:pPr>
        <w:rPr>
          <w:rFonts w:ascii="Garamond" w:hAnsi="Garamond"/>
          <w:sz w:val="22"/>
          <w:szCs w:val="22"/>
        </w:rPr>
      </w:pPr>
    </w:p>
    <w:p w:rsidR="00D34907" w:rsidRPr="002E7673" w:rsidRDefault="00D34907" w:rsidP="00E348CA">
      <w:pPr>
        <w:rPr>
          <w:rFonts w:ascii="Garamond" w:hAnsi="Garamond"/>
          <w:sz w:val="22"/>
          <w:szCs w:val="22"/>
        </w:rPr>
      </w:pPr>
    </w:p>
    <w:p w:rsidR="00D34907" w:rsidRPr="002E7673" w:rsidRDefault="00D34907" w:rsidP="00E348CA">
      <w:pPr>
        <w:rPr>
          <w:rFonts w:ascii="Garamond" w:hAnsi="Garamond"/>
          <w:sz w:val="22"/>
          <w:szCs w:val="22"/>
        </w:rPr>
      </w:pPr>
    </w:p>
    <w:p w:rsidR="00D34907" w:rsidRPr="002E7673" w:rsidRDefault="00D34907" w:rsidP="00E348CA">
      <w:pPr>
        <w:rPr>
          <w:rFonts w:ascii="Garamond" w:hAnsi="Garamond"/>
          <w:sz w:val="22"/>
          <w:szCs w:val="22"/>
        </w:rPr>
      </w:pPr>
    </w:p>
    <w:p w:rsidR="00D34907" w:rsidRPr="002E7673" w:rsidRDefault="00D34907" w:rsidP="00E348CA">
      <w:pPr>
        <w:rPr>
          <w:rFonts w:ascii="Garamond" w:hAnsi="Garamond"/>
          <w:sz w:val="22"/>
          <w:szCs w:val="22"/>
        </w:rPr>
      </w:pPr>
    </w:p>
    <w:p w:rsidR="00D34907" w:rsidRPr="002E7673" w:rsidRDefault="00D34907" w:rsidP="00E348CA">
      <w:pPr>
        <w:rPr>
          <w:rFonts w:ascii="Garamond" w:hAnsi="Garamond"/>
          <w:sz w:val="22"/>
          <w:szCs w:val="22"/>
        </w:rPr>
      </w:pPr>
    </w:p>
    <w:p w:rsidR="00D34907" w:rsidRPr="002E7673" w:rsidRDefault="00D34907" w:rsidP="00E348CA">
      <w:pPr>
        <w:rPr>
          <w:rFonts w:ascii="Garamond" w:hAnsi="Garamond"/>
          <w:sz w:val="22"/>
          <w:szCs w:val="22"/>
        </w:rPr>
      </w:pPr>
    </w:p>
    <w:p w:rsidR="00E348CA" w:rsidRPr="002E7673" w:rsidRDefault="00E348CA" w:rsidP="00E348CA">
      <w:pPr>
        <w:rPr>
          <w:rFonts w:ascii="Garamond" w:hAnsi="Garamond"/>
          <w:sz w:val="22"/>
          <w:szCs w:val="22"/>
        </w:rPr>
      </w:pPr>
    </w:p>
    <w:p w:rsidR="005E1B79" w:rsidRPr="002E7673" w:rsidRDefault="005E1B79" w:rsidP="00E348CA">
      <w:pPr>
        <w:pStyle w:val="Naslov1"/>
        <w:jc w:val="left"/>
        <w:rPr>
          <w:rFonts w:ascii="Garamond" w:hAnsi="Garamond"/>
          <w:b/>
          <w:sz w:val="22"/>
          <w:szCs w:val="22"/>
          <w:lang w:eastAsia="zh-CN"/>
        </w:rPr>
        <w:sectPr w:rsidR="005E1B79" w:rsidRPr="002E7673" w:rsidSect="00834C33">
          <w:footerReference w:type="even" r:id="rId16"/>
          <w:footerReference w:type="default" r:id="rId17"/>
          <w:pgSz w:w="11906" w:h="16838" w:code="9"/>
          <w:pgMar w:top="902" w:right="1418" w:bottom="720" w:left="1418" w:header="0" w:footer="0" w:gutter="0"/>
          <w:cols w:space="708"/>
          <w:titlePg/>
          <w:docGrid w:linePitch="326"/>
        </w:sectPr>
      </w:pPr>
    </w:p>
    <w:p w:rsidR="00E348CA" w:rsidRPr="002E7673" w:rsidRDefault="00E348CA" w:rsidP="00E348CA">
      <w:pPr>
        <w:pStyle w:val="Naslov1"/>
        <w:jc w:val="left"/>
        <w:rPr>
          <w:rFonts w:ascii="Garamond" w:hAnsi="Garamond"/>
          <w:b/>
          <w:sz w:val="22"/>
          <w:szCs w:val="22"/>
          <w:lang w:eastAsia="zh-CN"/>
        </w:rPr>
      </w:pPr>
      <w:r w:rsidRPr="002E7673">
        <w:rPr>
          <w:rFonts w:ascii="Garamond" w:hAnsi="Garamond"/>
          <w:b/>
          <w:sz w:val="22"/>
          <w:szCs w:val="22"/>
          <w:lang w:eastAsia="zh-CN"/>
        </w:rPr>
        <w:t xml:space="preserve">OBRAZEC PREDRAČUNA - REKAPITULACIJA                    </w:t>
      </w:r>
      <w:r w:rsidR="005E1B79" w:rsidRPr="002E7673">
        <w:rPr>
          <w:rFonts w:ascii="Garamond" w:hAnsi="Garamond"/>
          <w:b/>
          <w:sz w:val="22"/>
          <w:szCs w:val="22"/>
          <w:lang w:eastAsia="zh-CN"/>
        </w:rPr>
        <w:t xml:space="preserve">                                                                                               </w:t>
      </w:r>
      <w:r w:rsidRPr="002E7673">
        <w:rPr>
          <w:rFonts w:ascii="Garamond" w:hAnsi="Garamond"/>
          <w:b/>
          <w:sz w:val="22"/>
          <w:szCs w:val="22"/>
          <w:lang w:eastAsia="zh-CN"/>
        </w:rPr>
        <w:t xml:space="preserve">     OBR-5                                                                                              </w:t>
      </w:r>
    </w:p>
    <w:p w:rsidR="00E348CA" w:rsidRPr="002E7673" w:rsidRDefault="00E348CA" w:rsidP="00E348CA">
      <w:pPr>
        <w:suppressAutoHyphens/>
        <w:rPr>
          <w:rFonts w:ascii="Garamond" w:hAnsi="Garamond"/>
          <w:sz w:val="22"/>
          <w:szCs w:val="22"/>
          <w:lang w:eastAsia="zh-CN"/>
        </w:rPr>
      </w:pPr>
    </w:p>
    <w:p w:rsidR="00E348CA" w:rsidRPr="002E7673" w:rsidRDefault="00E348CA" w:rsidP="00E348CA">
      <w:pPr>
        <w:suppressAutoHyphens/>
        <w:rPr>
          <w:rFonts w:ascii="Garamond" w:hAnsi="Garamond"/>
          <w:sz w:val="22"/>
          <w:szCs w:val="22"/>
          <w:lang w:eastAsia="zh-CN"/>
        </w:rPr>
      </w:pPr>
      <w:r w:rsidRPr="002E7673">
        <w:rPr>
          <w:rFonts w:ascii="Garamond" w:hAnsi="Garamond"/>
          <w:sz w:val="22"/>
          <w:szCs w:val="22"/>
          <w:lang w:eastAsia="zh-CN"/>
        </w:rPr>
        <w:t>Ponudnik:__________________________________________________________</w:t>
      </w:r>
    </w:p>
    <w:p w:rsidR="00E348CA" w:rsidRPr="002E7673" w:rsidRDefault="00E348CA" w:rsidP="00E348CA">
      <w:pPr>
        <w:suppressAutoHyphens/>
        <w:rPr>
          <w:rFonts w:ascii="Garamond" w:hAnsi="Garamond"/>
          <w:sz w:val="22"/>
          <w:szCs w:val="22"/>
          <w:u w:val="single"/>
          <w:lang w:eastAsia="zh-CN"/>
        </w:rPr>
      </w:pPr>
    </w:p>
    <w:p w:rsidR="002713A6" w:rsidRPr="002E7673" w:rsidRDefault="00E348CA" w:rsidP="002713A6">
      <w:pPr>
        <w:rPr>
          <w:rFonts w:ascii="Garamond" w:hAnsi="Garamond"/>
          <w:b/>
          <w:sz w:val="22"/>
          <w:szCs w:val="22"/>
          <w:lang w:eastAsia="zh-CN"/>
        </w:rPr>
      </w:pPr>
      <w:r w:rsidRPr="002E7673">
        <w:rPr>
          <w:rFonts w:ascii="Garamond" w:hAnsi="Garamond"/>
          <w:b/>
          <w:sz w:val="22"/>
          <w:szCs w:val="22"/>
          <w:u w:val="single"/>
          <w:lang w:eastAsia="zh-CN"/>
        </w:rPr>
        <w:t>JAVNO NAROČILO:</w:t>
      </w:r>
      <w:r w:rsidRPr="002E7673">
        <w:rPr>
          <w:rFonts w:ascii="Garamond" w:hAnsi="Garamond"/>
          <w:b/>
          <w:sz w:val="22"/>
          <w:szCs w:val="22"/>
          <w:lang w:eastAsia="zh-CN"/>
        </w:rPr>
        <w:t xml:space="preserve"> </w:t>
      </w:r>
    </w:p>
    <w:p w:rsidR="00E348CA" w:rsidRPr="002E7673" w:rsidRDefault="002713A6" w:rsidP="002713A6">
      <w:pPr>
        <w:rPr>
          <w:rFonts w:ascii="Garamond" w:hAnsi="Garamond"/>
          <w:sz w:val="22"/>
          <w:szCs w:val="22"/>
        </w:rPr>
      </w:pPr>
      <w:r w:rsidRPr="002E7673">
        <w:rPr>
          <w:rFonts w:ascii="Garamond" w:hAnsi="Garamond"/>
          <w:b/>
          <w:bCs/>
          <w:sz w:val="22"/>
          <w:szCs w:val="22"/>
          <w:lang w:eastAsia="zh-CN"/>
        </w:rPr>
        <w:t>»</w:t>
      </w:r>
      <w:r w:rsidR="00BB11A4" w:rsidRPr="002E7673">
        <w:rPr>
          <w:rFonts w:ascii="Garamond" w:hAnsi="Garamond"/>
          <w:b/>
          <w:bCs/>
          <w:sz w:val="22"/>
          <w:szCs w:val="22"/>
        </w:rPr>
        <w:t>BREZPLAČNA UPORABA APARATA ZA PATOGENOV INAKTIVACIJO TROMBOCITOV Z VZDRŽEVANJEM TER NAKUPOM POTROŠNEGA MATERIALA</w:t>
      </w:r>
      <w:r w:rsidR="00E348CA" w:rsidRPr="002E7673">
        <w:rPr>
          <w:rFonts w:ascii="Garamond" w:hAnsi="Garamond"/>
          <w:b/>
          <w:sz w:val="22"/>
          <w:szCs w:val="22"/>
        </w:rPr>
        <w:t>«</w:t>
      </w:r>
    </w:p>
    <w:p w:rsidR="00E348CA" w:rsidRPr="002E7673" w:rsidRDefault="00E348CA" w:rsidP="00E348CA">
      <w:pPr>
        <w:rPr>
          <w:rFonts w:ascii="Garamond" w:hAnsi="Garamond"/>
          <w:b/>
          <w:bCs/>
          <w:sz w:val="22"/>
          <w:szCs w:val="22"/>
        </w:rPr>
      </w:pPr>
    </w:p>
    <w:p w:rsidR="00E348CA" w:rsidRPr="002E7673" w:rsidRDefault="00E348CA" w:rsidP="00E348CA">
      <w:pPr>
        <w:rPr>
          <w:rFonts w:ascii="Garamond" w:hAnsi="Garamond"/>
          <w:b/>
          <w:sz w:val="22"/>
          <w:szCs w:val="22"/>
          <w:lang w:eastAsia="zh-CN"/>
        </w:rPr>
      </w:pPr>
    </w:p>
    <w:p w:rsidR="00E348CA" w:rsidRPr="002E7673" w:rsidRDefault="00E348CA" w:rsidP="00E348CA">
      <w:pPr>
        <w:jc w:val="center"/>
        <w:rPr>
          <w:rFonts w:ascii="Garamond" w:hAnsi="Garamond"/>
          <w:b/>
          <w:sz w:val="22"/>
          <w:szCs w:val="22"/>
          <w:lang w:eastAsia="zh-CN"/>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7"/>
        <w:gridCol w:w="4961"/>
      </w:tblGrid>
      <w:tr w:rsidR="00E348CA" w:rsidRPr="002E7673" w:rsidTr="6FDC4A87">
        <w:trPr>
          <w:trHeight w:val="415"/>
        </w:trPr>
        <w:tc>
          <w:tcPr>
            <w:tcW w:w="4537" w:type="dxa"/>
            <w:tcBorders>
              <w:left w:val="single" w:sz="4" w:space="0" w:color="auto"/>
            </w:tcBorders>
          </w:tcPr>
          <w:p w:rsidR="00E348CA" w:rsidRPr="002E7673" w:rsidRDefault="00F43DAF" w:rsidP="6FDC4A87">
            <w:pPr>
              <w:rPr>
                <w:rFonts w:ascii="Garamond" w:hAnsi="Garamond"/>
                <w:b/>
                <w:bCs/>
                <w:sz w:val="22"/>
                <w:szCs w:val="22"/>
              </w:rPr>
            </w:pPr>
            <w:r w:rsidRPr="002E7673">
              <w:rPr>
                <w:rFonts w:ascii="Garamond" w:hAnsi="Garamond"/>
                <w:b/>
                <w:bCs/>
                <w:sz w:val="22"/>
                <w:szCs w:val="22"/>
              </w:rPr>
              <w:t xml:space="preserve">Skupaj pogodbena vrednost za potrošni material za obdobje </w:t>
            </w:r>
            <w:r w:rsidR="00370F09" w:rsidRPr="002E7673">
              <w:rPr>
                <w:rFonts w:ascii="Garamond" w:hAnsi="Garamond"/>
                <w:b/>
                <w:bCs/>
                <w:sz w:val="22"/>
                <w:szCs w:val="22"/>
              </w:rPr>
              <w:t>5 let</w:t>
            </w:r>
          </w:p>
        </w:tc>
        <w:tc>
          <w:tcPr>
            <w:tcW w:w="4961" w:type="dxa"/>
            <w:shd w:val="clear" w:color="auto" w:fill="D9D9D9" w:themeFill="background1" w:themeFillShade="D9"/>
          </w:tcPr>
          <w:p w:rsidR="00E348CA" w:rsidRPr="002E7673" w:rsidRDefault="00E348CA" w:rsidP="00834C33">
            <w:pPr>
              <w:rPr>
                <w:rFonts w:ascii="Garamond" w:hAnsi="Garamond"/>
                <w:b/>
                <w:sz w:val="22"/>
                <w:szCs w:val="22"/>
              </w:rPr>
            </w:pPr>
            <w:r w:rsidRPr="002E7673">
              <w:rPr>
                <w:rFonts w:ascii="Garamond" w:hAnsi="Garamond"/>
                <w:b/>
                <w:sz w:val="22"/>
                <w:szCs w:val="22"/>
              </w:rPr>
              <w:t>Vrednost v EUR z DDV</w:t>
            </w:r>
          </w:p>
        </w:tc>
      </w:tr>
      <w:tr w:rsidR="00E348CA" w:rsidRPr="002E7673" w:rsidTr="6FDC4A87">
        <w:trPr>
          <w:trHeight w:val="780"/>
        </w:trPr>
        <w:tc>
          <w:tcPr>
            <w:tcW w:w="4537" w:type="dxa"/>
            <w:tcBorders>
              <w:left w:val="single" w:sz="4" w:space="0" w:color="auto"/>
            </w:tcBorders>
          </w:tcPr>
          <w:p w:rsidR="00E348CA" w:rsidRPr="002E7673" w:rsidRDefault="00D762DF" w:rsidP="00E401B6">
            <w:pPr>
              <w:rPr>
                <w:rFonts w:ascii="Garamond" w:hAnsi="Garamond"/>
                <w:b/>
                <w:sz w:val="22"/>
                <w:szCs w:val="22"/>
              </w:rPr>
            </w:pPr>
            <w:r w:rsidRPr="002E7673">
              <w:rPr>
                <w:rFonts w:ascii="Garamond" w:hAnsi="Garamond"/>
                <w:b/>
                <w:sz w:val="22"/>
                <w:szCs w:val="22"/>
                <w:lang w:eastAsia="zh-CN"/>
              </w:rPr>
              <w:t xml:space="preserve"> Skupaj vrednost za obdobje </w:t>
            </w:r>
            <w:r w:rsidR="00370F09" w:rsidRPr="002E7673">
              <w:rPr>
                <w:rFonts w:ascii="Garamond" w:hAnsi="Garamond"/>
                <w:b/>
                <w:sz w:val="22"/>
                <w:szCs w:val="22"/>
                <w:lang w:eastAsia="zh-CN"/>
              </w:rPr>
              <w:t>5 let</w:t>
            </w:r>
            <w:r w:rsidRPr="002E7673">
              <w:rPr>
                <w:rFonts w:ascii="Garamond" w:hAnsi="Garamond"/>
                <w:b/>
                <w:sz w:val="22"/>
                <w:szCs w:val="22"/>
                <w:lang w:eastAsia="zh-CN"/>
              </w:rPr>
              <w:t xml:space="preserve"> v EUR z DDV</w:t>
            </w:r>
          </w:p>
        </w:tc>
        <w:tc>
          <w:tcPr>
            <w:tcW w:w="4961" w:type="dxa"/>
            <w:shd w:val="clear" w:color="auto" w:fill="D9D9D9" w:themeFill="background1" w:themeFillShade="D9"/>
          </w:tcPr>
          <w:p w:rsidR="00E348CA" w:rsidRPr="002E7673" w:rsidRDefault="00E348CA" w:rsidP="00834C33">
            <w:pPr>
              <w:rPr>
                <w:rFonts w:ascii="Garamond" w:hAnsi="Garamond"/>
                <w:sz w:val="22"/>
                <w:szCs w:val="22"/>
              </w:rPr>
            </w:pPr>
          </w:p>
        </w:tc>
      </w:tr>
    </w:tbl>
    <w:p w:rsidR="00E348CA" w:rsidRPr="002E7673" w:rsidRDefault="73FCF62C" w:rsidP="00E348CA">
      <w:pPr>
        <w:rPr>
          <w:rFonts w:ascii="Garamond" w:hAnsi="Garamond"/>
          <w:sz w:val="22"/>
          <w:szCs w:val="22"/>
        </w:rPr>
      </w:pPr>
      <w:r w:rsidRPr="002E7673">
        <w:rPr>
          <w:rFonts w:ascii="Garamond" w:hAnsi="Garamond"/>
          <w:sz w:val="22"/>
          <w:szCs w:val="22"/>
        </w:rPr>
        <w:t>*V ponudbeni ceni so zajeti tudi stroš</w:t>
      </w:r>
      <w:r w:rsidR="00F43DAF" w:rsidRPr="002E7673">
        <w:rPr>
          <w:rFonts w:ascii="Garamond" w:hAnsi="Garamond"/>
          <w:sz w:val="22"/>
          <w:szCs w:val="22"/>
        </w:rPr>
        <w:t>k</w:t>
      </w:r>
      <w:r w:rsidRPr="002E7673">
        <w:rPr>
          <w:rFonts w:ascii="Garamond" w:hAnsi="Garamond"/>
          <w:sz w:val="22"/>
          <w:szCs w:val="22"/>
        </w:rPr>
        <w:t xml:space="preserve">i za brezplačno uporabo aparata za ves čas trajanja pogodbe ter vsi stroški povezani z all inclusive vzdrževanjem za obdobje </w:t>
      </w:r>
      <w:r w:rsidR="00370F09" w:rsidRPr="002E7673">
        <w:rPr>
          <w:rFonts w:ascii="Garamond" w:hAnsi="Garamond"/>
          <w:sz w:val="22"/>
          <w:szCs w:val="22"/>
        </w:rPr>
        <w:t>5 let</w:t>
      </w:r>
      <w:r w:rsidRPr="002E7673">
        <w:rPr>
          <w:rFonts w:ascii="Garamond" w:hAnsi="Garamond"/>
          <w:sz w:val="22"/>
          <w:szCs w:val="22"/>
        </w:rPr>
        <w:t>. V ceni so zajeti vsi stroški, vključno s prevozom  in drugimi odvisnimi stroški - FCO sedež naročnika.</w:t>
      </w:r>
    </w:p>
    <w:p w:rsidR="00E348CA" w:rsidRPr="002E7673" w:rsidRDefault="00E348CA" w:rsidP="00E348CA">
      <w:pPr>
        <w:rPr>
          <w:rFonts w:ascii="Garamond" w:hAnsi="Garamond"/>
          <w:sz w:val="22"/>
          <w:szCs w:val="22"/>
        </w:rPr>
      </w:pPr>
    </w:p>
    <w:p w:rsidR="00E348CA" w:rsidRPr="002E7673" w:rsidRDefault="00E348CA" w:rsidP="00E348CA">
      <w:pPr>
        <w:rPr>
          <w:rFonts w:ascii="Garamond" w:hAnsi="Garamond"/>
          <w:b/>
          <w:sz w:val="22"/>
          <w:szCs w:val="22"/>
        </w:rPr>
      </w:pPr>
    </w:p>
    <w:p w:rsidR="00E348CA" w:rsidRPr="002E7673" w:rsidRDefault="00E348CA" w:rsidP="00E348CA">
      <w:pPr>
        <w:rPr>
          <w:rFonts w:ascii="Garamond" w:hAnsi="Garamond"/>
          <w:b/>
          <w:sz w:val="22"/>
          <w:szCs w:val="22"/>
        </w:rPr>
      </w:pPr>
    </w:p>
    <w:p w:rsidR="00E348CA" w:rsidRPr="002E7673" w:rsidRDefault="00E348CA" w:rsidP="00E348CA">
      <w:pPr>
        <w:rPr>
          <w:rFonts w:ascii="Garamond" w:hAnsi="Garamond"/>
          <w:sz w:val="22"/>
          <w:szCs w:val="22"/>
          <w:u w:val="single"/>
        </w:rPr>
      </w:pPr>
      <w:r w:rsidRPr="002E7673">
        <w:rPr>
          <w:rFonts w:ascii="Garamond" w:hAnsi="Garamond"/>
          <w:b/>
          <w:sz w:val="22"/>
          <w:szCs w:val="22"/>
        </w:rPr>
        <w:t>Veljavnost ponudbe je 90 dni po datumu določenem za odpiranje ponudb.</w:t>
      </w:r>
    </w:p>
    <w:p w:rsidR="00E348CA" w:rsidRPr="002E7673" w:rsidRDefault="00E348CA" w:rsidP="00E348CA">
      <w:pPr>
        <w:rPr>
          <w:rFonts w:ascii="Garamond" w:hAnsi="Garamond"/>
          <w:sz w:val="22"/>
          <w:szCs w:val="22"/>
        </w:rPr>
      </w:pPr>
    </w:p>
    <w:p w:rsidR="00E348CA" w:rsidRPr="002E7673" w:rsidRDefault="00E348CA" w:rsidP="00E348CA">
      <w:pPr>
        <w:rPr>
          <w:rFonts w:ascii="Garamond" w:hAnsi="Garamond"/>
          <w:sz w:val="22"/>
          <w:szCs w:val="22"/>
        </w:rPr>
      </w:pPr>
    </w:p>
    <w:p w:rsidR="00E348CA" w:rsidRPr="002E7673" w:rsidRDefault="00E348CA" w:rsidP="00E348CA">
      <w:pPr>
        <w:suppressAutoHyphens/>
        <w:rPr>
          <w:rFonts w:ascii="Garamond" w:hAnsi="Garamond"/>
          <w:sz w:val="22"/>
          <w:szCs w:val="22"/>
          <w:lang w:eastAsia="zh-CN"/>
        </w:rPr>
      </w:pPr>
      <w:r w:rsidRPr="002E7673">
        <w:rPr>
          <w:rFonts w:ascii="Garamond" w:hAnsi="Garamond"/>
          <w:sz w:val="22"/>
          <w:szCs w:val="22"/>
          <w:lang w:eastAsia="zh-CN"/>
        </w:rPr>
        <w:t>Datum: ____________                                                                    Žig in podpis ponudnika:</w:t>
      </w:r>
    </w:p>
    <w:p w:rsidR="00ED5EF5" w:rsidRPr="002E7673" w:rsidRDefault="00ED5EF5" w:rsidP="00E348CA">
      <w:pPr>
        <w:suppressAutoHyphens/>
        <w:rPr>
          <w:rFonts w:ascii="Garamond" w:hAnsi="Garamond"/>
          <w:sz w:val="22"/>
          <w:szCs w:val="22"/>
          <w:lang w:eastAsia="zh-CN"/>
        </w:rPr>
      </w:pPr>
    </w:p>
    <w:p w:rsidR="00ED5EF5" w:rsidRPr="002E7673" w:rsidRDefault="00ED5EF5" w:rsidP="00E348CA">
      <w:pPr>
        <w:suppressAutoHyphens/>
        <w:rPr>
          <w:rFonts w:ascii="Garamond" w:hAnsi="Garamond"/>
          <w:sz w:val="22"/>
          <w:szCs w:val="22"/>
          <w:lang w:eastAsia="zh-CN"/>
        </w:rPr>
      </w:pPr>
    </w:p>
    <w:p w:rsidR="00ED5EF5" w:rsidRPr="002E7673" w:rsidRDefault="00ED5EF5" w:rsidP="00E348CA">
      <w:pPr>
        <w:suppressAutoHyphens/>
        <w:rPr>
          <w:rFonts w:ascii="Garamond" w:hAnsi="Garamond"/>
          <w:sz w:val="22"/>
          <w:szCs w:val="22"/>
          <w:lang w:eastAsia="zh-CN"/>
        </w:rPr>
      </w:pPr>
    </w:p>
    <w:p w:rsidR="00ED5EF5" w:rsidRPr="002E7673" w:rsidRDefault="00ED5EF5" w:rsidP="00E348CA">
      <w:pPr>
        <w:suppressAutoHyphens/>
        <w:rPr>
          <w:rFonts w:ascii="Garamond" w:hAnsi="Garamond"/>
          <w:sz w:val="22"/>
          <w:szCs w:val="22"/>
          <w:lang w:eastAsia="zh-CN"/>
        </w:rPr>
      </w:pPr>
    </w:p>
    <w:p w:rsidR="00ED5EF5" w:rsidRPr="002E7673" w:rsidRDefault="00ED5EF5" w:rsidP="00E348CA">
      <w:pPr>
        <w:suppressAutoHyphens/>
        <w:rPr>
          <w:rFonts w:ascii="Garamond" w:hAnsi="Garamond"/>
          <w:sz w:val="22"/>
          <w:szCs w:val="22"/>
          <w:lang w:eastAsia="zh-CN"/>
        </w:rPr>
      </w:pPr>
    </w:p>
    <w:p w:rsidR="00ED5EF5" w:rsidRPr="002E7673" w:rsidRDefault="00ED5EF5" w:rsidP="00ED5EF5">
      <w:pPr>
        <w:jc w:val="both"/>
        <w:rPr>
          <w:rFonts w:ascii="Garamond" w:eastAsia="Calibri" w:hAnsi="Garamond"/>
          <w:b/>
          <w:bCs/>
          <w:i/>
          <w:iCs/>
          <w:sz w:val="22"/>
          <w:szCs w:val="22"/>
        </w:rPr>
      </w:pPr>
      <w:r w:rsidRPr="002E7673">
        <w:rPr>
          <w:rFonts w:ascii="Garamond" w:eastAsia="Calibri" w:hAnsi="Garamond"/>
          <w:b/>
          <w:bCs/>
          <w:i/>
          <w:iCs/>
          <w:sz w:val="22"/>
          <w:szCs w:val="22"/>
        </w:rPr>
        <w:t>Ta obrazec se naloži v zavihek »Ponudbeni predračun«</w:t>
      </w:r>
    </w:p>
    <w:p w:rsidR="00ED5EF5" w:rsidRPr="002E7673" w:rsidRDefault="00ED5EF5" w:rsidP="00E348CA">
      <w:pPr>
        <w:suppressAutoHyphens/>
        <w:rPr>
          <w:rFonts w:ascii="Garamond" w:hAnsi="Garamond"/>
          <w:sz w:val="22"/>
          <w:szCs w:val="22"/>
          <w:lang w:eastAsia="zh-CN"/>
        </w:rPr>
      </w:pPr>
    </w:p>
    <w:p w:rsidR="00E348CA" w:rsidRPr="002E7673" w:rsidRDefault="00E348CA" w:rsidP="00E348CA">
      <w:pPr>
        <w:rPr>
          <w:rFonts w:ascii="Garamond" w:hAnsi="Garamond"/>
          <w:sz w:val="22"/>
          <w:szCs w:val="22"/>
        </w:rPr>
      </w:pPr>
    </w:p>
    <w:p w:rsidR="00E348CA" w:rsidRPr="002E7673" w:rsidRDefault="00E348CA" w:rsidP="00E348CA">
      <w:pPr>
        <w:rPr>
          <w:rFonts w:ascii="Garamond" w:hAnsi="Garamond"/>
          <w:sz w:val="22"/>
          <w:szCs w:val="22"/>
        </w:rPr>
        <w:sectPr w:rsidR="00E348CA" w:rsidRPr="002E7673" w:rsidSect="005E1B79">
          <w:headerReference w:type="default" r:id="rId18"/>
          <w:headerReference w:type="first" r:id="rId19"/>
          <w:footerReference w:type="first" r:id="rId20"/>
          <w:pgSz w:w="16838" w:h="11906" w:orient="landscape" w:code="9"/>
          <w:pgMar w:top="1418" w:right="902" w:bottom="1418" w:left="720" w:header="0" w:footer="0" w:gutter="0"/>
          <w:cols w:space="708"/>
          <w:titlePg/>
          <w:docGrid w:linePitch="326"/>
        </w:sectPr>
      </w:pPr>
    </w:p>
    <w:p w:rsidR="0039175C" w:rsidRPr="002E7673" w:rsidRDefault="0039175C" w:rsidP="00800559">
      <w:pPr>
        <w:pStyle w:val="Naslov1"/>
        <w:jc w:val="left"/>
        <w:rPr>
          <w:rFonts w:ascii="Garamond" w:hAnsi="Garamond"/>
          <w:b/>
          <w:bCs/>
          <w:sz w:val="22"/>
          <w:szCs w:val="22"/>
          <w:lang w:eastAsia="zh-CN"/>
        </w:rPr>
      </w:pPr>
      <w:r w:rsidRPr="002E7673">
        <w:rPr>
          <w:rFonts w:ascii="Garamond" w:hAnsi="Garamond"/>
          <w:b/>
          <w:bCs/>
          <w:sz w:val="22"/>
          <w:szCs w:val="22"/>
          <w:lang w:eastAsia="zh-CN"/>
        </w:rPr>
        <w:t xml:space="preserve">OBRAZEC PREDRAČUNA   - </w:t>
      </w:r>
      <w:r w:rsidRPr="002E7673">
        <w:rPr>
          <w:rFonts w:ascii="Garamond" w:hAnsi="Garamond"/>
          <w:b/>
          <w:sz w:val="22"/>
          <w:szCs w:val="22"/>
          <w:lang w:eastAsia="zh-CN"/>
        </w:rPr>
        <w:t xml:space="preserve">podrobni ponudbeni predračun      </w:t>
      </w:r>
      <w:r w:rsidR="00800559" w:rsidRPr="002E7673">
        <w:rPr>
          <w:rFonts w:ascii="Garamond" w:hAnsi="Garamond"/>
          <w:b/>
          <w:sz w:val="22"/>
          <w:szCs w:val="22"/>
          <w:lang w:eastAsia="zh-CN"/>
        </w:rPr>
        <w:t xml:space="preserve">                                                                                </w:t>
      </w:r>
      <w:r w:rsidR="00800559" w:rsidRPr="002E7673">
        <w:rPr>
          <w:rFonts w:ascii="Garamond" w:hAnsi="Garamond"/>
          <w:b/>
          <w:bCs/>
          <w:sz w:val="22"/>
          <w:szCs w:val="22"/>
          <w:lang w:eastAsia="zh-CN"/>
        </w:rPr>
        <w:t>OBR-5/1</w:t>
      </w:r>
      <w:r w:rsidRPr="002E7673">
        <w:rPr>
          <w:rFonts w:ascii="Garamond" w:hAnsi="Garamond"/>
          <w:b/>
          <w:sz w:val="22"/>
          <w:szCs w:val="22"/>
          <w:lang w:eastAsia="zh-CN"/>
        </w:rPr>
        <w:t xml:space="preserve">                                                                                                          </w:t>
      </w:r>
      <w:r w:rsidRPr="002E7673">
        <w:rPr>
          <w:rFonts w:ascii="Garamond" w:hAnsi="Garamond"/>
          <w:b/>
          <w:bCs/>
          <w:sz w:val="22"/>
          <w:szCs w:val="22"/>
          <w:lang w:eastAsia="zh-CN"/>
        </w:rPr>
        <w:t xml:space="preserve">                                                                                                           </w:t>
      </w:r>
    </w:p>
    <w:p w:rsidR="0039175C" w:rsidRPr="002E7673" w:rsidRDefault="0039175C" w:rsidP="0039175C">
      <w:pPr>
        <w:suppressAutoHyphens/>
        <w:rPr>
          <w:rFonts w:ascii="Garamond" w:hAnsi="Garamond"/>
          <w:sz w:val="22"/>
          <w:szCs w:val="22"/>
          <w:u w:val="single"/>
          <w:lang w:eastAsia="zh-CN"/>
        </w:rPr>
      </w:pPr>
    </w:p>
    <w:p w:rsidR="00800559" w:rsidRPr="002E7673" w:rsidRDefault="00800559" w:rsidP="0039175C">
      <w:pPr>
        <w:suppressAutoHyphens/>
        <w:rPr>
          <w:rFonts w:ascii="Garamond" w:hAnsi="Garamond"/>
          <w:sz w:val="22"/>
          <w:szCs w:val="22"/>
          <w:u w:val="single"/>
          <w:lang w:eastAsia="zh-CN"/>
        </w:rPr>
      </w:pPr>
    </w:p>
    <w:p w:rsidR="0039175C" w:rsidRPr="002E7673" w:rsidRDefault="0039175C" w:rsidP="0039175C">
      <w:pPr>
        <w:rPr>
          <w:rFonts w:ascii="Garamond" w:hAnsi="Garamond"/>
          <w:b/>
          <w:sz w:val="22"/>
          <w:szCs w:val="22"/>
          <w:lang w:eastAsia="zh-CN"/>
        </w:rPr>
      </w:pPr>
      <w:r w:rsidRPr="002E7673">
        <w:rPr>
          <w:rFonts w:ascii="Garamond" w:hAnsi="Garamond"/>
          <w:b/>
          <w:sz w:val="22"/>
          <w:szCs w:val="22"/>
          <w:u w:val="single"/>
          <w:lang w:eastAsia="zh-CN"/>
        </w:rPr>
        <w:t>JAVNO NAROČILO:</w:t>
      </w:r>
      <w:r w:rsidRPr="002E7673">
        <w:rPr>
          <w:rFonts w:ascii="Garamond" w:hAnsi="Garamond"/>
          <w:b/>
          <w:sz w:val="22"/>
          <w:szCs w:val="22"/>
          <w:lang w:eastAsia="zh-CN"/>
        </w:rPr>
        <w:t xml:space="preserve"> </w:t>
      </w:r>
      <w:r w:rsidR="00FE79BD" w:rsidRPr="002E7673">
        <w:rPr>
          <w:rFonts w:ascii="Garamond" w:hAnsi="Garamond"/>
          <w:b/>
          <w:sz w:val="22"/>
          <w:szCs w:val="22"/>
          <w:lang w:eastAsia="zh-CN"/>
        </w:rPr>
        <w:t xml:space="preserve"> </w:t>
      </w:r>
      <w:r w:rsidRPr="002E7673">
        <w:rPr>
          <w:rFonts w:ascii="Garamond" w:hAnsi="Garamond"/>
          <w:b/>
          <w:bCs/>
          <w:sz w:val="22"/>
          <w:szCs w:val="22"/>
          <w:lang w:eastAsia="zh-CN"/>
        </w:rPr>
        <w:t>»</w:t>
      </w:r>
      <w:r w:rsidR="00BB11A4" w:rsidRPr="002E7673">
        <w:rPr>
          <w:rFonts w:ascii="Garamond" w:hAnsi="Garamond"/>
          <w:b/>
          <w:bCs/>
          <w:sz w:val="22"/>
          <w:szCs w:val="22"/>
          <w:lang w:eastAsia="zh-CN"/>
        </w:rPr>
        <w:t>BREZPLAČNA UPORABA APARATA ZA PATOGENOV INAKTIVACIJO TROMBOCITOV Z VZDRŽEVANJEM TER NAKUPOM POTROŠNEGA MATERIALA</w:t>
      </w:r>
      <w:r w:rsidRPr="002E7673">
        <w:rPr>
          <w:rFonts w:ascii="Garamond" w:hAnsi="Garamond"/>
          <w:b/>
          <w:sz w:val="22"/>
          <w:szCs w:val="22"/>
        </w:rPr>
        <w:t>«</w:t>
      </w:r>
    </w:p>
    <w:p w:rsidR="00DC7363" w:rsidRPr="002E7673" w:rsidRDefault="00DC7363" w:rsidP="0039175C">
      <w:pPr>
        <w:rPr>
          <w:rFonts w:ascii="Garamond" w:eastAsia="Calibri" w:hAnsi="Garamond"/>
          <w:bCs/>
          <w:sz w:val="22"/>
          <w:szCs w:val="22"/>
        </w:rPr>
      </w:pPr>
    </w:p>
    <w:p w:rsidR="002A7236" w:rsidRPr="002E7673" w:rsidRDefault="002A7236" w:rsidP="002A7236">
      <w:pPr>
        <w:rPr>
          <w:rFonts w:ascii="Garamond" w:hAnsi="Garamond"/>
          <w:b/>
          <w:sz w:val="22"/>
          <w:szCs w:val="22"/>
        </w:rPr>
      </w:pPr>
    </w:p>
    <w:p w:rsidR="002A7236" w:rsidRPr="002E7673" w:rsidRDefault="002A7236" w:rsidP="002A7236">
      <w:pPr>
        <w:rPr>
          <w:rFonts w:ascii="Garamond" w:hAnsi="Garamond"/>
          <w:bCs/>
          <w:i/>
          <w:iCs/>
          <w:sz w:val="22"/>
          <w:szCs w:val="22"/>
        </w:rPr>
      </w:pPr>
      <w:r w:rsidRPr="002E7673">
        <w:rPr>
          <w:rFonts w:ascii="Garamond" w:hAnsi="Garamond"/>
          <w:b/>
          <w:sz w:val="22"/>
          <w:szCs w:val="22"/>
        </w:rPr>
        <w:t>PONUDNIK PONUJA NASLEDNJO OPREMO (</w:t>
      </w:r>
      <w:r w:rsidRPr="002E7673">
        <w:rPr>
          <w:rFonts w:ascii="Garamond" w:hAnsi="Garamond"/>
          <w:bCs/>
          <w:i/>
          <w:iCs/>
          <w:sz w:val="22"/>
          <w:szCs w:val="22"/>
        </w:rPr>
        <w:t>ponudnik predloži zahtevane podatke in v ponudbi predloži tehnično dokumentacijo, s katero izkazuje, da ponujena oprema ustreza tehničnih zahtevam, določenimi v Navodili ponudnikom):</w:t>
      </w:r>
    </w:p>
    <w:p w:rsidR="002A7236" w:rsidRPr="002E7673" w:rsidRDefault="002A7236" w:rsidP="002A7236">
      <w:pPr>
        <w:rPr>
          <w:rFonts w:ascii="Garamond" w:hAnsi="Garamond"/>
          <w:b/>
          <w:sz w:val="22"/>
          <w:szCs w:val="22"/>
        </w:rPr>
      </w:pPr>
    </w:p>
    <w:tbl>
      <w:tblPr>
        <w:tblW w:w="11847" w:type="dxa"/>
        <w:tblInd w:w="55" w:type="dxa"/>
        <w:tblLayout w:type="fixed"/>
        <w:tblCellMar>
          <w:left w:w="70" w:type="dxa"/>
          <w:right w:w="70" w:type="dxa"/>
        </w:tblCellMar>
        <w:tblLook w:val="0000" w:firstRow="0" w:lastRow="0" w:firstColumn="0" w:lastColumn="0" w:noHBand="0" w:noVBand="0"/>
      </w:tblPr>
      <w:tblGrid>
        <w:gridCol w:w="3342"/>
        <w:gridCol w:w="3544"/>
        <w:gridCol w:w="3402"/>
        <w:gridCol w:w="1559"/>
      </w:tblGrid>
      <w:tr w:rsidR="002A7236" w:rsidRPr="002E7673" w:rsidTr="005637DF">
        <w:trPr>
          <w:trHeight w:val="679"/>
        </w:trPr>
        <w:tc>
          <w:tcPr>
            <w:tcW w:w="3342" w:type="dxa"/>
            <w:tcBorders>
              <w:top w:val="single" w:sz="4" w:space="0" w:color="auto"/>
              <w:left w:val="single" w:sz="4" w:space="0" w:color="auto"/>
              <w:bottom w:val="single" w:sz="4" w:space="0" w:color="auto"/>
              <w:right w:val="single" w:sz="8" w:space="0" w:color="auto"/>
            </w:tcBorders>
            <w:shd w:val="clear" w:color="auto" w:fill="C0C0C0"/>
          </w:tcPr>
          <w:p w:rsidR="002A7236" w:rsidRPr="002E7673" w:rsidRDefault="002A7236" w:rsidP="005637DF">
            <w:pPr>
              <w:rPr>
                <w:rFonts w:ascii="Garamond" w:hAnsi="Garamond"/>
                <w:b/>
                <w:bCs/>
                <w:sz w:val="22"/>
                <w:szCs w:val="22"/>
              </w:rPr>
            </w:pPr>
            <w:r w:rsidRPr="002E7673">
              <w:rPr>
                <w:rFonts w:ascii="Garamond" w:hAnsi="Garamond"/>
                <w:b/>
                <w:bCs/>
                <w:sz w:val="22"/>
                <w:szCs w:val="22"/>
              </w:rPr>
              <w:t xml:space="preserve">OPIS </w:t>
            </w:r>
          </w:p>
          <w:p w:rsidR="002A7236" w:rsidRPr="002E7673" w:rsidRDefault="002A7236" w:rsidP="005637DF">
            <w:pPr>
              <w:rPr>
                <w:rFonts w:ascii="Garamond" w:hAnsi="Garamond"/>
                <w:b/>
                <w:bCs/>
                <w:sz w:val="22"/>
                <w:szCs w:val="22"/>
              </w:rPr>
            </w:pPr>
          </w:p>
        </w:tc>
        <w:tc>
          <w:tcPr>
            <w:tcW w:w="3544" w:type="dxa"/>
            <w:tcBorders>
              <w:top w:val="single" w:sz="4" w:space="0" w:color="auto"/>
              <w:left w:val="nil"/>
              <w:bottom w:val="single" w:sz="4" w:space="0" w:color="auto"/>
              <w:right w:val="single" w:sz="8" w:space="0" w:color="auto"/>
            </w:tcBorders>
            <w:shd w:val="clear" w:color="auto" w:fill="C0C0C0"/>
          </w:tcPr>
          <w:p w:rsidR="002A7236" w:rsidRPr="002E7673" w:rsidRDefault="002A7236" w:rsidP="005637DF">
            <w:pPr>
              <w:rPr>
                <w:rFonts w:ascii="Garamond" w:hAnsi="Garamond"/>
                <w:b/>
                <w:bCs/>
                <w:sz w:val="22"/>
                <w:szCs w:val="22"/>
              </w:rPr>
            </w:pPr>
            <w:r w:rsidRPr="002E7673">
              <w:rPr>
                <w:rFonts w:ascii="Garamond" w:hAnsi="Garamond"/>
                <w:b/>
                <w:bCs/>
                <w:sz w:val="22"/>
                <w:szCs w:val="22"/>
              </w:rPr>
              <w:t xml:space="preserve">Proizvajalec </w:t>
            </w:r>
          </w:p>
        </w:tc>
        <w:tc>
          <w:tcPr>
            <w:tcW w:w="3402" w:type="dxa"/>
            <w:tcBorders>
              <w:top w:val="single" w:sz="4" w:space="0" w:color="auto"/>
              <w:left w:val="nil"/>
              <w:bottom w:val="single" w:sz="4" w:space="0" w:color="auto"/>
              <w:right w:val="single" w:sz="4" w:space="0" w:color="auto"/>
            </w:tcBorders>
            <w:shd w:val="clear" w:color="auto" w:fill="C0C0C0"/>
          </w:tcPr>
          <w:p w:rsidR="002A7236" w:rsidRPr="002E7673" w:rsidRDefault="002A7236" w:rsidP="005637DF">
            <w:pPr>
              <w:rPr>
                <w:rFonts w:ascii="Garamond" w:hAnsi="Garamond"/>
                <w:b/>
                <w:bCs/>
                <w:sz w:val="22"/>
                <w:szCs w:val="22"/>
              </w:rPr>
            </w:pPr>
            <w:r w:rsidRPr="002E7673">
              <w:rPr>
                <w:rFonts w:ascii="Garamond" w:hAnsi="Garamond"/>
                <w:b/>
                <w:bCs/>
                <w:sz w:val="22"/>
                <w:szCs w:val="22"/>
              </w:rPr>
              <w:t xml:space="preserve">Model oz. kataloška številka  </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2A7236" w:rsidRPr="002E7673" w:rsidRDefault="002A7236" w:rsidP="005637DF">
            <w:pPr>
              <w:rPr>
                <w:rFonts w:ascii="Garamond" w:hAnsi="Garamond"/>
                <w:b/>
                <w:bCs/>
                <w:sz w:val="22"/>
                <w:szCs w:val="22"/>
              </w:rPr>
            </w:pPr>
            <w:r w:rsidRPr="002E7673">
              <w:rPr>
                <w:rFonts w:ascii="Garamond" w:hAnsi="Garamond"/>
                <w:b/>
                <w:bCs/>
                <w:sz w:val="22"/>
                <w:szCs w:val="22"/>
              </w:rPr>
              <w:t xml:space="preserve">Količina </w:t>
            </w:r>
          </w:p>
          <w:p w:rsidR="002A7236" w:rsidRPr="002E7673" w:rsidRDefault="002A7236" w:rsidP="005637DF">
            <w:pPr>
              <w:rPr>
                <w:rFonts w:ascii="Garamond" w:hAnsi="Garamond"/>
                <w:b/>
                <w:bCs/>
                <w:sz w:val="22"/>
                <w:szCs w:val="22"/>
              </w:rPr>
            </w:pPr>
          </w:p>
        </w:tc>
      </w:tr>
      <w:tr w:rsidR="002A7236" w:rsidRPr="002E7673" w:rsidTr="005637DF">
        <w:trPr>
          <w:trHeight w:val="832"/>
        </w:trPr>
        <w:tc>
          <w:tcPr>
            <w:tcW w:w="3342" w:type="dxa"/>
            <w:tcBorders>
              <w:top w:val="single" w:sz="4" w:space="0" w:color="auto"/>
              <w:left w:val="single" w:sz="4" w:space="0" w:color="auto"/>
              <w:bottom w:val="single" w:sz="4" w:space="0" w:color="auto"/>
              <w:right w:val="single" w:sz="4" w:space="0" w:color="auto"/>
            </w:tcBorders>
          </w:tcPr>
          <w:p w:rsidR="002A7236" w:rsidRPr="002E7673" w:rsidRDefault="002C255F" w:rsidP="002C255F">
            <w:pPr>
              <w:rPr>
                <w:rFonts w:ascii="Garamond" w:hAnsi="Garamond"/>
                <w:sz w:val="22"/>
                <w:szCs w:val="22"/>
              </w:rPr>
            </w:pPr>
            <w:r w:rsidRPr="002E7673">
              <w:rPr>
                <w:rFonts w:ascii="Garamond" w:hAnsi="Garamond"/>
                <w:b/>
                <w:bCs/>
                <w:sz w:val="22"/>
                <w:szCs w:val="22"/>
                <w:lang w:eastAsia="zh-CN"/>
              </w:rPr>
              <w:t xml:space="preserve"> APARATA ZA PATOGENOV INAKTIVACIJO TROMBOCITOV</w:t>
            </w:r>
          </w:p>
        </w:tc>
        <w:tc>
          <w:tcPr>
            <w:tcW w:w="3544" w:type="dxa"/>
            <w:tcBorders>
              <w:top w:val="single" w:sz="4" w:space="0" w:color="auto"/>
              <w:left w:val="single" w:sz="4" w:space="0" w:color="auto"/>
              <w:bottom w:val="single" w:sz="4" w:space="0" w:color="auto"/>
              <w:right w:val="single" w:sz="4" w:space="0" w:color="auto"/>
            </w:tcBorders>
          </w:tcPr>
          <w:p w:rsidR="002A7236" w:rsidRPr="002E7673" w:rsidRDefault="002A7236" w:rsidP="005637DF">
            <w:pPr>
              <w:rPr>
                <w:rFonts w:ascii="Garamond" w:hAnsi="Garamond"/>
                <w:b/>
                <w:sz w:val="22"/>
                <w:szCs w:val="22"/>
              </w:rPr>
            </w:pPr>
          </w:p>
        </w:tc>
        <w:tc>
          <w:tcPr>
            <w:tcW w:w="3402" w:type="dxa"/>
            <w:tcBorders>
              <w:top w:val="single" w:sz="4" w:space="0" w:color="auto"/>
              <w:left w:val="single" w:sz="4" w:space="0" w:color="auto"/>
              <w:bottom w:val="single" w:sz="4" w:space="0" w:color="auto"/>
              <w:right w:val="single" w:sz="4" w:space="0" w:color="auto"/>
            </w:tcBorders>
          </w:tcPr>
          <w:p w:rsidR="002A7236" w:rsidRPr="002E7673" w:rsidRDefault="002A7236" w:rsidP="005637DF">
            <w:pPr>
              <w:rPr>
                <w:rFonts w:ascii="Garamond" w:hAnsi="Garamond"/>
                <w:b/>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rsidR="002A7236" w:rsidRPr="002E7673" w:rsidRDefault="00796120" w:rsidP="005637DF">
            <w:pPr>
              <w:ind w:left="720"/>
              <w:rPr>
                <w:rFonts w:ascii="Garamond" w:hAnsi="Garamond"/>
                <w:b/>
                <w:sz w:val="22"/>
                <w:szCs w:val="22"/>
              </w:rPr>
            </w:pPr>
            <w:r w:rsidRPr="002E7673">
              <w:rPr>
                <w:rFonts w:ascii="Garamond" w:hAnsi="Garamond"/>
                <w:b/>
                <w:sz w:val="22"/>
                <w:szCs w:val="22"/>
              </w:rPr>
              <w:t>1</w:t>
            </w:r>
            <w:r w:rsidR="002A7236" w:rsidRPr="002E7673">
              <w:rPr>
                <w:rFonts w:ascii="Garamond" w:hAnsi="Garamond"/>
                <w:b/>
                <w:sz w:val="22"/>
                <w:szCs w:val="22"/>
              </w:rPr>
              <w:t xml:space="preserve">  kom</w:t>
            </w:r>
          </w:p>
        </w:tc>
      </w:tr>
    </w:tbl>
    <w:p w:rsidR="00DC7363" w:rsidRPr="002E7673" w:rsidRDefault="00DC7363" w:rsidP="0039175C">
      <w:pPr>
        <w:rPr>
          <w:rFonts w:ascii="Garamond" w:eastAsia="Calibri" w:hAnsi="Garamond"/>
          <w:bCs/>
          <w:sz w:val="22"/>
          <w:szCs w:val="22"/>
        </w:rPr>
      </w:pPr>
    </w:p>
    <w:p w:rsidR="00FE79BD" w:rsidRPr="002E7673" w:rsidRDefault="00FE79BD" w:rsidP="0039175C">
      <w:pPr>
        <w:rPr>
          <w:rFonts w:ascii="Garamond" w:eastAsia="Calibri" w:hAnsi="Garamond"/>
          <w:bCs/>
          <w:sz w:val="22"/>
          <w:szCs w:val="22"/>
        </w:rPr>
      </w:pPr>
    </w:p>
    <w:p w:rsidR="00FE79BD" w:rsidRPr="002E7673" w:rsidRDefault="00FE79BD" w:rsidP="0039175C">
      <w:pPr>
        <w:rPr>
          <w:rFonts w:ascii="Garamond" w:eastAsia="Calibri" w:hAnsi="Garamond"/>
          <w:bCs/>
          <w:sz w:val="22"/>
          <w:szCs w:val="22"/>
        </w:rPr>
      </w:pPr>
    </w:p>
    <w:p w:rsidR="00FE79BD" w:rsidRPr="002E7673" w:rsidRDefault="00FE79BD" w:rsidP="0039175C">
      <w:pPr>
        <w:rPr>
          <w:rFonts w:ascii="Garamond" w:eastAsia="Calibri" w:hAnsi="Garamond"/>
          <w:bCs/>
          <w:sz w:val="22"/>
          <w:szCs w:val="22"/>
        </w:rPr>
      </w:pPr>
    </w:p>
    <w:p w:rsidR="00FE79BD" w:rsidRPr="002E7673" w:rsidRDefault="00FE79BD" w:rsidP="0039175C">
      <w:pPr>
        <w:rPr>
          <w:rFonts w:ascii="Garamond" w:eastAsia="Calibri" w:hAnsi="Garamond"/>
          <w:bCs/>
          <w:sz w:val="22"/>
          <w:szCs w:val="22"/>
        </w:rPr>
      </w:pPr>
    </w:p>
    <w:p w:rsidR="00FE79BD" w:rsidRPr="002E7673" w:rsidRDefault="00FE79BD" w:rsidP="0039175C">
      <w:pPr>
        <w:rPr>
          <w:rFonts w:ascii="Garamond" w:eastAsia="Calibri" w:hAnsi="Garamond"/>
          <w:bCs/>
          <w:sz w:val="22"/>
          <w:szCs w:val="22"/>
        </w:rPr>
      </w:pPr>
    </w:p>
    <w:p w:rsidR="00FE79BD" w:rsidRPr="002E7673" w:rsidRDefault="00FE79BD" w:rsidP="0039175C">
      <w:pPr>
        <w:rPr>
          <w:rFonts w:ascii="Garamond" w:eastAsia="Calibri" w:hAnsi="Garamond"/>
          <w:bCs/>
          <w:sz w:val="22"/>
          <w:szCs w:val="22"/>
        </w:rPr>
      </w:pPr>
    </w:p>
    <w:p w:rsidR="00FE79BD" w:rsidRPr="002E7673" w:rsidRDefault="00FE79BD" w:rsidP="0039175C">
      <w:pPr>
        <w:rPr>
          <w:rFonts w:ascii="Garamond" w:eastAsia="Calibri" w:hAnsi="Garamond"/>
          <w:bCs/>
          <w:sz w:val="22"/>
          <w:szCs w:val="22"/>
        </w:rPr>
      </w:pPr>
    </w:p>
    <w:p w:rsidR="00FE79BD" w:rsidRPr="002E7673" w:rsidRDefault="00FE79BD" w:rsidP="0039175C">
      <w:pPr>
        <w:rPr>
          <w:rFonts w:ascii="Garamond" w:eastAsia="Calibri" w:hAnsi="Garamond"/>
          <w:bCs/>
          <w:sz w:val="22"/>
          <w:szCs w:val="22"/>
        </w:rPr>
      </w:pPr>
    </w:p>
    <w:p w:rsidR="00FE79BD" w:rsidRPr="002E7673" w:rsidRDefault="00FE79BD" w:rsidP="0039175C">
      <w:pPr>
        <w:rPr>
          <w:rFonts w:ascii="Garamond" w:eastAsia="Calibri" w:hAnsi="Garamond"/>
          <w:bCs/>
          <w:sz w:val="22"/>
          <w:szCs w:val="22"/>
        </w:rPr>
      </w:pPr>
    </w:p>
    <w:p w:rsidR="00FE79BD" w:rsidRPr="002E7673" w:rsidRDefault="00FE79BD" w:rsidP="0039175C">
      <w:pPr>
        <w:rPr>
          <w:rFonts w:ascii="Garamond" w:eastAsia="Calibri" w:hAnsi="Garamond"/>
          <w:bCs/>
          <w:sz w:val="22"/>
          <w:szCs w:val="22"/>
        </w:rPr>
      </w:pPr>
    </w:p>
    <w:p w:rsidR="00E41C09" w:rsidRPr="002E7673" w:rsidRDefault="00E41C09" w:rsidP="0039175C">
      <w:pPr>
        <w:rPr>
          <w:rFonts w:ascii="Garamond" w:eastAsia="Calibri" w:hAnsi="Garamond"/>
          <w:bCs/>
          <w:sz w:val="22"/>
          <w:szCs w:val="22"/>
        </w:rPr>
      </w:pPr>
    </w:p>
    <w:p w:rsidR="00E41C09" w:rsidRPr="002E7673" w:rsidRDefault="00E41C09" w:rsidP="0039175C">
      <w:pPr>
        <w:rPr>
          <w:rFonts w:ascii="Garamond" w:eastAsia="Calibri" w:hAnsi="Garamond"/>
          <w:bCs/>
          <w:sz w:val="22"/>
          <w:szCs w:val="22"/>
        </w:rPr>
      </w:pPr>
    </w:p>
    <w:p w:rsidR="00E41C09" w:rsidRPr="002E7673" w:rsidRDefault="00E41C09" w:rsidP="0039175C">
      <w:pPr>
        <w:rPr>
          <w:rFonts w:ascii="Garamond" w:eastAsia="Calibri" w:hAnsi="Garamond"/>
          <w:bCs/>
          <w:sz w:val="22"/>
          <w:szCs w:val="22"/>
        </w:rPr>
      </w:pPr>
    </w:p>
    <w:p w:rsidR="00E41C09" w:rsidRPr="002E7673" w:rsidRDefault="00E41C09" w:rsidP="0039175C">
      <w:pPr>
        <w:rPr>
          <w:rFonts w:ascii="Garamond" w:eastAsia="Calibri" w:hAnsi="Garamond"/>
          <w:bCs/>
          <w:sz w:val="22"/>
          <w:szCs w:val="22"/>
        </w:rPr>
      </w:pPr>
    </w:p>
    <w:p w:rsidR="002C255F" w:rsidRPr="002E7673" w:rsidRDefault="002C255F" w:rsidP="0039175C">
      <w:pPr>
        <w:rPr>
          <w:rFonts w:ascii="Garamond" w:eastAsia="Calibri" w:hAnsi="Garamond"/>
          <w:bCs/>
          <w:sz w:val="22"/>
          <w:szCs w:val="22"/>
        </w:rPr>
      </w:pPr>
    </w:p>
    <w:p w:rsidR="002C255F" w:rsidRPr="002E7673" w:rsidRDefault="002C255F" w:rsidP="0039175C">
      <w:pPr>
        <w:rPr>
          <w:rFonts w:ascii="Garamond" w:eastAsia="Calibri" w:hAnsi="Garamond"/>
          <w:bCs/>
          <w:sz w:val="22"/>
          <w:szCs w:val="22"/>
        </w:rPr>
      </w:pPr>
    </w:p>
    <w:p w:rsidR="002C255F" w:rsidRPr="002E7673" w:rsidRDefault="002C255F" w:rsidP="0039175C">
      <w:pPr>
        <w:rPr>
          <w:rFonts w:ascii="Garamond" w:eastAsia="Calibri" w:hAnsi="Garamond"/>
          <w:bCs/>
          <w:sz w:val="22"/>
          <w:szCs w:val="22"/>
        </w:rPr>
      </w:pPr>
    </w:p>
    <w:p w:rsidR="00FE79BD" w:rsidRPr="002E7673" w:rsidRDefault="00FE79BD" w:rsidP="0039175C">
      <w:pPr>
        <w:rPr>
          <w:rFonts w:ascii="Garamond" w:eastAsia="Calibri" w:hAnsi="Garamond"/>
          <w:bCs/>
          <w:sz w:val="22"/>
          <w:szCs w:val="22"/>
        </w:rPr>
      </w:pPr>
    </w:p>
    <w:p w:rsidR="002A7236" w:rsidRPr="002E7673" w:rsidRDefault="002A7236" w:rsidP="002A7236">
      <w:pPr>
        <w:suppressAutoHyphens/>
        <w:rPr>
          <w:rFonts w:ascii="Garamond" w:hAnsi="Garamond"/>
          <w:b/>
          <w:sz w:val="22"/>
          <w:szCs w:val="22"/>
          <w:lang w:eastAsia="zh-CN"/>
        </w:rPr>
      </w:pPr>
      <w:r w:rsidRPr="002E7673">
        <w:rPr>
          <w:rFonts w:ascii="Garamond" w:hAnsi="Garamond"/>
          <w:b/>
          <w:sz w:val="22"/>
          <w:szCs w:val="22"/>
          <w:lang w:eastAsia="zh-CN"/>
        </w:rPr>
        <w:t>PONUDNIK MORA V PONUDBI PREDLOŽITI SPECIFIKACIJO ORIGINALNEGA POTROŠNEGA MATERIALA  ZA DELOVANJE NUDENE OPREME (potrošni material potreben za izvedbo postopka ter drugo potrebno za delovanje opreme)</w:t>
      </w:r>
    </w:p>
    <w:p w:rsidR="00DC7363" w:rsidRPr="002E7673" w:rsidRDefault="00DC7363" w:rsidP="0039175C">
      <w:pPr>
        <w:rPr>
          <w:rFonts w:ascii="Garamond" w:eastAsia="Calibri" w:hAnsi="Garamond"/>
          <w:bCs/>
          <w:sz w:val="22"/>
          <w:szCs w:val="22"/>
        </w:rPr>
      </w:pPr>
    </w:p>
    <w:p w:rsidR="00DC7363" w:rsidRPr="002E7673" w:rsidRDefault="002A7236" w:rsidP="0039175C">
      <w:pPr>
        <w:rPr>
          <w:rFonts w:ascii="Garamond" w:eastAsia="Calibri" w:hAnsi="Garamond"/>
          <w:bCs/>
          <w:sz w:val="22"/>
          <w:szCs w:val="22"/>
        </w:rPr>
      </w:pPr>
      <w:r w:rsidRPr="002E7673">
        <w:rPr>
          <w:rFonts w:ascii="Garamond" w:hAnsi="Garamond"/>
          <w:b/>
          <w:bCs/>
          <w:sz w:val="22"/>
          <w:szCs w:val="22"/>
          <w:lang w:eastAsia="zh-CN"/>
        </w:rPr>
        <w:t>Predvideno število postopkov kot izhaja iz preglednice preračuna v nadaljevanju:</w:t>
      </w:r>
    </w:p>
    <w:p w:rsidR="0039175C" w:rsidRPr="002E7673" w:rsidRDefault="0039175C" w:rsidP="0039175C">
      <w:pPr>
        <w:suppressAutoHyphens/>
        <w:rPr>
          <w:rFonts w:ascii="Garamond" w:hAnsi="Garamond"/>
          <w:b/>
          <w:sz w:val="22"/>
          <w:szCs w:val="22"/>
          <w:lang w:eastAsia="zh-CN"/>
        </w:rPr>
      </w:pPr>
    </w:p>
    <w:tbl>
      <w:tblPr>
        <w:tblStyle w:val="Tabelamrea"/>
        <w:tblW w:w="13178" w:type="dxa"/>
        <w:tblLook w:val="04A0" w:firstRow="1" w:lastRow="0" w:firstColumn="1" w:lastColumn="0" w:noHBand="0" w:noVBand="1"/>
      </w:tblPr>
      <w:tblGrid>
        <w:gridCol w:w="423"/>
        <w:gridCol w:w="1129"/>
        <w:gridCol w:w="2696"/>
        <w:gridCol w:w="1559"/>
        <w:gridCol w:w="1559"/>
        <w:gridCol w:w="1390"/>
        <w:gridCol w:w="1871"/>
        <w:gridCol w:w="1046"/>
        <w:gridCol w:w="1505"/>
      </w:tblGrid>
      <w:tr w:rsidR="00235C00" w:rsidRPr="002E7673" w:rsidTr="00CB4E67">
        <w:trPr>
          <w:trHeight w:val="835"/>
        </w:trPr>
        <w:tc>
          <w:tcPr>
            <w:tcW w:w="423" w:type="dxa"/>
            <w:shd w:val="clear" w:color="auto" w:fill="D9D9D9" w:themeFill="background1" w:themeFillShade="D9"/>
          </w:tcPr>
          <w:p w:rsidR="007C28FE" w:rsidRPr="002E7673" w:rsidRDefault="007C28FE" w:rsidP="005637DF">
            <w:pPr>
              <w:suppressAutoHyphens/>
              <w:rPr>
                <w:rFonts w:ascii="Garamond" w:hAnsi="Garamond"/>
                <w:sz w:val="22"/>
                <w:szCs w:val="22"/>
                <w:lang w:eastAsia="zh-CN"/>
              </w:rPr>
            </w:pPr>
            <w:r w:rsidRPr="002E7673">
              <w:rPr>
                <w:rFonts w:ascii="Garamond" w:hAnsi="Garamond"/>
                <w:sz w:val="22"/>
                <w:szCs w:val="22"/>
                <w:lang w:eastAsia="zh-CN"/>
              </w:rPr>
              <w:t>01</w:t>
            </w:r>
          </w:p>
        </w:tc>
        <w:tc>
          <w:tcPr>
            <w:tcW w:w="1129" w:type="dxa"/>
            <w:shd w:val="clear" w:color="auto" w:fill="D9D9D9" w:themeFill="background1" w:themeFillShade="D9"/>
            <w:vAlign w:val="bottom"/>
          </w:tcPr>
          <w:p w:rsidR="007C28FE" w:rsidRPr="002E7673" w:rsidRDefault="007C28FE" w:rsidP="005637DF">
            <w:pPr>
              <w:suppressAutoHyphens/>
              <w:rPr>
                <w:rFonts w:ascii="Garamond" w:hAnsi="Garamond"/>
                <w:sz w:val="22"/>
                <w:szCs w:val="22"/>
                <w:lang w:eastAsia="zh-CN"/>
              </w:rPr>
            </w:pPr>
            <w:r w:rsidRPr="002E7673">
              <w:rPr>
                <w:rFonts w:ascii="Garamond" w:hAnsi="Garamond"/>
                <w:sz w:val="22"/>
                <w:szCs w:val="22"/>
                <w:lang w:eastAsia="zh-CN"/>
              </w:rPr>
              <w:t>Vrsta procedure:</w:t>
            </w:r>
          </w:p>
        </w:tc>
        <w:tc>
          <w:tcPr>
            <w:tcW w:w="2696" w:type="dxa"/>
            <w:shd w:val="clear" w:color="auto" w:fill="D9D9D9" w:themeFill="background1" w:themeFillShade="D9"/>
            <w:vAlign w:val="bottom"/>
          </w:tcPr>
          <w:p w:rsidR="007C28FE" w:rsidRPr="002E7673" w:rsidRDefault="002C255F" w:rsidP="005637DF">
            <w:pPr>
              <w:suppressAutoHyphens/>
              <w:rPr>
                <w:rFonts w:ascii="Garamond" w:hAnsi="Garamond"/>
                <w:sz w:val="22"/>
                <w:szCs w:val="22"/>
                <w:lang w:eastAsia="zh-CN"/>
              </w:rPr>
            </w:pPr>
            <w:r w:rsidRPr="002E7673">
              <w:rPr>
                <w:rFonts w:ascii="Garamond" w:hAnsi="Garamond"/>
                <w:sz w:val="22"/>
                <w:szCs w:val="22"/>
              </w:rPr>
              <w:t>patogensko inaktiviranje trombocitov</w:t>
            </w:r>
          </w:p>
        </w:tc>
        <w:tc>
          <w:tcPr>
            <w:tcW w:w="8930" w:type="dxa"/>
            <w:gridSpan w:val="6"/>
            <w:shd w:val="clear" w:color="auto" w:fill="D9D9D9" w:themeFill="background1" w:themeFillShade="D9"/>
          </w:tcPr>
          <w:p w:rsidR="007C28FE" w:rsidRPr="002E7673" w:rsidRDefault="007C28FE" w:rsidP="005637DF">
            <w:pPr>
              <w:suppressAutoHyphens/>
              <w:rPr>
                <w:rFonts w:ascii="Garamond" w:hAnsi="Garamond"/>
                <w:sz w:val="22"/>
                <w:szCs w:val="22"/>
                <w:lang w:eastAsia="zh-CN"/>
              </w:rPr>
            </w:pPr>
            <w:r w:rsidRPr="002E7673">
              <w:rPr>
                <w:rFonts w:ascii="Garamond" w:hAnsi="Garamond"/>
                <w:sz w:val="22"/>
                <w:szCs w:val="22"/>
                <w:lang w:eastAsia="zh-CN"/>
              </w:rPr>
              <w:t xml:space="preserve">Letno </w:t>
            </w:r>
            <w:r w:rsidR="002C255F" w:rsidRPr="002E7673">
              <w:rPr>
                <w:rFonts w:ascii="Garamond" w:hAnsi="Garamond"/>
                <w:sz w:val="22"/>
                <w:szCs w:val="22"/>
                <w:lang w:eastAsia="zh-CN"/>
              </w:rPr>
              <w:t>predvideno število postopkov:700 kosov/leto</w:t>
            </w:r>
          </w:p>
        </w:tc>
      </w:tr>
      <w:tr w:rsidR="00372C21" w:rsidRPr="002E7673" w:rsidTr="00372C21">
        <w:trPr>
          <w:trHeight w:val="647"/>
        </w:trPr>
        <w:tc>
          <w:tcPr>
            <w:tcW w:w="423" w:type="dxa"/>
            <w:vMerge w:val="restart"/>
            <w:shd w:val="clear" w:color="auto" w:fill="auto"/>
          </w:tcPr>
          <w:p w:rsidR="007C28FE" w:rsidRPr="002E7673" w:rsidRDefault="007C28FE" w:rsidP="005637DF">
            <w:pPr>
              <w:suppressAutoHyphens/>
              <w:rPr>
                <w:rFonts w:ascii="Garamond" w:hAnsi="Garamond"/>
                <w:sz w:val="22"/>
                <w:szCs w:val="22"/>
                <w:lang w:eastAsia="zh-CN"/>
              </w:rPr>
            </w:pPr>
          </w:p>
        </w:tc>
        <w:tc>
          <w:tcPr>
            <w:tcW w:w="1129" w:type="dxa"/>
            <w:shd w:val="clear" w:color="auto" w:fill="F2F2F2" w:themeFill="background1" w:themeFillShade="F2"/>
            <w:vAlign w:val="bottom"/>
          </w:tcPr>
          <w:p w:rsidR="007C28FE" w:rsidRPr="002E7673" w:rsidRDefault="007C28FE" w:rsidP="005637DF">
            <w:pPr>
              <w:suppressAutoHyphens/>
              <w:rPr>
                <w:rFonts w:ascii="Garamond" w:hAnsi="Garamond"/>
                <w:sz w:val="22"/>
                <w:szCs w:val="22"/>
                <w:lang w:eastAsia="zh-CN"/>
              </w:rPr>
            </w:pPr>
            <w:r w:rsidRPr="002E7673">
              <w:rPr>
                <w:rFonts w:ascii="Garamond" w:hAnsi="Garamond"/>
                <w:sz w:val="22"/>
                <w:szCs w:val="22"/>
                <w:lang w:eastAsia="zh-CN"/>
              </w:rPr>
              <w:t> Zap.št.</w:t>
            </w:r>
          </w:p>
        </w:tc>
        <w:tc>
          <w:tcPr>
            <w:tcW w:w="2696" w:type="dxa"/>
            <w:shd w:val="clear" w:color="auto" w:fill="F2F2F2" w:themeFill="background1" w:themeFillShade="F2"/>
            <w:vAlign w:val="bottom"/>
          </w:tcPr>
          <w:p w:rsidR="007C28FE" w:rsidRPr="002E7673" w:rsidRDefault="007C28FE" w:rsidP="005637DF">
            <w:pPr>
              <w:suppressAutoHyphens/>
              <w:rPr>
                <w:rFonts w:ascii="Garamond" w:hAnsi="Garamond"/>
                <w:sz w:val="22"/>
                <w:szCs w:val="22"/>
                <w:lang w:eastAsia="zh-CN"/>
              </w:rPr>
            </w:pPr>
            <w:r w:rsidRPr="002E7673">
              <w:rPr>
                <w:rFonts w:ascii="Garamond" w:hAnsi="Garamond"/>
                <w:sz w:val="22"/>
                <w:szCs w:val="22"/>
                <w:lang w:eastAsia="zh-CN"/>
              </w:rPr>
              <w:t>Artikel št. (1)</w:t>
            </w:r>
          </w:p>
        </w:tc>
        <w:tc>
          <w:tcPr>
            <w:tcW w:w="1559" w:type="dxa"/>
            <w:shd w:val="clear" w:color="auto" w:fill="F2F2F2" w:themeFill="background1" w:themeFillShade="F2"/>
          </w:tcPr>
          <w:p w:rsidR="007C28FE" w:rsidRPr="002E7673" w:rsidRDefault="007C28FE" w:rsidP="005637DF">
            <w:pPr>
              <w:suppressAutoHyphens/>
              <w:rPr>
                <w:rFonts w:ascii="Garamond" w:hAnsi="Garamond"/>
                <w:sz w:val="22"/>
                <w:szCs w:val="22"/>
                <w:lang w:eastAsia="zh-CN"/>
              </w:rPr>
            </w:pPr>
            <w:r w:rsidRPr="002E7673">
              <w:rPr>
                <w:rFonts w:ascii="Garamond" w:hAnsi="Garamond"/>
                <w:sz w:val="22"/>
                <w:szCs w:val="22"/>
                <w:lang w:eastAsia="zh-CN"/>
              </w:rPr>
              <w:t>Opis-naziv artikla (2)</w:t>
            </w:r>
          </w:p>
          <w:p w:rsidR="007C28FE" w:rsidRPr="002E7673" w:rsidRDefault="007C28FE" w:rsidP="005637DF">
            <w:pPr>
              <w:rPr>
                <w:rFonts w:ascii="Garamond" w:hAnsi="Garamond"/>
                <w:sz w:val="22"/>
                <w:szCs w:val="22"/>
                <w:lang w:eastAsia="zh-CN"/>
              </w:rPr>
            </w:pPr>
          </w:p>
          <w:p w:rsidR="007C28FE" w:rsidRPr="002E7673" w:rsidRDefault="007C28FE" w:rsidP="005637DF">
            <w:pPr>
              <w:rPr>
                <w:rFonts w:ascii="Garamond" w:hAnsi="Garamond"/>
                <w:sz w:val="22"/>
                <w:szCs w:val="22"/>
                <w:lang w:eastAsia="zh-CN"/>
              </w:rPr>
            </w:pPr>
          </w:p>
          <w:p w:rsidR="007C28FE" w:rsidRPr="002E7673" w:rsidRDefault="007C28FE" w:rsidP="005637DF">
            <w:pPr>
              <w:rPr>
                <w:rFonts w:ascii="Garamond" w:hAnsi="Garamond"/>
                <w:sz w:val="22"/>
                <w:szCs w:val="22"/>
                <w:lang w:eastAsia="zh-CN"/>
              </w:rPr>
            </w:pPr>
          </w:p>
          <w:p w:rsidR="007C28FE" w:rsidRPr="002E7673" w:rsidRDefault="007C28FE" w:rsidP="005637DF">
            <w:pPr>
              <w:rPr>
                <w:rFonts w:ascii="Garamond" w:hAnsi="Garamond"/>
                <w:sz w:val="22"/>
                <w:szCs w:val="22"/>
                <w:lang w:eastAsia="zh-CN"/>
              </w:rPr>
            </w:pPr>
          </w:p>
        </w:tc>
        <w:tc>
          <w:tcPr>
            <w:tcW w:w="1559" w:type="dxa"/>
            <w:shd w:val="clear" w:color="auto" w:fill="F2F2F2" w:themeFill="background1" w:themeFillShade="F2"/>
          </w:tcPr>
          <w:p w:rsidR="007C28FE" w:rsidRPr="002E7673" w:rsidRDefault="007C28FE" w:rsidP="005637DF">
            <w:pPr>
              <w:suppressAutoHyphens/>
              <w:rPr>
                <w:rFonts w:ascii="Garamond" w:hAnsi="Garamond"/>
                <w:sz w:val="22"/>
                <w:szCs w:val="22"/>
                <w:lang w:eastAsia="zh-CN"/>
              </w:rPr>
            </w:pPr>
            <w:r w:rsidRPr="002E7673">
              <w:rPr>
                <w:rFonts w:ascii="Garamond" w:hAnsi="Garamond"/>
                <w:sz w:val="22"/>
                <w:szCs w:val="22"/>
                <w:lang w:eastAsia="zh-CN"/>
              </w:rPr>
              <w:t>Cena na enoto brez DDV za postopek(3)</w:t>
            </w:r>
          </w:p>
        </w:tc>
        <w:tc>
          <w:tcPr>
            <w:tcW w:w="1390" w:type="dxa"/>
            <w:shd w:val="clear" w:color="auto" w:fill="F2F2F2" w:themeFill="background1" w:themeFillShade="F2"/>
            <w:vAlign w:val="bottom"/>
          </w:tcPr>
          <w:p w:rsidR="007C28FE" w:rsidRPr="002E7673" w:rsidRDefault="007C28FE" w:rsidP="005637DF">
            <w:pPr>
              <w:suppressAutoHyphens/>
              <w:rPr>
                <w:rFonts w:ascii="Garamond" w:hAnsi="Garamond"/>
                <w:sz w:val="22"/>
                <w:szCs w:val="22"/>
                <w:lang w:eastAsia="zh-CN"/>
              </w:rPr>
            </w:pPr>
            <w:r w:rsidRPr="002E7673">
              <w:rPr>
                <w:rFonts w:ascii="Garamond" w:hAnsi="Garamond"/>
                <w:sz w:val="22"/>
                <w:szCs w:val="22"/>
                <w:lang w:eastAsia="zh-CN"/>
              </w:rPr>
              <w:t>Količina potrošnega materiala potrebna za  izvedbo 1 postopka (4)</w:t>
            </w:r>
          </w:p>
        </w:tc>
        <w:tc>
          <w:tcPr>
            <w:tcW w:w="1871" w:type="dxa"/>
            <w:shd w:val="clear" w:color="auto" w:fill="F2F2F2" w:themeFill="background1" w:themeFillShade="F2"/>
          </w:tcPr>
          <w:p w:rsidR="007C28FE" w:rsidRPr="002E7673" w:rsidRDefault="007C28FE" w:rsidP="005637DF">
            <w:pPr>
              <w:suppressAutoHyphens/>
              <w:rPr>
                <w:rFonts w:ascii="Garamond" w:hAnsi="Garamond"/>
                <w:sz w:val="22"/>
                <w:szCs w:val="22"/>
                <w:lang w:eastAsia="zh-CN"/>
              </w:rPr>
            </w:pPr>
            <w:r w:rsidRPr="002E7673">
              <w:rPr>
                <w:rFonts w:ascii="Garamond" w:hAnsi="Garamond"/>
                <w:sz w:val="22"/>
                <w:szCs w:val="22"/>
                <w:lang w:eastAsia="zh-CN"/>
              </w:rPr>
              <w:t>Vrednost v EUR  brez DDV za izvedbo letnega predvidenega števila postopkov  (5)</w:t>
            </w:r>
          </w:p>
        </w:tc>
        <w:tc>
          <w:tcPr>
            <w:tcW w:w="1046" w:type="dxa"/>
            <w:shd w:val="clear" w:color="auto" w:fill="F2F2F2" w:themeFill="background1" w:themeFillShade="F2"/>
          </w:tcPr>
          <w:p w:rsidR="007C28FE" w:rsidRPr="002E7673" w:rsidRDefault="007C28FE" w:rsidP="005637DF">
            <w:pPr>
              <w:suppressAutoHyphens/>
              <w:rPr>
                <w:rFonts w:ascii="Garamond" w:hAnsi="Garamond"/>
                <w:sz w:val="22"/>
                <w:szCs w:val="22"/>
                <w:lang w:eastAsia="zh-CN"/>
              </w:rPr>
            </w:pPr>
            <w:r w:rsidRPr="002E7673">
              <w:rPr>
                <w:rFonts w:ascii="Garamond" w:hAnsi="Garamond"/>
                <w:sz w:val="22"/>
                <w:szCs w:val="22"/>
                <w:lang w:eastAsia="zh-CN"/>
              </w:rPr>
              <w:t>DDV (%) (6)</w:t>
            </w:r>
          </w:p>
        </w:tc>
        <w:tc>
          <w:tcPr>
            <w:tcW w:w="1505" w:type="dxa"/>
            <w:shd w:val="clear" w:color="auto" w:fill="F2F2F2" w:themeFill="background1" w:themeFillShade="F2"/>
          </w:tcPr>
          <w:p w:rsidR="007C28FE" w:rsidRPr="002E7673" w:rsidRDefault="007C28FE" w:rsidP="005637DF">
            <w:pPr>
              <w:suppressAutoHyphens/>
              <w:rPr>
                <w:rFonts w:ascii="Garamond" w:hAnsi="Garamond"/>
                <w:sz w:val="22"/>
                <w:szCs w:val="22"/>
                <w:lang w:eastAsia="zh-CN"/>
              </w:rPr>
            </w:pPr>
            <w:r w:rsidRPr="002E7673">
              <w:rPr>
                <w:rFonts w:ascii="Garamond" w:hAnsi="Garamond"/>
                <w:sz w:val="22"/>
                <w:szCs w:val="22"/>
                <w:lang w:eastAsia="zh-CN"/>
              </w:rPr>
              <w:t>Vrednost v EUR  z DDV letnega predvidenega števila postopkov    (7)</w:t>
            </w:r>
          </w:p>
        </w:tc>
      </w:tr>
      <w:tr w:rsidR="007C28FE" w:rsidRPr="002E7673" w:rsidTr="00372C21">
        <w:trPr>
          <w:trHeight w:val="215"/>
        </w:trPr>
        <w:tc>
          <w:tcPr>
            <w:tcW w:w="423" w:type="dxa"/>
            <w:vMerge/>
            <w:shd w:val="clear" w:color="auto" w:fill="auto"/>
          </w:tcPr>
          <w:p w:rsidR="007C28FE" w:rsidRPr="002E7673" w:rsidRDefault="007C28FE" w:rsidP="005637DF">
            <w:pPr>
              <w:suppressAutoHyphens/>
              <w:rPr>
                <w:rFonts w:ascii="Garamond" w:hAnsi="Garamond"/>
                <w:sz w:val="22"/>
                <w:szCs w:val="22"/>
                <w:lang w:eastAsia="zh-CN"/>
              </w:rPr>
            </w:pPr>
          </w:p>
        </w:tc>
        <w:tc>
          <w:tcPr>
            <w:tcW w:w="1129" w:type="dxa"/>
          </w:tcPr>
          <w:p w:rsidR="007C28FE" w:rsidRPr="002E7673" w:rsidRDefault="007C28FE" w:rsidP="005637DF">
            <w:pPr>
              <w:suppressAutoHyphens/>
              <w:rPr>
                <w:rFonts w:ascii="Garamond" w:hAnsi="Garamond"/>
                <w:sz w:val="22"/>
                <w:szCs w:val="22"/>
                <w:lang w:eastAsia="zh-CN"/>
              </w:rPr>
            </w:pPr>
            <w:r w:rsidRPr="002E7673">
              <w:rPr>
                <w:rFonts w:ascii="Garamond" w:hAnsi="Garamond"/>
                <w:sz w:val="22"/>
                <w:szCs w:val="22"/>
                <w:lang w:eastAsia="zh-CN"/>
              </w:rPr>
              <w:t>1</w:t>
            </w:r>
          </w:p>
        </w:tc>
        <w:tc>
          <w:tcPr>
            <w:tcW w:w="2696" w:type="dxa"/>
          </w:tcPr>
          <w:p w:rsidR="007C28FE" w:rsidRPr="002E7673" w:rsidRDefault="007C28FE" w:rsidP="005637DF">
            <w:pPr>
              <w:suppressAutoHyphens/>
              <w:rPr>
                <w:rFonts w:ascii="Garamond" w:hAnsi="Garamond"/>
                <w:sz w:val="22"/>
                <w:szCs w:val="22"/>
                <w:lang w:eastAsia="zh-CN"/>
              </w:rPr>
            </w:pPr>
          </w:p>
        </w:tc>
        <w:tc>
          <w:tcPr>
            <w:tcW w:w="1559" w:type="dxa"/>
          </w:tcPr>
          <w:p w:rsidR="007C28FE" w:rsidRPr="002E7673" w:rsidRDefault="007C28FE" w:rsidP="005637DF">
            <w:pPr>
              <w:suppressAutoHyphens/>
              <w:rPr>
                <w:rFonts w:ascii="Garamond" w:hAnsi="Garamond"/>
                <w:sz w:val="22"/>
                <w:szCs w:val="22"/>
                <w:lang w:eastAsia="zh-CN"/>
              </w:rPr>
            </w:pPr>
          </w:p>
        </w:tc>
        <w:tc>
          <w:tcPr>
            <w:tcW w:w="1559" w:type="dxa"/>
          </w:tcPr>
          <w:p w:rsidR="007C28FE" w:rsidRPr="002E7673" w:rsidRDefault="007C28FE" w:rsidP="005637DF">
            <w:pPr>
              <w:suppressAutoHyphens/>
              <w:rPr>
                <w:rFonts w:ascii="Garamond" w:hAnsi="Garamond"/>
                <w:sz w:val="22"/>
                <w:szCs w:val="22"/>
                <w:lang w:eastAsia="zh-CN"/>
              </w:rPr>
            </w:pPr>
          </w:p>
        </w:tc>
        <w:tc>
          <w:tcPr>
            <w:tcW w:w="1390" w:type="dxa"/>
            <w:vMerge w:val="restart"/>
          </w:tcPr>
          <w:p w:rsidR="007C28FE" w:rsidRPr="002E7673" w:rsidRDefault="007C28FE" w:rsidP="005637DF">
            <w:pPr>
              <w:suppressAutoHyphens/>
              <w:rPr>
                <w:rFonts w:ascii="Garamond" w:hAnsi="Garamond"/>
                <w:sz w:val="22"/>
                <w:szCs w:val="22"/>
                <w:lang w:eastAsia="zh-CN"/>
              </w:rPr>
            </w:pPr>
          </w:p>
        </w:tc>
        <w:tc>
          <w:tcPr>
            <w:tcW w:w="1871" w:type="dxa"/>
            <w:vMerge w:val="restart"/>
          </w:tcPr>
          <w:p w:rsidR="007C28FE" w:rsidRPr="002E7673" w:rsidRDefault="007C28FE" w:rsidP="005637DF">
            <w:pPr>
              <w:suppressAutoHyphens/>
              <w:rPr>
                <w:rFonts w:ascii="Garamond" w:hAnsi="Garamond"/>
                <w:sz w:val="22"/>
                <w:szCs w:val="22"/>
                <w:lang w:eastAsia="zh-CN"/>
              </w:rPr>
            </w:pPr>
          </w:p>
        </w:tc>
        <w:tc>
          <w:tcPr>
            <w:tcW w:w="1046" w:type="dxa"/>
            <w:vMerge w:val="restart"/>
          </w:tcPr>
          <w:p w:rsidR="007C28FE" w:rsidRPr="002E7673" w:rsidRDefault="007C28FE" w:rsidP="005637DF">
            <w:pPr>
              <w:suppressAutoHyphens/>
              <w:rPr>
                <w:rFonts w:ascii="Garamond" w:hAnsi="Garamond"/>
                <w:sz w:val="22"/>
                <w:szCs w:val="22"/>
                <w:lang w:eastAsia="zh-CN"/>
              </w:rPr>
            </w:pPr>
          </w:p>
        </w:tc>
        <w:tc>
          <w:tcPr>
            <w:tcW w:w="1505" w:type="dxa"/>
            <w:vMerge w:val="restart"/>
          </w:tcPr>
          <w:p w:rsidR="007C28FE" w:rsidRPr="002E7673" w:rsidRDefault="007C28FE" w:rsidP="005637DF">
            <w:pPr>
              <w:suppressAutoHyphens/>
              <w:rPr>
                <w:rFonts w:ascii="Garamond" w:hAnsi="Garamond"/>
                <w:sz w:val="22"/>
                <w:szCs w:val="22"/>
                <w:lang w:eastAsia="zh-CN"/>
              </w:rPr>
            </w:pPr>
          </w:p>
        </w:tc>
      </w:tr>
      <w:tr w:rsidR="007C28FE" w:rsidRPr="002E7673" w:rsidTr="00372C21">
        <w:trPr>
          <w:trHeight w:val="200"/>
        </w:trPr>
        <w:tc>
          <w:tcPr>
            <w:tcW w:w="423" w:type="dxa"/>
            <w:vMerge/>
            <w:shd w:val="clear" w:color="auto" w:fill="auto"/>
          </w:tcPr>
          <w:p w:rsidR="007C28FE" w:rsidRPr="002E7673" w:rsidRDefault="007C28FE" w:rsidP="005637DF">
            <w:pPr>
              <w:suppressAutoHyphens/>
              <w:rPr>
                <w:rFonts w:ascii="Garamond" w:hAnsi="Garamond"/>
                <w:sz w:val="22"/>
                <w:szCs w:val="22"/>
                <w:lang w:eastAsia="zh-CN"/>
              </w:rPr>
            </w:pPr>
          </w:p>
        </w:tc>
        <w:tc>
          <w:tcPr>
            <w:tcW w:w="1129" w:type="dxa"/>
          </w:tcPr>
          <w:p w:rsidR="007C28FE" w:rsidRPr="002E7673" w:rsidRDefault="007C28FE" w:rsidP="005637DF">
            <w:pPr>
              <w:suppressAutoHyphens/>
              <w:rPr>
                <w:rFonts w:ascii="Garamond" w:hAnsi="Garamond"/>
                <w:sz w:val="22"/>
                <w:szCs w:val="22"/>
                <w:lang w:eastAsia="zh-CN"/>
              </w:rPr>
            </w:pPr>
            <w:r w:rsidRPr="002E7673">
              <w:rPr>
                <w:rFonts w:ascii="Garamond" w:hAnsi="Garamond"/>
                <w:sz w:val="22"/>
                <w:szCs w:val="22"/>
                <w:lang w:eastAsia="zh-CN"/>
              </w:rPr>
              <w:t>2</w:t>
            </w:r>
          </w:p>
        </w:tc>
        <w:tc>
          <w:tcPr>
            <w:tcW w:w="2696" w:type="dxa"/>
          </w:tcPr>
          <w:p w:rsidR="007C28FE" w:rsidRPr="002E7673" w:rsidRDefault="007C28FE" w:rsidP="005637DF">
            <w:pPr>
              <w:suppressAutoHyphens/>
              <w:rPr>
                <w:rFonts w:ascii="Garamond" w:hAnsi="Garamond"/>
                <w:sz w:val="22"/>
                <w:szCs w:val="22"/>
                <w:lang w:eastAsia="zh-CN"/>
              </w:rPr>
            </w:pPr>
          </w:p>
        </w:tc>
        <w:tc>
          <w:tcPr>
            <w:tcW w:w="1559" w:type="dxa"/>
          </w:tcPr>
          <w:p w:rsidR="007C28FE" w:rsidRPr="002E7673" w:rsidRDefault="007C28FE" w:rsidP="005637DF">
            <w:pPr>
              <w:suppressAutoHyphens/>
              <w:rPr>
                <w:rFonts w:ascii="Garamond" w:hAnsi="Garamond"/>
                <w:sz w:val="22"/>
                <w:szCs w:val="22"/>
                <w:lang w:eastAsia="zh-CN"/>
              </w:rPr>
            </w:pPr>
          </w:p>
        </w:tc>
        <w:tc>
          <w:tcPr>
            <w:tcW w:w="1559" w:type="dxa"/>
          </w:tcPr>
          <w:p w:rsidR="007C28FE" w:rsidRPr="002E7673" w:rsidRDefault="007C28FE" w:rsidP="005637DF">
            <w:pPr>
              <w:suppressAutoHyphens/>
              <w:rPr>
                <w:rFonts w:ascii="Garamond" w:hAnsi="Garamond"/>
                <w:sz w:val="22"/>
                <w:szCs w:val="22"/>
                <w:lang w:eastAsia="zh-CN"/>
              </w:rPr>
            </w:pPr>
          </w:p>
        </w:tc>
        <w:tc>
          <w:tcPr>
            <w:tcW w:w="1390" w:type="dxa"/>
            <w:vMerge/>
          </w:tcPr>
          <w:p w:rsidR="007C28FE" w:rsidRPr="002E7673" w:rsidRDefault="007C28FE" w:rsidP="005637DF">
            <w:pPr>
              <w:suppressAutoHyphens/>
              <w:rPr>
                <w:rFonts w:ascii="Garamond" w:hAnsi="Garamond"/>
                <w:sz w:val="22"/>
                <w:szCs w:val="22"/>
                <w:lang w:eastAsia="zh-CN"/>
              </w:rPr>
            </w:pPr>
          </w:p>
        </w:tc>
        <w:tc>
          <w:tcPr>
            <w:tcW w:w="1871" w:type="dxa"/>
            <w:vMerge/>
          </w:tcPr>
          <w:p w:rsidR="007C28FE" w:rsidRPr="002E7673" w:rsidRDefault="007C28FE" w:rsidP="005637DF">
            <w:pPr>
              <w:suppressAutoHyphens/>
              <w:rPr>
                <w:rFonts w:ascii="Garamond" w:hAnsi="Garamond"/>
                <w:sz w:val="22"/>
                <w:szCs w:val="22"/>
                <w:lang w:eastAsia="zh-CN"/>
              </w:rPr>
            </w:pPr>
          </w:p>
        </w:tc>
        <w:tc>
          <w:tcPr>
            <w:tcW w:w="1046" w:type="dxa"/>
            <w:vMerge/>
          </w:tcPr>
          <w:p w:rsidR="007C28FE" w:rsidRPr="002E7673" w:rsidRDefault="007C28FE" w:rsidP="005637DF">
            <w:pPr>
              <w:suppressAutoHyphens/>
              <w:rPr>
                <w:rFonts w:ascii="Garamond" w:hAnsi="Garamond"/>
                <w:sz w:val="22"/>
                <w:szCs w:val="22"/>
                <w:lang w:eastAsia="zh-CN"/>
              </w:rPr>
            </w:pPr>
          </w:p>
        </w:tc>
        <w:tc>
          <w:tcPr>
            <w:tcW w:w="1505" w:type="dxa"/>
            <w:vMerge/>
          </w:tcPr>
          <w:p w:rsidR="007C28FE" w:rsidRPr="002E7673" w:rsidRDefault="007C28FE" w:rsidP="005637DF">
            <w:pPr>
              <w:suppressAutoHyphens/>
              <w:rPr>
                <w:rFonts w:ascii="Garamond" w:hAnsi="Garamond"/>
                <w:sz w:val="22"/>
                <w:szCs w:val="22"/>
                <w:lang w:eastAsia="zh-CN"/>
              </w:rPr>
            </w:pPr>
          </w:p>
        </w:tc>
      </w:tr>
      <w:tr w:rsidR="007C28FE" w:rsidRPr="002E7673" w:rsidTr="00372C21">
        <w:trPr>
          <w:trHeight w:val="215"/>
        </w:trPr>
        <w:tc>
          <w:tcPr>
            <w:tcW w:w="423" w:type="dxa"/>
            <w:vMerge/>
            <w:shd w:val="clear" w:color="auto" w:fill="auto"/>
          </w:tcPr>
          <w:p w:rsidR="007C28FE" w:rsidRPr="002E7673" w:rsidRDefault="007C28FE" w:rsidP="005637DF">
            <w:pPr>
              <w:suppressAutoHyphens/>
              <w:rPr>
                <w:rFonts w:ascii="Garamond" w:hAnsi="Garamond"/>
                <w:sz w:val="22"/>
                <w:szCs w:val="22"/>
                <w:lang w:eastAsia="zh-CN"/>
              </w:rPr>
            </w:pPr>
          </w:p>
        </w:tc>
        <w:tc>
          <w:tcPr>
            <w:tcW w:w="1129" w:type="dxa"/>
          </w:tcPr>
          <w:p w:rsidR="007C28FE" w:rsidRPr="002E7673" w:rsidRDefault="007C28FE" w:rsidP="005637DF">
            <w:pPr>
              <w:suppressAutoHyphens/>
              <w:rPr>
                <w:rFonts w:ascii="Garamond" w:hAnsi="Garamond"/>
                <w:sz w:val="22"/>
                <w:szCs w:val="22"/>
                <w:lang w:eastAsia="zh-CN"/>
              </w:rPr>
            </w:pPr>
            <w:r w:rsidRPr="002E7673">
              <w:rPr>
                <w:rFonts w:ascii="Garamond" w:hAnsi="Garamond"/>
                <w:sz w:val="22"/>
                <w:szCs w:val="22"/>
                <w:lang w:eastAsia="zh-CN"/>
              </w:rPr>
              <w:t>3</w:t>
            </w:r>
          </w:p>
        </w:tc>
        <w:tc>
          <w:tcPr>
            <w:tcW w:w="2696" w:type="dxa"/>
          </w:tcPr>
          <w:p w:rsidR="007C28FE" w:rsidRPr="002E7673" w:rsidRDefault="007C28FE" w:rsidP="005637DF">
            <w:pPr>
              <w:suppressAutoHyphens/>
              <w:rPr>
                <w:rFonts w:ascii="Garamond" w:hAnsi="Garamond"/>
                <w:sz w:val="22"/>
                <w:szCs w:val="22"/>
                <w:lang w:eastAsia="zh-CN"/>
              </w:rPr>
            </w:pPr>
          </w:p>
        </w:tc>
        <w:tc>
          <w:tcPr>
            <w:tcW w:w="1559" w:type="dxa"/>
          </w:tcPr>
          <w:p w:rsidR="007C28FE" w:rsidRPr="002E7673" w:rsidRDefault="007C28FE" w:rsidP="005637DF">
            <w:pPr>
              <w:suppressAutoHyphens/>
              <w:rPr>
                <w:rFonts w:ascii="Garamond" w:hAnsi="Garamond"/>
                <w:sz w:val="22"/>
                <w:szCs w:val="22"/>
                <w:lang w:eastAsia="zh-CN"/>
              </w:rPr>
            </w:pPr>
          </w:p>
        </w:tc>
        <w:tc>
          <w:tcPr>
            <w:tcW w:w="1559" w:type="dxa"/>
          </w:tcPr>
          <w:p w:rsidR="007C28FE" w:rsidRPr="002E7673" w:rsidRDefault="007C28FE" w:rsidP="005637DF">
            <w:pPr>
              <w:suppressAutoHyphens/>
              <w:rPr>
                <w:rFonts w:ascii="Garamond" w:hAnsi="Garamond"/>
                <w:sz w:val="22"/>
                <w:szCs w:val="22"/>
                <w:lang w:eastAsia="zh-CN"/>
              </w:rPr>
            </w:pPr>
          </w:p>
        </w:tc>
        <w:tc>
          <w:tcPr>
            <w:tcW w:w="1390" w:type="dxa"/>
            <w:vMerge/>
          </w:tcPr>
          <w:p w:rsidR="007C28FE" w:rsidRPr="002E7673" w:rsidRDefault="007C28FE" w:rsidP="005637DF">
            <w:pPr>
              <w:suppressAutoHyphens/>
              <w:rPr>
                <w:rFonts w:ascii="Garamond" w:hAnsi="Garamond"/>
                <w:sz w:val="22"/>
                <w:szCs w:val="22"/>
                <w:lang w:eastAsia="zh-CN"/>
              </w:rPr>
            </w:pPr>
          </w:p>
        </w:tc>
        <w:tc>
          <w:tcPr>
            <w:tcW w:w="1871" w:type="dxa"/>
            <w:vMerge/>
          </w:tcPr>
          <w:p w:rsidR="007C28FE" w:rsidRPr="002E7673" w:rsidRDefault="007C28FE" w:rsidP="005637DF">
            <w:pPr>
              <w:suppressAutoHyphens/>
              <w:rPr>
                <w:rFonts w:ascii="Garamond" w:hAnsi="Garamond"/>
                <w:sz w:val="22"/>
                <w:szCs w:val="22"/>
                <w:lang w:eastAsia="zh-CN"/>
              </w:rPr>
            </w:pPr>
          </w:p>
        </w:tc>
        <w:tc>
          <w:tcPr>
            <w:tcW w:w="1046" w:type="dxa"/>
            <w:vMerge/>
          </w:tcPr>
          <w:p w:rsidR="007C28FE" w:rsidRPr="002E7673" w:rsidRDefault="007C28FE" w:rsidP="005637DF">
            <w:pPr>
              <w:suppressAutoHyphens/>
              <w:rPr>
                <w:rFonts w:ascii="Garamond" w:hAnsi="Garamond"/>
                <w:sz w:val="22"/>
                <w:szCs w:val="22"/>
                <w:lang w:eastAsia="zh-CN"/>
              </w:rPr>
            </w:pPr>
          </w:p>
        </w:tc>
        <w:tc>
          <w:tcPr>
            <w:tcW w:w="1505" w:type="dxa"/>
            <w:vMerge/>
          </w:tcPr>
          <w:p w:rsidR="007C28FE" w:rsidRPr="002E7673" w:rsidRDefault="007C28FE" w:rsidP="005637DF">
            <w:pPr>
              <w:suppressAutoHyphens/>
              <w:rPr>
                <w:rFonts w:ascii="Garamond" w:hAnsi="Garamond"/>
                <w:sz w:val="22"/>
                <w:szCs w:val="22"/>
                <w:lang w:eastAsia="zh-CN"/>
              </w:rPr>
            </w:pPr>
          </w:p>
        </w:tc>
      </w:tr>
      <w:tr w:rsidR="007C28FE" w:rsidRPr="002E7673" w:rsidTr="00372C21">
        <w:trPr>
          <w:trHeight w:val="215"/>
        </w:trPr>
        <w:tc>
          <w:tcPr>
            <w:tcW w:w="423" w:type="dxa"/>
            <w:vMerge/>
            <w:shd w:val="clear" w:color="auto" w:fill="auto"/>
          </w:tcPr>
          <w:p w:rsidR="007C28FE" w:rsidRPr="002E7673" w:rsidRDefault="007C28FE" w:rsidP="005637DF">
            <w:pPr>
              <w:suppressAutoHyphens/>
              <w:rPr>
                <w:rFonts w:ascii="Garamond" w:hAnsi="Garamond"/>
                <w:sz w:val="22"/>
                <w:szCs w:val="22"/>
                <w:lang w:eastAsia="zh-CN"/>
              </w:rPr>
            </w:pPr>
          </w:p>
        </w:tc>
        <w:tc>
          <w:tcPr>
            <w:tcW w:w="10204" w:type="dxa"/>
            <w:gridSpan w:val="6"/>
            <w:shd w:val="clear" w:color="auto" w:fill="FFFFFF" w:themeFill="background1"/>
          </w:tcPr>
          <w:p w:rsidR="007C28FE" w:rsidRPr="002E7673" w:rsidRDefault="007C28FE" w:rsidP="005637DF">
            <w:pPr>
              <w:suppressAutoHyphens/>
              <w:rPr>
                <w:rFonts w:ascii="Garamond" w:hAnsi="Garamond"/>
                <w:sz w:val="22"/>
                <w:szCs w:val="22"/>
                <w:lang w:eastAsia="zh-CN"/>
              </w:rPr>
            </w:pPr>
            <w:r w:rsidRPr="002E7673">
              <w:rPr>
                <w:rFonts w:ascii="Garamond" w:hAnsi="Garamond"/>
                <w:sz w:val="22"/>
                <w:szCs w:val="22"/>
                <w:lang w:eastAsia="zh-CN"/>
              </w:rPr>
              <w:t xml:space="preserve">Ocenjena količina postopkov za obdobje enega leta </w:t>
            </w:r>
            <w:r w:rsidR="00A22A2D" w:rsidRPr="002E7673">
              <w:rPr>
                <w:rFonts w:ascii="Garamond" w:hAnsi="Garamond"/>
                <w:sz w:val="22"/>
                <w:szCs w:val="22"/>
                <w:lang w:eastAsia="zh-CN"/>
              </w:rPr>
              <w:t>(6)</w:t>
            </w:r>
          </w:p>
        </w:tc>
        <w:tc>
          <w:tcPr>
            <w:tcW w:w="1046" w:type="dxa"/>
            <w:shd w:val="clear" w:color="auto" w:fill="FFFFFF" w:themeFill="background1"/>
          </w:tcPr>
          <w:p w:rsidR="007C28FE" w:rsidRPr="002E7673" w:rsidRDefault="007C28FE" w:rsidP="005637DF">
            <w:pPr>
              <w:suppressAutoHyphens/>
              <w:rPr>
                <w:rFonts w:ascii="Garamond" w:hAnsi="Garamond"/>
                <w:sz w:val="22"/>
                <w:szCs w:val="22"/>
                <w:lang w:eastAsia="zh-CN"/>
              </w:rPr>
            </w:pPr>
          </w:p>
        </w:tc>
        <w:tc>
          <w:tcPr>
            <w:tcW w:w="1505" w:type="dxa"/>
            <w:shd w:val="clear" w:color="auto" w:fill="FFFFFF" w:themeFill="background1"/>
          </w:tcPr>
          <w:p w:rsidR="007C28FE" w:rsidRPr="002E7673" w:rsidRDefault="002C255F" w:rsidP="005637DF">
            <w:pPr>
              <w:suppressAutoHyphens/>
              <w:rPr>
                <w:rFonts w:ascii="Garamond" w:hAnsi="Garamond"/>
                <w:sz w:val="22"/>
                <w:szCs w:val="22"/>
                <w:lang w:eastAsia="zh-CN"/>
              </w:rPr>
            </w:pPr>
            <w:r w:rsidRPr="002E7673">
              <w:rPr>
                <w:rFonts w:ascii="Garamond" w:hAnsi="Garamond"/>
                <w:sz w:val="22"/>
                <w:szCs w:val="22"/>
                <w:lang w:eastAsia="zh-CN"/>
              </w:rPr>
              <w:t>700</w:t>
            </w:r>
          </w:p>
        </w:tc>
      </w:tr>
      <w:tr w:rsidR="007C28FE" w:rsidRPr="002E7673" w:rsidTr="00372C21">
        <w:trPr>
          <w:trHeight w:val="633"/>
        </w:trPr>
        <w:tc>
          <w:tcPr>
            <w:tcW w:w="423" w:type="dxa"/>
            <w:vMerge/>
            <w:shd w:val="clear" w:color="auto" w:fill="auto"/>
          </w:tcPr>
          <w:p w:rsidR="007C28FE" w:rsidRPr="002E7673" w:rsidRDefault="007C28FE" w:rsidP="005637DF">
            <w:pPr>
              <w:suppressAutoHyphens/>
              <w:rPr>
                <w:rFonts w:ascii="Garamond" w:hAnsi="Garamond"/>
                <w:sz w:val="22"/>
                <w:szCs w:val="22"/>
                <w:lang w:eastAsia="zh-CN"/>
              </w:rPr>
            </w:pPr>
          </w:p>
        </w:tc>
        <w:tc>
          <w:tcPr>
            <w:tcW w:w="10204" w:type="dxa"/>
            <w:gridSpan w:val="6"/>
            <w:shd w:val="clear" w:color="auto" w:fill="auto"/>
          </w:tcPr>
          <w:p w:rsidR="007C28FE" w:rsidRPr="002E7673" w:rsidRDefault="007C28FE" w:rsidP="005637DF">
            <w:pPr>
              <w:suppressAutoHyphens/>
              <w:rPr>
                <w:rFonts w:ascii="Garamond" w:hAnsi="Garamond"/>
                <w:sz w:val="22"/>
                <w:szCs w:val="22"/>
                <w:lang w:eastAsia="zh-CN"/>
              </w:rPr>
            </w:pPr>
            <w:r w:rsidRPr="002E7673">
              <w:rPr>
                <w:rFonts w:ascii="Garamond" w:hAnsi="Garamond"/>
                <w:sz w:val="22"/>
                <w:szCs w:val="22"/>
                <w:lang w:eastAsia="zh-CN"/>
              </w:rPr>
              <w:t xml:space="preserve">Skupaj cena v EUR z DDV za obdobje enega leta (7=5x6) </w:t>
            </w:r>
          </w:p>
          <w:p w:rsidR="007C28FE" w:rsidRPr="002E7673" w:rsidRDefault="007C28FE" w:rsidP="005637DF">
            <w:pPr>
              <w:suppressAutoHyphens/>
              <w:rPr>
                <w:rFonts w:ascii="Garamond" w:hAnsi="Garamond"/>
                <w:sz w:val="22"/>
                <w:szCs w:val="22"/>
                <w:lang w:eastAsia="zh-CN"/>
              </w:rPr>
            </w:pPr>
          </w:p>
          <w:p w:rsidR="007C28FE" w:rsidRPr="002E7673" w:rsidRDefault="007C28FE" w:rsidP="005637DF">
            <w:pPr>
              <w:suppressAutoHyphens/>
              <w:rPr>
                <w:rFonts w:ascii="Garamond" w:hAnsi="Garamond"/>
                <w:sz w:val="22"/>
                <w:szCs w:val="22"/>
                <w:lang w:eastAsia="zh-CN"/>
              </w:rPr>
            </w:pPr>
          </w:p>
        </w:tc>
        <w:tc>
          <w:tcPr>
            <w:tcW w:w="1046" w:type="dxa"/>
            <w:shd w:val="clear" w:color="auto" w:fill="auto"/>
          </w:tcPr>
          <w:p w:rsidR="007C28FE" w:rsidRPr="002E7673" w:rsidRDefault="007C28FE" w:rsidP="005637DF">
            <w:pPr>
              <w:suppressAutoHyphens/>
              <w:rPr>
                <w:rFonts w:ascii="Garamond" w:hAnsi="Garamond"/>
                <w:sz w:val="22"/>
                <w:szCs w:val="22"/>
                <w:lang w:eastAsia="zh-CN"/>
              </w:rPr>
            </w:pPr>
          </w:p>
        </w:tc>
        <w:tc>
          <w:tcPr>
            <w:tcW w:w="1505" w:type="dxa"/>
            <w:shd w:val="clear" w:color="auto" w:fill="auto"/>
          </w:tcPr>
          <w:p w:rsidR="007C28FE" w:rsidRPr="002E7673" w:rsidRDefault="007C28FE" w:rsidP="005637DF">
            <w:pPr>
              <w:suppressAutoHyphens/>
              <w:rPr>
                <w:rFonts w:ascii="Garamond" w:hAnsi="Garamond"/>
                <w:sz w:val="22"/>
                <w:szCs w:val="22"/>
                <w:lang w:eastAsia="zh-CN"/>
              </w:rPr>
            </w:pPr>
          </w:p>
        </w:tc>
      </w:tr>
      <w:tr w:rsidR="007C28FE" w:rsidRPr="002E7673" w:rsidTr="00372C21">
        <w:trPr>
          <w:trHeight w:val="215"/>
        </w:trPr>
        <w:tc>
          <w:tcPr>
            <w:tcW w:w="423" w:type="dxa"/>
            <w:vMerge/>
            <w:shd w:val="clear" w:color="auto" w:fill="auto"/>
          </w:tcPr>
          <w:p w:rsidR="007C28FE" w:rsidRPr="002E7673" w:rsidRDefault="007C28FE" w:rsidP="005637DF">
            <w:pPr>
              <w:suppressAutoHyphens/>
              <w:rPr>
                <w:rFonts w:ascii="Garamond" w:hAnsi="Garamond"/>
                <w:sz w:val="22"/>
                <w:szCs w:val="22"/>
                <w:lang w:eastAsia="zh-CN"/>
              </w:rPr>
            </w:pPr>
          </w:p>
        </w:tc>
        <w:tc>
          <w:tcPr>
            <w:tcW w:w="10204" w:type="dxa"/>
            <w:gridSpan w:val="6"/>
            <w:shd w:val="clear" w:color="auto" w:fill="auto"/>
          </w:tcPr>
          <w:p w:rsidR="007C28FE" w:rsidRPr="002E7673" w:rsidRDefault="007C28FE" w:rsidP="005637DF">
            <w:pPr>
              <w:suppressAutoHyphens/>
              <w:rPr>
                <w:rFonts w:ascii="Garamond" w:hAnsi="Garamond"/>
                <w:sz w:val="22"/>
                <w:szCs w:val="22"/>
                <w:lang w:eastAsia="zh-CN"/>
              </w:rPr>
            </w:pPr>
            <w:r w:rsidRPr="002E7673">
              <w:rPr>
                <w:rFonts w:ascii="Garamond" w:hAnsi="Garamond"/>
                <w:sz w:val="22"/>
                <w:szCs w:val="22"/>
                <w:lang w:eastAsia="zh-CN"/>
              </w:rPr>
              <w:t>Ocenjena količina za obdobje trajanja pogodbe (8)</w:t>
            </w:r>
          </w:p>
        </w:tc>
        <w:tc>
          <w:tcPr>
            <w:tcW w:w="1046" w:type="dxa"/>
            <w:shd w:val="clear" w:color="auto" w:fill="auto"/>
          </w:tcPr>
          <w:p w:rsidR="007C28FE" w:rsidRPr="002E7673" w:rsidRDefault="007C28FE" w:rsidP="005637DF">
            <w:pPr>
              <w:suppressAutoHyphens/>
              <w:rPr>
                <w:rFonts w:ascii="Garamond" w:hAnsi="Garamond"/>
                <w:sz w:val="22"/>
                <w:szCs w:val="22"/>
                <w:lang w:eastAsia="zh-CN"/>
              </w:rPr>
            </w:pPr>
          </w:p>
        </w:tc>
        <w:tc>
          <w:tcPr>
            <w:tcW w:w="1505" w:type="dxa"/>
            <w:shd w:val="clear" w:color="auto" w:fill="auto"/>
          </w:tcPr>
          <w:p w:rsidR="007C28FE" w:rsidRPr="002E7673" w:rsidRDefault="002C255F" w:rsidP="005637DF">
            <w:pPr>
              <w:suppressAutoHyphens/>
              <w:rPr>
                <w:rFonts w:ascii="Garamond" w:hAnsi="Garamond"/>
                <w:sz w:val="22"/>
                <w:szCs w:val="22"/>
                <w:lang w:eastAsia="zh-CN"/>
              </w:rPr>
            </w:pPr>
            <w:r w:rsidRPr="002E7673">
              <w:rPr>
                <w:rFonts w:ascii="Garamond" w:hAnsi="Garamond"/>
                <w:sz w:val="22"/>
                <w:szCs w:val="22"/>
                <w:lang w:eastAsia="zh-CN"/>
              </w:rPr>
              <w:t>4900</w:t>
            </w:r>
          </w:p>
        </w:tc>
      </w:tr>
      <w:tr w:rsidR="007C28FE" w:rsidRPr="006225E5" w:rsidTr="00372C21">
        <w:trPr>
          <w:trHeight w:val="849"/>
        </w:trPr>
        <w:tc>
          <w:tcPr>
            <w:tcW w:w="423" w:type="dxa"/>
            <w:shd w:val="clear" w:color="auto" w:fill="auto"/>
          </w:tcPr>
          <w:p w:rsidR="007C28FE" w:rsidRPr="006225E5" w:rsidRDefault="007C28FE" w:rsidP="005637DF">
            <w:pPr>
              <w:suppressAutoHyphens/>
              <w:rPr>
                <w:rFonts w:ascii="Garamond" w:hAnsi="Garamond"/>
                <w:b/>
                <w:sz w:val="22"/>
                <w:szCs w:val="22"/>
                <w:lang w:eastAsia="zh-CN"/>
              </w:rPr>
            </w:pPr>
          </w:p>
        </w:tc>
        <w:tc>
          <w:tcPr>
            <w:tcW w:w="10204" w:type="dxa"/>
            <w:gridSpan w:val="6"/>
            <w:shd w:val="clear" w:color="auto" w:fill="auto"/>
          </w:tcPr>
          <w:p w:rsidR="007C28FE" w:rsidRPr="006225E5" w:rsidRDefault="007C28FE" w:rsidP="005637DF">
            <w:pPr>
              <w:suppressAutoHyphens/>
              <w:rPr>
                <w:rFonts w:ascii="Garamond" w:hAnsi="Garamond"/>
                <w:b/>
                <w:sz w:val="22"/>
                <w:szCs w:val="22"/>
                <w:lang w:eastAsia="zh-CN"/>
              </w:rPr>
            </w:pPr>
          </w:p>
          <w:p w:rsidR="007C28FE" w:rsidRPr="006225E5" w:rsidRDefault="007C28FE" w:rsidP="005637DF">
            <w:pPr>
              <w:suppressAutoHyphens/>
              <w:rPr>
                <w:rFonts w:ascii="Garamond" w:hAnsi="Garamond"/>
                <w:b/>
                <w:sz w:val="22"/>
                <w:szCs w:val="22"/>
                <w:lang w:eastAsia="zh-CN"/>
              </w:rPr>
            </w:pPr>
            <w:r w:rsidRPr="006225E5">
              <w:rPr>
                <w:rFonts w:ascii="Garamond" w:hAnsi="Garamond"/>
                <w:b/>
                <w:sz w:val="22"/>
                <w:szCs w:val="22"/>
                <w:lang w:eastAsia="zh-CN"/>
              </w:rPr>
              <w:t xml:space="preserve">Skupaj vrednost za obdobje </w:t>
            </w:r>
            <w:r w:rsidR="00370F09" w:rsidRPr="006225E5">
              <w:rPr>
                <w:rFonts w:ascii="Garamond" w:hAnsi="Garamond"/>
                <w:b/>
                <w:sz w:val="22"/>
                <w:szCs w:val="22"/>
                <w:lang w:eastAsia="zh-CN"/>
              </w:rPr>
              <w:t>5 let</w:t>
            </w:r>
            <w:r w:rsidRPr="006225E5">
              <w:rPr>
                <w:rFonts w:ascii="Garamond" w:hAnsi="Garamond"/>
                <w:b/>
                <w:sz w:val="22"/>
                <w:szCs w:val="22"/>
                <w:lang w:eastAsia="zh-CN"/>
              </w:rPr>
              <w:t xml:space="preserve"> v EUR z DDV (9= 7x8)</w:t>
            </w:r>
            <w:r w:rsidRPr="006225E5">
              <w:rPr>
                <w:rStyle w:val="Sprotnaopomba-sklic"/>
                <w:rFonts w:ascii="Garamond" w:hAnsi="Garamond"/>
                <w:b/>
                <w:sz w:val="22"/>
                <w:szCs w:val="22"/>
                <w:lang w:eastAsia="zh-CN"/>
              </w:rPr>
              <w:footnoteReference w:id="1"/>
            </w:r>
          </w:p>
          <w:p w:rsidR="007C28FE" w:rsidRPr="006225E5" w:rsidRDefault="007C28FE" w:rsidP="005637DF">
            <w:pPr>
              <w:suppressAutoHyphens/>
              <w:rPr>
                <w:rFonts w:ascii="Garamond" w:hAnsi="Garamond"/>
                <w:b/>
                <w:sz w:val="22"/>
                <w:szCs w:val="22"/>
                <w:lang w:eastAsia="zh-CN"/>
              </w:rPr>
            </w:pPr>
          </w:p>
        </w:tc>
        <w:tc>
          <w:tcPr>
            <w:tcW w:w="1046" w:type="dxa"/>
            <w:shd w:val="clear" w:color="auto" w:fill="auto"/>
          </w:tcPr>
          <w:p w:rsidR="007C28FE" w:rsidRPr="006225E5" w:rsidRDefault="007C28FE" w:rsidP="005637DF">
            <w:pPr>
              <w:suppressAutoHyphens/>
              <w:rPr>
                <w:rFonts w:ascii="Garamond" w:hAnsi="Garamond"/>
                <w:b/>
                <w:sz w:val="22"/>
                <w:szCs w:val="22"/>
                <w:lang w:eastAsia="zh-CN"/>
              </w:rPr>
            </w:pPr>
          </w:p>
        </w:tc>
        <w:tc>
          <w:tcPr>
            <w:tcW w:w="1505" w:type="dxa"/>
            <w:shd w:val="clear" w:color="auto" w:fill="auto"/>
          </w:tcPr>
          <w:p w:rsidR="007C28FE" w:rsidRPr="006225E5" w:rsidRDefault="007C28FE" w:rsidP="005637DF">
            <w:pPr>
              <w:suppressAutoHyphens/>
              <w:rPr>
                <w:rFonts w:ascii="Garamond" w:hAnsi="Garamond"/>
                <w:b/>
                <w:sz w:val="22"/>
                <w:szCs w:val="22"/>
                <w:lang w:eastAsia="zh-CN"/>
              </w:rPr>
            </w:pPr>
          </w:p>
        </w:tc>
      </w:tr>
    </w:tbl>
    <w:p w:rsidR="0039175C" w:rsidRPr="006225E5" w:rsidRDefault="0039175C" w:rsidP="0039175C">
      <w:pPr>
        <w:suppressAutoHyphens/>
        <w:spacing w:after="120"/>
        <w:rPr>
          <w:rFonts w:ascii="Garamond" w:hAnsi="Garamond"/>
          <w:bCs/>
          <w:i/>
          <w:sz w:val="22"/>
          <w:szCs w:val="22"/>
          <w:lang w:eastAsia="zh-CN"/>
        </w:rPr>
      </w:pPr>
    </w:p>
    <w:p w:rsidR="0039175C" w:rsidRPr="006225E5" w:rsidRDefault="0039175C" w:rsidP="0039175C">
      <w:pPr>
        <w:suppressAutoHyphens/>
        <w:spacing w:after="120"/>
        <w:rPr>
          <w:rFonts w:ascii="Garamond" w:hAnsi="Garamond"/>
          <w:bCs/>
          <w:i/>
          <w:sz w:val="22"/>
          <w:szCs w:val="22"/>
          <w:lang w:eastAsia="zh-CN"/>
        </w:rPr>
      </w:pPr>
    </w:p>
    <w:p w:rsidR="0039175C" w:rsidRPr="006225E5" w:rsidRDefault="0039175C" w:rsidP="0039175C">
      <w:pPr>
        <w:suppressAutoHyphens/>
        <w:spacing w:after="120"/>
        <w:rPr>
          <w:rFonts w:ascii="Garamond" w:hAnsi="Garamond"/>
          <w:sz w:val="22"/>
          <w:szCs w:val="22"/>
          <w:lang w:eastAsia="zh-CN"/>
        </w:rPr>
      </w:pPr>
      <w:bookmarkStart w:id="1" w:name="_Hlk99619010"/>
      <w:r w:rsidRPr="006225E5">
        <w:rPr>
          <w:rFonts w:ascii="Garamond" w:hAnsi="Garamond"/>
          <w:bCs/>
          <w:i/>
          <w:sz w:val="22"/>
          <w:szCs w:val="22"/>
          <w:lang w:eastAsia="zh-CN"/>
        </w:rPr>
        <w:t>1. Ponudbi je potrebno predložiti originalne prospekte proizvajalca ter ostalo originalno dokumentacijo proizvajalca iz katere  je razviden ponujen potrošni material, ki je predmet ponudbe. Izpolnjevanje vseh zahtev iz opisa predmeta naročila mora biti razvidno iz originalnih prospektov proizvajalca ter ostale originalne dokumentacije proizvajalca,  ponudnik je slednje  dolžan ustrezno označiti, podčrtati in navesti ustrezno zap.št., ki izhaja iz OBR-5/3.</w:t>
      </w:r>
    </w:p>
    <w:p w:rsidR="0039175C" w:rsidRPr="006225E5" w:rsidRDefault="0039175C" w:rsidP="0039175C">
      <w:pPr>
        <w:suppressAutoHyphens/>
        <w:rPr>
          <w:rFonts w:ascii="Garamond" w:hAnsi="Garamond"/>
          <w:b/>
          <w:i/>
          <w:sz w:val="22"/>
          <w:szCs w:val="22"/>
          <w:lang w:eastAsia="zh-CN"/>
        </w:rPr>
      </w:pPr>
      <w:r w:rsidRPr="006225E5">
        <w:rPr>
          <w:rFonts w:ascii="Garamond" w:hAnsi="Garamond"/>
          <w:b/>
          <w:i/>
          <w:sz w:val="22"/>
          <w:szCs w:val="22"/>
          <w:lang w:eastAsia="zh-CN"/>
        </w:rPr>
        <w:t>2. Navodilo za izpoln</w:t>
      </w:r>
      <w:r w:rsidR="005637DF" w:rsidRPr="006225E5">
        <w:rPr>
          <w:rFonts w:ascii="Garamond" w:hAnsi="Garamond"/>
          <w:b/>
          <w:i/>
          <w:sz w:val="22"/>
          <w:szCs w:val="22"/>
          <w:lang w:eastAsia="zh-CN"/>
        </w:rPr>
        <w:t>jevanje  -  OBR-5/1</w:t>
      </w:r>
      <w:r w:rsidRPr="006225E5">
        <w:rPr>
          <w:rFonts w:ascii="Garamond" w:hAnsi="Garamond"/>
          <w:b/>
          <w:i/>
          <w:sz w:val="22"/>
          <w:szCs w:val="22"/>
          <w:lang w:eastAsia="zh-CN"/>
        </w:rPr>
        <w:t xml:space="preserve">, v vrstice  stolpca  </w:t>
      </w:r>
    </w:p>
    <w:p w:rsidR="0039175C" w:rsidRPr="006225E5" w:rsidRDefault="0039175C" w:rsidP="005454FD">
      <w:pPr>
        <w:numPr>
          <w:ilvl w:val="0"/>
          <w:numId w:val="16"/>
        </w:numPr>
        <w:suppressAutoHyphens/>
        <w:rPr>
          <w:rFonts w:ascii="Garamond" w:hAnsi="Garamond"/>
          <w:i/>
          <w:sz w:val="22"/>
          <w:szCs w:val="22"/>
          <w:lang w:eastAsia="zh-CN"/>
        </w:rPr>
      </w:pPr>
      <w:r w:rsidRPr="006225E5">
        <w:rPr>
          <w:rFonts w:ascii="Garamond" w:hAnsi="Garamond"/>
          <w:i/>
          <w:sz w:val="22"/>
          <w:szCs w:val="22"/>
          <w:lang w:eastAsia="zh-CN"/>
        </w:rPr>
        <w:t>(1) vpišete artikel</w:t>
      </w:r>
    </w:p>
    <w:p w:rsidR="0039175C" w:rsidRPr="006225E5" w:rsidRDefault="0039175C" w:rsidP="005454FD">
      <w:pPr>
        <w:numPr>
          <w:ilvl w:val="0"/>
          <w:numId w:val="16"/>
        </w:numPr>
        <w:suppressAutoHyphens/>
        <w:rPr>
          <w:rFonts w:ascii="Garamond" w:hAnsi="Garamond"/>
          <w:i/>
          <w:sz w:val="22"/>
          <w:szCs w:val="22"/>
          <w:lang w:eastAsia="zh-CN"/>
        </w:rPr>
      </w:pPr>
      <w:r w:rsidRPr="006225E5">
        <w:rPr>
          <w:rFonts w:ascii="Garamond" w:hAnsi="Garamond"/>
          <w:i/>
          <w:sz w:val="22"/>
          <w:szCs w:val="22"/>
          <w:lang w:eastAsia="zh-CN"/>
        </w:rPr>
        <w:t xml:space="preserve">(2) </w:t>
      </w:r>
      <w:r w:rsidRPr="006225E5">
        <w:rPr>
          <w:rFonts w:ascii="Garamond" w:hAnsi="Garamond"/>
          <w:bCs/>
          <w:i/>
          <w:sz w:val="22"/>
          <w:szCs w:val="22"/>
          <w:lang w:eastAsia="zh-CN"/>
        </w:rPr>
        <w:t>vpišete  opis-naziv artikla</w:t>
      </w:r>
    </w:p>
    <w:p w:rsidR="0039175C" w:rsidRPr="006225E5" w:rsidRDefault="0039175C" w:rsidP="005454FD">
      <w:pPr>
        <w:numPr>
          <w:ilvl w:val="0"/>
          <w:numId w:val="16"/>
        </w:numPr>
        <w:suppressAutoHyphens/>
        <w:rPr>
          <w:rFonts w:ascii="Garamond" w:hAnsi="Garamond"/>
          <w:i/>
          <w:sz w:val="22"/>
          <w:szCs w:val="22"/>
          <w:lang w:eastAsia="zh-CN"/>
        </w:rPr>
      </w:pPr>
      <w:r w:rsidRPr="006225E5">
        <w:rPr>
          <w:rFonts w:ascii="Garamond" w:hAnsi="Garamond"/>
          <w:bCs/>
          <w:i/>
          <w:sz w:val="22"/>
          <w:szCs w:val="22"/>
          <w:lang w:eastAsia="zh-CN"/>
        </w:rPr>
        <w:t>(3) cena/enoto brez DDV</w:t>
      </w:r>
    </w:p>
    <w:p w:rsidR="0039175C" w:rsidRPr="006225E5" w:rsidRDefault="0039175C" w:rsidP="005454FD">
      <w:pPr>
        <w:numPr>
          <w:ilvl w:val="0"/>
          <w:numId w:val="16"/>
        </w:numPr>
        <w:suppressAutoHyphens/>
        <w:rPr>
          <w:rFonts w:ascii="Garamond" w:hAnsi="Garamond"/>
          <w:i/>
          <w:sz w:val="22"/>
          <w:szCs w:val="22"/>
          <w:lang w:eastAsia="zh-CN"/>
        </w:rPr>
      </w:pPr>
      <w:r w:rsidRPr="006225E5">
        <w:rPr>
          <w:rFonts w:ascii="Garamond" w:hAnsi="Garamond"/>
          <w:i/>
          <w:sz w:val="22"/>
          <w:szCs w:val="22"/>
          <w:lang w:eastAsia="zh-CN"/>
        </w:rPr>
        <w:t xml:space="preserve">(4) </w:t>
      </w:r>
      <w:r w:rsidRPr="006225E5">
        <w:rPr>
          <w:rFonts w:ascii="Garamond" w:hAnsi="Garamond"/>
          <w:bCs/>
          <w:i/>
          <w:sz w:val="22"/>
          <w:szCs w:val="22"/>
          <w:lang w:eastAsia="zh-CN"/>
        </w:rPr>
        <w:t>količina potrebna za izvedbo enega postopka</w:t>
      </w:r>
    </w:p>
    <w:p w:rsidR="0039175C" w:rsidRPr="006225E5" w:rsidRDefault="0039175C" w:rsidP="005454FD">
      <w:pPr>
        <w:numPr>
          <w:ilvl w:val="0"/>
          <w:numId w:val="16"/>
        </w:numPr>
        <w:suppressAutoHyphens/>
        <w:rPr>
          <w:rFonts w:ascii="Garamond" w:hAnsi="Garamond"/>
          <w:i/>
          <w:sz w:val="22"/>
          <w:szCs w:val="22"/>
          <w:lang w:eastAsia="zh-CN"/>
        </w:rPr>
      </w:pPr>
      <w:r w:rsidRPr="006225E5">
        <w:rPr>
          <w:rFonts w:ascii="Garamond" w:hAnsi="Garamond"/>
          <w:i/>
          <w:sz w:val="22"/>
          <w:szCs w:val="22"/>
          <w:lang w:eastAsia="zh-CN"/>
        </w:rPr>
        <w:t xml:space="preserve">(5) </w:t>
      </w:r>
      <w:r w:rsidRPr="006225E5">
        <w:rPr>
          <w:rFonts w:ascii="Garamond" w:hAnsi="Garamond"/>
          <w:bCs/>
          <w:i/>
          <w:sz w:val="22"/>
          <w:szCs w:val="22"/>
          <w:lang w:eastAsia="zh-CN"/>
        </w:rPr>
        <w:t>vrednost v EUR  brez DDV</w:t>
      </w:r>
    </w:p>
    <w:p w:rsidR="0039175C" w:rsidRPr="006225E5" w:rsidRDefault="0039175C" w:rsidP="005454FD">
      <w:pPr>
        <w:numPr>
          <w:ilvl w:val="0"/>
          <w:numId w:val="16"/>
        </w:numPr>
        <w:suppressAutoHyphens/>
        <w:rPr>
          <w:rFonts w:ascii="Garamond" w:hAnsi="Garamond"/>
          <w:i/>
          <w:sz w:val="22"/>
          <w:szCs w:val="22"/>
          <w:lang w:eastAsia="zh-CN"/>
        </w:rPr>
      </w:pPr>
      <w:r w:rsidRPr="006225E5">
        <w:rPr>
          <w:rFonts w:ascii="Garamond" w:hAnsi="Garamond"/>
          <w:i/>
          <w:sz w:val="22"/>
          <w:szCs w:val="22"/>
          <w:lang w:eastAsia="zh-CN"/>
        </w:rPr>
        <w:t xml:space="preserve">(6) vnesete stopnjo (v %)  DDV </w:t>
      </w:r>
    </w:p>
    <w:p w:rsidR="0039175C" w:rsidRPr="006225E5" w:rsidRDefault="0039175C" w:rsidP="005454FD">
      <w:pPr>
        <w:numPr>
          <w:ilvl w:val="0"/>
          <w:numId w:val="16"/>
        </w:numPr>
        <w:suppressAutoHyphens/>
        <w:rPr>
          <w:rFonts w:ascii="Garamond" w:hAnsi="Garamond"/>
          <w:i/>
          <w:sz w:val="22"/>
          <w:szCs w:val="22"/>
          <w:lang w:eastAsia="zh-CN"/>
        </w:rPr>
      </w:pPr>
      <w:r w:rsidRPr="006225E5">
        <w:rPr>
          <w:rFonts w:ascii="Garamond" w:hAnsi="Garamond"/>
          <w:i/>
          <w:sz w:val="22"/>
          <w:szCs w:val="22"/>
          <w:lang w:eastAsia="zh-CN"/>
        </w:rPr>
        <w:t>(7)</w:t>
      </w:r>
      <w:r w:rsidRPr="006225E5">
        <w:rPr>
          <w:rFonts w:ascii="Garamond" w:hAnsi="Garamond"/>
          <w:bCs/>
          <w:i/>
          <w:sz w:val="22"/>
          <w:szCs w:val="22"/>
          <w:lang w:eastAsia="zh-CN"/>
        </w:rPr>
        <w:t xml:space="preserve"> vnesite vrednost v EUR  z DDV</w:t>
      </w:r>
    </w:p>
    <w:p w:rsidR="0039175C" w:rsidRPr="006225E5" w:rsidRDefault="0039175C" w:rsidP="005454FD">
      <w:pPr>
        <w:numPr>
          <w:ilvl w:val="0"/>
          <w:numId w:val="16"/>
        </w:numPr>
        <w:suppressAutoHyphens/>
        <w:rPr>
          <w:rFonts w:ascii="Garamond" w:hAnsi="Garamond"/>
          <w:i/>
          <w:sz w:val="22"/>
          <w:szCs w:val="22"/>
          <w:lang w:eastAsia="zh-CN"/>
        </w:rPr>
      </w:pPr>
      <w:r w:rsidRPr="006225E5">
        <w:rPr>
          <w:rFonts w:ascii="Garamond" w:hAnsi="Garamond"/>
          <w:bCs/>
          <w:i/>
          <w:sz w:val="22"/>
          <w:szCs w:val="22"/>
          <w:lang w:eastAsia="zh-CN"/>
        </w:rPr>
        <w:t>izvedite tudi  seštevek in opravite vpis vrednosti pod (8) ter (9).</w:t>
      </w:r>
    </w:p>
    <w:p w:rsidR="0039175C" w:rsidRPr="006225E5" w:rsidRDefault="0039175C" w:rsidP="0039175C">
      <w:pPr>
        <w:suppressAutoHyphens/>
        <w:rPr>
          <w:rFonts w:ascii="Garamond" w:hAnsi="Garamond"/>
          <w:i/>
          <w:sz w:val="22"/>
          <w:szCs w:val="22"/>
          <w:lang w:eastAsia="zh-CN"/>
        </w:rPr>
      </w:pPr>
    </w:p>
    <w:p w:rsidR="0039175C" w:rsidRPr="006225E5" w:rsidRDefault="0039175C" w:rsidP="0039175C">
      <w:pPr>
        <w:suppressAutoHyphens/>
        <w:rPr>
          <w:rFonts w:ascii="Garamond" w:hAnsi="Garamond"/>
          <w:i/>
          <w:sz w:val="22"/>
          <w:szCs w:val="22"/>
          <w:lang w:eastAsia="zh-CN"/>
        </w:rPr>
      </w:pPr>
      <w:r w:rsidRPr="006225E5">
        <w:rPr>
          <w:rFonts w:ascii="Garamond" w:hAnsi="Garamond"/>
          <w:bCs/>
          <w:i/>
          <w:sz w:val="22"/>
          <w:szCs w:val="22"/>
          <w:lang w:eastAsia="zh-CN"/>
        </w:rPr>
        <w:t xml:space="preserve">3. v OBR-5/3  </w:t>
      </w:r>
      <w:r w:rsidRPr="006225E5">
        <w:rPr>
          <w:rFonts w:ascii="Garamond" w:hAnsi="Garamond"/>
          <w:b/>
          <w:bCs/>
          <w:i/>
          <w:sz w:val="22"/>
          <w:szCs w:val="22"/>
          <w:lang w:eastAsia="zh-CN"/>
        </w:rPr>
        <w:t>vnesite potrebno število dodatnih vrstic za vnos  vseh artiklov potrebnih za delovanje  aparata iz OBR-5 in so po</w:t>
      </w:r>
      <w:r w:rsidR="00292D79" w:rsidRPr="006225E5">
        <w:rPr>
          <w:rFonts w:ascii="Garamond" w:hAnsi="Garamond"/>
          <w:b/>
          <w:bCs/>
          <w:i/>
          <w:sz w:val="22"/>
          <w:szCs w:val="22"/>
          <w:lang w:eastAsia="zh-CN"/>
        </w:rPr>
        <w:t xml:space="preserve">trebni za izvedbo postopkov iz </w:t>
      </w:r>
      <w:r w:rsidRPr="006225E5">
        <w:rPr>
          <w:rFonts w:ascii="Garamond" w:hAnsi="Garamond"/>
          <w:b/>
          <w:bCs/>
          <w:i/>
          <w:sz w:val="22"/>
          <w:szCs w:val="22"/>
          <w:lang w:eastAsia="zh-CN"/>
        </w:rPr>
        <w:t xml:space="preserve"> </w:t>
      </w:r>
      <w:r w:rsidR="005637DF" w:rsidRPr="006225E5">
        <w:rPr>
          <w:rFonts w:ascii="Garamond" w:hAnsi="Garamond"/>
          <w:b/>
          <w:bCs/>
          <w:i/>
          <w:sz w:val="22"/>
          <w:szCs w:val="22"/>
          <w:lang w:eastAsia="zh-CN"/>
        </w:rPr>
        <w:t xml:space="preserve"> OBR-5/1</w:t>
      </w:r>
      <w:r w:rsidRPr="006225E5">
        <w:rPr>
          <w:rFonts w:ascii="Garamond" w:hAnsi="Garamond"/>
          <w:b/>
          <w:bCs/>
          <w:i/>
          <w:sz w:val="22"/>
          <w:szCs w:val="22"/>
          <w:lang w:eastAsia="zh-CN"/>
        </w:rPr>
        <w:t>, v kolikor naročnik ugotovi, da izbrani ponudnik pri pripravi specifikacije potrošnega materiala– ni  zavedel vseh potrebnih artiklov posledično zmote ali zavajanja bo naročnik   zahteval brezpogojno  brezplačno dobavo dodatnih artiklov oz.  potrošnega materiala v nasprotnem primeru bo vnovčil garancijo za dobro izvedbo pogodbenih obveznosti.</w:t>
      </w:r>
    </w:p>
    <w:bookmarkEnd w:id="1"/>
    <w:p w:rsidR="0039175C" w:rsidRPr="006225E5" w:rsidRDefault="0039175C" w:rsidP="0039175C">
      <w:pPr>
        <w:suppressAutoHyphens/>
        <w:rPr>
          <w:rFonts w:ascii="Garamond" w:hAnsi="Garamond"/>
          <w:sz w:val="22"/>
          <w:szCs w:val="22"/>
          <w:lang w:eastAsia="zh-CN"/>
        </w:rPr>
      </w:pPr>
    </w:p>
    <w:p w:rsidR="0039175C" w:rsidRPr="006225E5" w:rsidRDefault="0039175C" w:rsidP="0039175C">
      <w:pPr>
        <w:suppressAutoHyphens/>
        <w:rPr>
          <w:rFonts w:ascii="Garamond" w:hAnsi="Garamond"/>
          <w:sz w:val="22"/>
          <w:szCs w:val="22"/>
          <w:lang w:eastAsia="zh-CN"/>
        </w:rPr>
      </w:pPr>
    </w:p>
    <w:p w:rsidR="0039175C" w:rsidRPr="006225E5" w:rsidRDefault="0039175C" w:rsidP="0039175C">
      <w:pPr>
        <w:rPr>
          <w:rFonts w:ascii="Garamond" w:hAnsi="Garamond"/>
          <w:b/>
          <w:sz w:val="22"/>
          <w:szCs w:val="22"/>
        </w:rPr>
      </w:pPr>
      <w:r w:rsidRPr="006225E5">
        <w:rPr>
          <w:rFonts w:ascii="Garamond" w:hAnsi="Garamond"/>
          <w:sz w:val="22"/>
          <w:szCs w:val="22"/>
          <w:lang w:eastAsia="zh-CN"/>
        </w:rPr>
        <w:t>Datum: ____________                                                                    Žig in podpis ponudnika:</w:t>
      </w:r>
    </w:p>
    <w:p w:rsidR="0039175C" w:rsidRPr="006225E5" w:rsidRDefault="0039175C" w:rsidP="0039175C">
      <w:pPr>
        <w:rPr>
          <w:rFonts w:ascii="Garamond" w:hAnsi="Garamond"/>
          <w:sz w:val="22"/>
          <w:szCs w:val="22"/>
        </w:rPr>
      </w:pPr>
    </w:p>
    <w:p w:rsidR="0039175C" w:rsidRPr="006225E5" w:rsidRDefault="0039175C" w:rsidP="00E348CA">
      <w:pPr>
        <w:suppressAutoHyphens/>
        <w:rPr>
          <w:rFonts w:ascii="Garamond" w:hAnsi="Garamond"/>
          <w:b/>
          <w:sz w:val="22"/>
          <w:szCs w:val="22"/>
          <w:lang w:eastAsia="zh-CN"/>
        </w:rPr>
      </w:pPr>
    </w:p>
    <w:p w:rsidR="00ED5EF5" w:rsidRPr="006225E5" w:rsidRDefault="00ED5EF5" w:rsidP="00E348CA">
      <w:pPr>
        <w:rPr>
          <w:rFonts w:ascii="Garamond" w:hAnsi="Garamond"/>
          <w:b/>
          <w:sz w:val="22"/>
          <w:szCs w:val="22"/>
        </w:rPr>
      </w:pPr>
    </w:p>
    <w:p w:rsidR="00B70A6A" w:rsidRPr="006225E5" w:rsidRDefault="00B70A6A" w:rsidP="00B70A6A">
      <w:pPr>
        <w:jc w:val="both"/>
        <w:rPr>
          <w:rFonts w:ascii="Garamond" w:eastAsia="Calibri" w:hAnsi="Garamond"/>
          <w:b/>
          <w:bCs/>
          <w:i/>
          <w:iCs/>
          <w:sz w:val="22"/>
          <w:szCs w:val="22"/>
        </w:rPr>
      </w:pPr>
    </w:p>
    <w:p w:rsidR="00B70A6A" w:rsidRPr="006225E5" w:rsidRDefault="00B70A6A" w:rsidP="00B70A6A">
      <w:pPr>
        <w:spacing w:after="200" w:line="324" w:lineRule="auto"/>
        <w:contextualSpacing/>
        <w:jc w:val="both"/>
        <w:rPr>
          <w:rFonts w:ascii="Garamond" w:eastAsia="Calibri" w:hAnsi="Garamond"/>
          <w:bCs/>
          <w:sz w:val="22"/>
          <w:szCs w:val="22"/>
        </w:rPr>
      </w:pPr>
      <w:r w:rsidRPr="006225E5">
        <w:rPr>
          <w:rFonts w:ascii="Garamond" w:eastAsia="Calibri" w:hAnsi="Garamond"/>
          <w:bCs/>
          <w:sz w:val="22"/>
          <w:szCs w:val="22"/>
        </w:rPr>
        <w:t xml:space="preserve">Izpolnjen popis  (EXCEL tabela), se naloži v zavihek »Druge priloge«. </w:t>
      </w:r>
    </w:p>
    <w:p w:rsidR="00ED5EF5" w:rsidRPr="006225E5" w:rsidRDefault="00ED5EF5" w:rsidP="00E348CA">
      <w:pPr>
        <w:rPr>
          <w:rFonts w:ascii="Garamond" w:hAnsi="Garamond"/>
          <w:b/>
          <w:sz w:val="22"/>
          <w:szCs w:val="22"/>
        </w:rPr>
      </w:pPr>
    </w:p>
    <w:p w:rsidR="00ED5EF5" w:rsidRPr="006225E5" w:rsidRDefault="00ED5EF5" w:rsidP="00E348CA">
      <w:pPr>
        <w:rPr>
          <w:rFonts w:ascii="Garamond" w:hAnsi="Garamond"/>
          <w:b/>
          <w:sz w:val="22"/>
          <w:szCs w:val="22"/>
        </w:rPr>
      </w:pPr>
    </w:p>
    <w:p w:rsidR="00ED5EF5" w:rsidRPr="006225E5" w:rsidRDefault="00ED5EF5" w:rsidP="00E348CA">
      <w:pPr>
        <w:rPr>
          <w:rFonts w:ascii="Garamond" w:hAnsi="Garamond"/>
          <w:b/>
          <w:sz w:val="22"/>
          <w:szCs w:val="22"/>
        </w:rPr>
      </w:pPr>
    </w:p>
    <w:p w:rsidR="00ED5EF5" w:rsidRPr="006225E5" w:rsidRDefault="00ED5EF5" w:rsidP="00E348CA">
      <w:pPr>
        <w:rPr>
          <w:rFonts w:ascii="Garamond" w:hAnsi="Garamond"/>
          <w:b/>
          <w:sz w:val="22"/>
          <w:szCs w:val="22"/>
        </w:rPr>
      </w:pPr>
    </w:p>
    <w:p w:rsidR="00E463B1" w:rsidRPr="006225E5" w:rsidRDefault="00E463B1" w:rsidP="00E348CA">
      <w:pPr>
        <w:rPr>
          <w:rFonts w:ascii="Garamond" w:hAnsi="Garamond"/>
          <w:b/>
          <w:sz w:val="22"/>
          <w:szCs w:val="22"/>
        </w:rPr>
      </w:pPr>
    </w:p>
    <w:p w:rsidR="00E463B1" w:rsidRPr="006225E5" w:rsidRDefault="00E463B1" w:rsidP="00E348CA">
      <w:pPr>
        <w:rPr>
          <w:rFonts w:ascii="Garamond" w:hAnsi="Garamond"/>
          <w:b/>
          <w:sz w:val="22"/>
          <w:szCs w:val="22"/>
        </w:rPr>
      </w:pPr>
    </w:p>
    <w:p w:rsidR="00E463B1" w:rsidRPr="006225E5" w:rsidRDefault="00E463B1" w:rsidP="00E348CA">
      <w:pPr>
        <w:rPr>
          <w:rFonts w:ascii="Garamond" w:hAnsi="Garamond"/>
          <w:b/>
          <w:sz w:val="22"/>
          <w:szCs w:val="22"/>
        </w:rPr>
      </w:pPr>
    </w:p>
    <w:p w:rsidR="00E463B1" w:rsidRPr="006225E5" w:rsidRDefault="00E463B1" w:rsidP="00E348CA">
      <w:pPr>
        <w:rPr>
          <w:rFonts w:ascii="Garamond" w:hAnsi="Garamond"/>
          <w:b/>
          <w:sz w:val="22"/>
          <w:szCs w:val="22"/>
        </w:rPr>
      </w:pPr>
    </w:p>
    <w:p w:rsidR="00E463B1" w:rsidRPr="006225E5" w:rsidRDefault="00E463B1" w:rsidP="00E348CA">
      <w:pPr>
        <w:rPr>
          <w:rFonts w:ascii="Garamond" w:hAnsi="Garamond"/>
          <w:b/>
          <w:sz w:val="22"/>
          <w:szCs w:val="22"/>
        </w:rPr>
      </w:pPr>
    </w:p>
    <w:p w:rsidR="00E463B1" w:rsidRPr="006225E5" w:rsidRDefault="00E463B1" w:rsidP="00E348CA">
      <w:pPr>
        <w:rPr>
          <w:rFonts w:ascii="Garamond" w:hAnsi="Garamond"/>
          <w:b/>
          <w:sz w:val="22"/>
          <w:szCs w:val="22"/>
        </w:rPr>
      </w:pPr>
    </w:p>
    <w:p w:rsidR="00E463B1" w:rsidRPr="006225E5" w:rsidRDefault="00E463B1" w:rsidP="00E348CA">
      <w:pPr>
        <w:rPr>
          <w:rFonts w:ascii="Garamond" w:hAnsi="Garamond"/>
          <w:b/>
          <w:sz w:val="22"/>
          <w:szCs w:val="22"/>
        </w:rPr>
      </w:pPr>
    </w:p>
    <w:p w:rsidR="00E463B1" w:rsidRPr="006225E5" w:rsidRDefault="00E463B1" w:rsidP="00E348CA">
      <w:pPr>
        <w:rPr>
          <w:rFonts w:ascii="Garamond" w:hAnsi="Garamond"/>
          <w:b/>
          <w:sz w:val="22"/>
          <w:szCs w:val="22"/>
        </w:rPr>
      </w:pPr>
    </w:p>
    <w:p w:rsidR="00E463B1" w:rsidRPr="006225E5" w:rsidRDefault="00E463B1" w:rsidP="00E348CA">
      <w:pPr>
        <w:rPr>
          <w:rFonts w:ascii="Garamond" w:hAnsi="Garamond"/>
          <w:b/>
          <w:sz w:val="22"/>
          <w:szCs w:val="22"/>
        </w:rPr>
        <w:sectPr w:rsidR="00E463B1" w:rsidRPr="006225E5" w:rsidSect="00834C33">
          <w:headerReference w:type="default" r:id="rId21"/>
          <w:headerReference w:type="first" r:id="rId22"/>
          <w:footerReference w:type="first" r:id="rId23"/>
          <w:pgSz w:w="16838" w:h="11906" w:orient="landscape" w:code="9"/>
          <w:pgMar w:top="1418" w:right="720" w:bottom="1418" w:left="902" w:header="0" w:footer="0" w:gutter="0"/>
          <w:cols w:space="708"/>
          <w:titlePg/>
          <w:docGrid w:linePitch="326"/>
        </w:sectPr>
      </w:pPr>
    </w:p>
    <w:p w:rsidR="00E348CA" w:rsidRPr="006225E5" w:rsidRDefault="00E348CA" w:rsidP="00E348CA">
      <w:pPr>
        <w:rPr>
          <w:rFonts w:ascii="Garamond" w:hAnsi="Garamond"/>
          <w:sz w:val="22"/>
          <w:szCs w:val="22"/>
        </w:rPr>
      </w:pPr>
      <w:r w:rsidRPr="006225E5">
        <w:rPr>
          <w:rFonts w:ascii="Garamond" w:hAnsi="Garamond"/>
          <w:b/>
          <w:sz w:val="22"/>
          <w:szCs w:val="22"/>
        </w:rPr>
        <w:t xml:space="preserve">                                                                                                                                      OBR-6</w:t>
      </w:r>
    </w:p>
    <w:p w:rsidR="00E348CA" w:rsidRPr="006225E5" w:rsidRDefault="00E348CA" w:rsidP="00E348CA">
      <w:pPr>
        <w:jc w:val="center"/>
        <w:rPr>
          <w:rFonts w:ascii="Garamond" w:hAnsi="Garamond"/>
          <w:sz w:val="22"/>
          <w:szCs w:val="22"/>
        </w:rPr>
      </w:pPr>
      <w:r w:rsidRPr="006225E5">
        <w:rPr>
          <w:rFonts w:ascii="Garamond" w:hAnsi="Garamond"/>
          <w:b/>
          <w:sz w:val="22"/>
          <w:szCs w:val="22"/>
        </w:rPr>
        <w:t xml:space="preserve">    </w:t>
      </w:r>
      <w:r w:rsidRPr="006225E5">
        <w:rPr>
          <w:rFonts w:ascii="Garamond" w:hAnsi="Garamond"/>
          <w:b/>
          <w:sz w:val="22"/>
          <w:szCs w:val="22"/>
        </w:rPr>
        <w:tab/>
        <w:t xml:space="preserve">VZOREC     POGODBE        </w:t>
      </w:r>
    </w:p>
    <w:p w:rsidR="00E348CA" w:rsidRPr="006225E5" w:rsidRDefault="00E348CA" w:rsidP="00E348CA">
      <w:pPr>
        <w:rPr>
          <w:rFonts w:ascii="Garamond" w:hAnsi="Garamond"/>
          <w:sz w:val="22"/>
          <w:szCs w:val="22"/>
        </w:rPr>
      </w:pPr>
    </w:p>
    <w:p w:rsidR="00E348CA" w:rsidRPr="006225E5" w:rsidRDefault="00E348CA" w:rsidP="00E348CA">
      <w:pPr>
        <w:rPr>
          <w:rFonts w:ascii="Garamond" w:hAnsi="Garamond"/>
          <w:b/>
          <w:sz w:val="22"/>
          <w:szCs w:val="22"/>
        </w:rPr>
      </w:pPr>
      <w:r w:rsidRPr="006225E5">
        <w:rPr>
          <w:rFonts w:ascii="Garamond" w:hAnsi="Garamond"/>
          <w:sz w:val="22"/>
          <w:szCs w:val="22"/>
        </w:rPr>
        <w:t xml:space="preserve">Splošna bolnišnica Celje, Oblakova ulica 5, 3000 Celje                                      </w:t>
      </w:r>
    </w:p>
    <w:p w:rsidR="00E348CA" w:rsidRPr="006225E5" w:rsidRDefault="00E348CA" w:rsidP="00E348CA">
      <w:pPr>
        <w:rPr>
          <w:rFonts w:ascii="Garamond" w:hAnsi="Garamond"/>
          <w:sz w:val="22"/>
          <w:szCs w:val="22"/>
        </w:rPr>
      </w:pPr>
      <w:r w:rsidRPr="006225E5">
        <w:rPr>
          <w:rFonts w:ascii="Garamond" w:hAnsi="Garamond"/>
          <w:sz w:val="22"/>
          <w:szCs w:val="22"/>
        </w:rPr>
        <w:t xml:space="preserve">(v nadaljevanju: naročnik), ki jo zastopa </w:t>
      </w:r>
    </w:p>
    <w:p w:rsidR="00E348CA" w:rsidRPr="006225E5" w:rsidRDefault="00E348CA" w:rsidP="00E348CA">
      <w:pPr>
        <w:rPr>
          <w:rFonts w:ascii="Garamond" w:hAnsi="Garamond"/>
          <w:sz w:val="22"/>
          <w:szCs w:val="22"/>
        </w:rPr>
      </w:pPr>
      <w:r w:rsidRPr="006225E5">
        <w:rPr>
          <w:rFonts w:ascii="Garamond" w:hAnsi="Garamond"/>
          <w:sz w:val="22"/>
          <w:szCs w:val="22"/>
        </w:rPr>
        <w:t>v. d. direktor</w:t>
      </w:r>
      <w:r w:rsidR="00EE078E" w:rsidRPr="006225E5">
        <w:rPr>
          <w:rFonts w:ascii="Garamond" w:hAnsi="Garamond"/>
          <w:sz w:val="22"/>
          <w:szCs w:val="22"/>
        </w:rPr>
        <w:t xml:space="preserve">ica </w:t>
      </w:r>
      <w:r w:rsidR="00370F09" w:rsidRPr="006225E5">
        <w:rPr>
          <w:rFonts w:ascii="Garamond" w:hAnsi="Garamond"/>
          <w:sz w:val="22"/>
          <w:szCs w:val="22"/>
        </w:rPr>
        <w:t>Dr. Dragan Kovačić, dr. med.</w:t>
      </w:r>
    </w:p>
    <w:p w:rsidR="00E348CA" w:rsidRPr="006225E5" w:rsidRDefault="00E348CA" w:rsidP="00E348CA">
      <w:pPr>
        <w:rPr>
          <w:rFonts w:ascii="Garamond" w:hAnsi="Garamond"/>
          <w:sz w:val="22"/>
          <w:szCs w:val="22"/>
        </w:rPr>
      </w:pPr>
      <w:r w:rsidRPr="006225E5">
        <w:rPr>
          <w:rFonts w:ascii="Garamond" w:hAnsi="Garamond"/>
          <w:sz w:val="22"/>
          <w:szCs w:val="22"/>
        </w:rPr>
        <w:t>ID številka za DDV:SI 42119022</w:t>
      </w:r>
    </w:p>
    <w:p w:rsidR="00E348CA" w:rsidRPr="006225E5" w:rsidRDefault="00E348CA" w:rsidP="00E348CA">
      <w:pPr>
        <w:rPr>
          <w:rFonts w:ascii="Garamond" w:hAnsi="Garamond"/>
          <w:sz w:val="22"/>
          <w:szCs w:val="22"/>
        </w:rPr>
      </w:pPr>
    </w:p>
    <w:p w:rsidR="00E348CA" w:rsidRPr="006225E5" w:rsidRDefault="00E348CA" w:rsidP="00E348CA">
      <w:pPr>
        <w:rPr>
          <w:rFonts w:ascii="Garamond" w:hAnsi="Garamond"/>
          <w:sz w:val="22"/>
          <w:szCs w:val="22"/>
        </w:rPr>
      </w:pPr>
    </w:p>
    <w:p w:rsidR="00E348CA" w:rsidRPr="006225E5" w:rsidRDefault="00E348CA" w:rsidP="00E348CA">
      <w:pPr>
        <w:rPr>
          <w:rFonts w:ascii="Garamond" w:hAnsi="Garamond"/>
          <w:sz w:val="22"/>
          <w:szCs w:val="22"/>
        </w:rPr>
      </w:pPr>
    </w:p>
    <w:p w:rsidR="00E348CA" w:rsidRPr="006225E5" w:rsidRDefault="00E348CA" w:rsidP="00E348CA">
      <w:pPr>
        <w:rPr>
          <w:rFonts w:ascii="Garamond" w:hAnsi="Garamond"/>
          <w:sz w:val="22"/>
          <w:szCs w:val="22"/>
        </w:rPr>
      </w:pPr>
      <w:r w:rsidRPr="006225E5">
        <w:rPr>
          <w:rFonts w:ascii="Garamond" w:hAnsi="Garamond"/>
          <w:sz w:val="22"/>
          <w:szCs w:val="22"/>
        </w:rPr>
        <w:t>in</w:t>
      </w:r>
    </w:p>
    <w:p w:rsidR="00E348CA" w:rsidRPr="006225E5" w:rsidRDefault="00E348CA" w:rsidP="00E348CA">
      <w:pPr>
        <w:rPr>
          <w:rFonts w:ascii="Garamond" w:hAnsi="Garamond"/>
          <w:sz w:val="22"/>
          <w:szCs w:val="22"/>
        </w:rPr>
      </w:pPr>
    </w:p>
    <w:p w:rsidR="00E348CA" w:rsidRPr="006225E5" w:rsidRDefault="00E348CA" w:rsidP="00E348CA">
      <w:pPr>
        <w:rPr>
          <w:rFonts w:ascii="Garamond" w:hAnsi="Garamond"/>
          <w:sz w:val="22"/>
          <w:szCs w:val="22"/>
        </w:rPr>
      </w:pPr>
      <w:r w:rsidRPr="006225E5">
        <w:rPr>
          <w:rFonts w:ascii="Garamond" w:hAnsi="Garamond"/>
          <w:sz w:val="22"/>
          <w:szCs w:val="22"/>
        </w:rPr>
        <w:t>________________</w:t>
      </w:r>
    </w:p>
    <w:p w:rsidR="00E348CA" w:rsidRPr="006225E5" w:rsidRDefault="00E348CA" w:rsidP="00E348CA">
      <w:pPr>
        <w:rPr>
          <w:rFonts w:ascii="Garamond" w:hAnsi="Garamond"/>
          <w:sz w:val="22"/>
          <w:szCs w:val="22"/>
        </w:rPr>
      </w:pPr>
    </w:p>
    <w:p w:rsidR="00E348CA" w:rsidRPr="006225E5" w:rsidRDefault="00E348CA" w:rsidP="00E348CA">
      <w:pPr>
        <w:rPr>
          <w:rFonts w:ascii="Garamond" w:hAnsi="Garamond"/>
          <w:sz w:val="22"/>
          <w:szCs w:val="22"/>
        </w:rPr>
      </w:pPr>
      <w:r w:rsidRPr="006225E5">
        <w:rPr>
          <w:rFonts w:ascii="Garamond" w:hAnsi="Garamond"/>
          <w:sz w:val="22"/>
          <w:szCs w:val="22"/>
        </w:rPr>
        <w:t>________________</w:t>
      </w:r>
    </w:p>
    <w:p w:rsidR="00E348CA" w:rsidRPr="006225E5" w:rsidRDefault="00E348CA" w:rsidP="00E348CA">
      <w:pPr>
        <w:rPr>
          <w:rFonts w:ascii="Garamond" w:hAnsi="Garamond"/>
          <w:sz w:val="22"/>
          <w:szCs w:val="22"/>
        </w:rPr>
      </w:pPr>
    </w:p>
    <w:p w:rsidR="00E348CA" w:rsidRPr="006225E5" w:rsidRDefault="00E348CA" w:rsidP="00E348CA">
      <w:pPr>
        <w:rPr>
          <w:rFonts w:ascii="Garamond" w:hAnsi="Garamond"/>
          <w:sz w:val="22"/>
          <w:szCs w:val="22"/>
        </w:rPr>
      </w:pPr>
      <w:r w:rsidRPr="006225E5">
        <w:rPr>
          <w:rFonts w:ascii="Garamond" w:hAnsi="Garamond"/>
          <w:sz w:val="22"/>
          <w:szCs w:val="22"/>
        </w:rPr>
        <w:t>________________</w:t>
      </w:r>
    </w:p>
    <w:p w:rsidR="00E348CA" w:rsidRPr="006225E5" w:rsidRDefault="00E348CA" w:rsidP="00E348CA">
      <w:pPr>
        <w:rPr>
          <w:rFonts w:ascii="Garamond" w:hAnsi="Garamond"/>
          <w:sz w:val="22"/>
          <w:szCs w:val="22"/>
        </w:rPr>
      </w:pPr>
      <w:r w:rsidRPr="006225E5">
        <w:rPr>
          <w:rFonts w:ascii="Garamond" w:hAnsi="Garamond"/>
          <w:sz w:val="22"/>
          <w:szCs w:val="22"/>
        </w:rPr>
        <w:softHyphen/>
      </w:r>
      <w:r w:rsidRPr="006225E5">
        <w:rPr>
          <w:rFonts w:ascii="Garamond" w:hAnsi="Garamond"/>
          <w:sz w:val="22"/>
          <w:szCs w:val="22"/>
        </w:rPr>
        <w:softHyphen/>
      </w:r>
      <w:r w:rsidRPr="006225E5">
        <w:rPr>
          <w:rFonts w:ascii="Garamond" w:hAnsi="Garamond"/>
          <w:sz w:val="22"/>
          <w:szCs w:val="22"/>
        </w:rPr>
        <w:softHyphen/>
      </w:r>
      <w:r w:rsidRPr="006225E5">
        <w:rPr>
          <w:rFonts w:ascii="Garamond" w:hAnsi="Garamond"/>
          <w:sz w:val="22"/>
          <w:szCs w:val="22"/>
        </w:rPr>
        <w:softHyphen/>
      </w:r>
      <w:r w:rsidRPr="006225E5">
        <w:rPr>
          <w:rFonts w:ascii="Garamond" w:hAnsi="Garamond"/>
          <w:sz w:val="22"/>
          <w:szCs w:val="22"/>
        </w:rPr>
        <w:softHyphen/>
      </w:r>
      <w:r w:rsidRPr="006225E5">
        <w:rPr>
          <w:rFonts w:ascii="Garamond" w:hAnsi="Garamond"/>
          <w:sz w:val="22"/>
          <w:szCs w:val="22"/>
        </w:rPr>
        <w:softHyphen/>
      </w:r>
      <w:r w:rsidRPr="006225E5">
        <w:rPr>
          <w:rFonts w:ascii="Garamond" w:hAnsi="Garamond"/>
          <w:sz w:val="22"/>
          <w:szCs w:val="22"/>
        </w:rPr>
        <w:softHyphen/>
      </w:r>
    </w:p>
    <w:p w:rsidR="00E348CA" w:rsidRPr="006225E5" w:rsidRDefault="00E348CA" w:rsidP="00E348CA">
      <w:pPr>
        <w:rPr>
          <w:rFonts w:ascii="Garamond" w:hAnsi="Garamond"/>
          <w:sz w:val="22"/>
          <w:szCs w:val="22"/>
        </w:rPr>
      </w:pPr>
      <w:r w:rsidRPr="006225E5">
        <w:rPr>
          <w:rFonts w:ascii="Garamond" w:hAnsi="Garamond"/>
          <w:sz w:val="22"/>
          <w:szCs w:val="22"/>
        </w:rPr>
        <w:t>(v nadaljevanju: izvajalec)</w:t>
      </w:r>
    </w:p>
    <w:p w:rsidR="00E348CA" w:rsidRPr="006225E5" w:rsidRDefault="00E348CA" w:rsidP="00E348CA">
      <w:pPr>
        <w:rPr>
          <w:rFonts w:ascii="Garamond" w:hAnsi="Garamond"/>
          <w:sz w:val="22"/>
          <w:szCs w:val="22"/>
        </w:rPr>
      </w:pPr>
      <w:r w:rsidRPr="006225E5">
        <w:rPr>
          <w:rFonts w:ascii="Garamond" w:hAnsi="Garamond"/>
          <w:sz w:val="22"/>
          <w:szCs w:val="22"/>
        </w:rPr>
        <w:t>ID številka za DDV: ___________</w:t>
      </w:r>
    </w:p>
    <w:p w:rsidR="00E348CA" w:rsidRPr="006225E5" w:rsidRDefault="00E348CA" w:rsidP="00E348CA">
      <w:pPr>
        <w:rPr>
          <w:rFonts w:ascii="Garamond" w:hAnsi="Garamond"/>
          <w:sz w:val="22"/>
          <w:szCs w:val="22"/>
        </w:rPr>
      </w:pPr>
    </w:p>
    <w:p w:rsidR="00E348CA" w:rsidRPr="006225E5" w:rsidRDefault="00E348CA" w:rsidP="00E348CA">
      <w:pPr>
        <w:rPr>
          <w:rFonts w:ascii="Garamond" w:hAnsi="Garamond"/>
          <w:sz w:val="22"/>
          <w:szCs w:val="22"/>
        </w:rPr>
      </w:pPr>
    </w:p>
    <w:p w:rsidR="00E348CA" w:rsidRPr="006225E5" w:rsidRDefault="00E348CA" w:rsidP="00E348CA">
      <w:pPr>
        <w:rPr>
          <w:rFonts w:ascii="Garamond" w:hAnsi="Garamond"/>
          <w:sz w:val="22"/>
          <w:szCs w:val="22"/>
        </w:rPr>
      </w:pPr>
      <w:r w:rsidRPr="006225E5">
        <w:rPr>
          <w:rFonts w:ascii="Garamond" w:hAnsi="Garamond"/>
          <w:sz w:val="22"/>
          <w:szCs w:val="22"/>
        </w:rPr>
        <w:t>sklepata</w:t>
      </w:r>
    </w:p>
    <w:p w:rsidR="00E348CA" w:rsidRPr="006225E5" w:rsidRDefault="00E348CA" w:rsidP="00E348CA">
      <w:pPr>
        <w:rPr>
          <w:rFonts w:ascii="Garamond" w:hAnsi="Garamond"/>
          <w:sz w:val="22"/>
          <w:szCs w:val="22"/>
        </w:rPr>
      </w:pPr>
    </w:p>
    <w:p w:rsidR="002E2276" w:rsidRPr="006225E5" w:rsidRDefault="002E2276" w:rsidP="002E2276">
      <w:pPr>
        <w:rPr>
          <w:rFonts w:ascii="Garamond" w:hAnsi="Garamond"/>
          <w:b/>
          <w:sz w:val="22"/>
          <w:szCs w:val="22"/>
          <w:lang w:eastAsia="zh-CN"/>
        </w:rPr>
      </w:pPr>
      <w:r w:rsidRPr="006225E5">
        <w:rPr>
          <w:rFonts w:ascii="Garamond" w:hAnsi="Garamond"/>
          <w:b/>
          <w:sz w:val="22"/>
          <w:szCs w:val="22"/>
          <w:lang w:eastAsia="zh-CN"/>
        </w:rPr>
        <w:t>»</w:t>
      </w:r>
      <w:r w:rsidR="00225162" w:rsidRPr="006225E5">
        <w:rPr>
          <w:rFonts w:ascii="Garamond" w:hAnsi="Garamond"/>
          <w:b/>
          <w:sz w:val="22"/>
          <w:szCs w:val="22"/>
          <w:lang w:eastAsia="zh-CN"/>
        </w:rPr>
        <w:t xml:space="preserve">POGODBA O BREZPLAČNI UPORABI </w:t>
      </w:r>
      <w:r w:rsidRPr="006225E5">
        <w:rPr>
          <w:rFonts w:ascii="Garamond" w:hAnsi="Garamond"/>
          <w:b/>
          <w:bCs/>
          <w:sz w:val="22"/>
          <w:szCs w:val="22"/>
          <w:lang w:eastAsia="zh-CN"/>
        </w:rPr>
        <w:t>APARATA ZA PATOGENOV INAKTIVACIJO TROMBOCITOV Z VZDRŽEVANJEM TER NAKUPOM POTROŠNEGA MATERIALA</w:t>
      </w:r>
      <w:r w:rsidRPr="006225E5">
        <w:rPr>
          <w:rFonts w:ascii="Garamond" w:hAnsi="Garamond"/>
          <w:b/>
          <w:sz w:val="22"/>
          <w:szCs w:val="22"/>
        </w:rPr>
        <w:t>«</w:t>
      </w:r>
    </w:p>
    <w:p w:rsidR="002E2276" w:rsidRPr="006225E5" w:rsidRDefault="002E2276" w:rsidP="002E2276">
      <w:pPr>
        <w:rPr>
          <w:rFonts w:ascii="Garamond" w:eastAsia="Calibri" w:hAnsi="Garamond"/>
          <w:bCs/>
          <w:sz w:val="22"/>
          <w:szCs w:val="22"/>
        </w:rPr>
      </w:pPr>
    </w:p>
    <w:p w:rsidR="00E348CA" w:rsidRPr="006225E5" w:rsidRDefault="00E348CA" w:rsidP="00E348CA">
      <w:pPr>
        <w:jc w:val="both"/>
        <w:rPr>
          <w:rFonts w:ascii="Garamond" w:hAnsi="Garamond"/>
          <w:sz w:val="22"/>
          <w:szCs w:val="22"/>
        </w:rPr>
      </w:pPr>
    </w:p>
    <w:p w:rsidR="00E348CA" w:rsidRPr="006225E5" w:rsidRDefault="00E348CA" w:rsidP="00E348CA">
      <w:pPr>
        <w:jc w:val="both"/>
        <w:rPr>
          <w:rFonts w:ascii="Garamond" w:hAnsi="Garamond"/>
          <w:sz w:val="22"/>
          <w:szCs w:val="22"/>
        </w:rPr>
      </w:pPr>
    </w:p>
    <w:p w:rsidR="00E348CA" w:rsidRPr="006225E5" w:rsidRDefault="00E348CA" w:rsidP="00E348CA">
      <w:pPr>
        <w:jc w:val="both"/>
        <w:rPr>
          <w:rFonts w:ascii="Garamond" w:hAnsi="Garamond"/>
          <w:sz w:val="22"/>
          <w:szCs w:val="22"/>
        </w:rPr>
      </w:pPr>
    </w:p>
    <w:p w:rsidR="002E2276" w:rsidRPr="006225E5" w:rsidRDefault="002E2276" w:rsidP="002E2276">
      <w:pPr>
        <w:rPr>
          <w:rFonts w:ascii="Garamond" w:hAnsi="Garamond"/>
          <w:sz w:val="22"/>
          <w:szCs w:val="22"/>
        </w:rPr>
      </w:pPr>
    </w:p>
    <w:p w:rsidR="002E2276" w:rsidRPr="006225E5" w:rsidRDefault="002E2276" w:rsidP="002E2276">
      <w:pPr>
        <w:rPr>
          <w:rFonts w:ascii="Garamond" w:hAnsi="Garamond"/>
          <w:sz w:val="22"/>
          <w:szCs w:val="22"/>
        </w:rPr>
      </w:pPr>
    </w:p>
    <w:p w:rsidR="002E2276" w:rsidRPr="006225E5" w:rsidRDefault="002E2276" w:rsidP="002E2276">
      <w:pPr>
        <w:rPr>
          <w:rFonts w:ascii="Garamond" w:hAnsi="Garamond"/>
          <w:sz w:val="22"/>
          <w:szCs w:val="22"/>
        </w:rPr>
      </w:pPr>
    </w:p>
    <w:p w:rsidR="002E2276" w:rsidRPr="006225E5" w:rsidRDefault="002E2276" w:rsidP="002E2276">
      <w:pPr>
        <w:rPr>
          <w:rFonts w:ascii="Garamond" w:hAnsi="Garamond"/>
          <w:sz w:val="22"/>
          <w:szCs w:val="22"/>
        </w:rPr>
      </w:pPr>
    </w:p>
    <w:p w:rsidR="002E2276" w:rsidRPr="006225E5" w:rsidRDefault="002E2276" w:rsidP="002E2276">
      <w:pPr>
        <w:rPr>
          <w:rFonts w:ascii="Garamond" w:hAnsi="Garamond"/>
          <w:sz w:val="22"/>
          <w:szCs w:val="22"/>
        </w:rPr>
      </w:pPr>
    </w:p>
    <w:p w:rsidR="002E2276" w:rsidRPr="006225E5" w:rsidRDefault="002E2276" w:rsidP="002E2276">
      <w:pPr>
        <w:rPr>
          <w:rFonts w:ascii="Garamond" w:hAnsi="Garamond"/>
          <w:sz w:val="22"/>
          <w:szCs w:val="22"/>
        </w:rPr>
      </w:pPr>
    </w:p>
    <w:p w:rsidR="002E2276" w:rsidRPr="006225E5" w:rsidRDefault="002E2276" w:rsidP="002E2276">
      <w:pPr>
        <w:rPr>
          <w:rFonts w:ascii="Garamond" w:hAnsi="Garamond"/>
          <w:sz w:val="22"/>
          <w:szCs w:val="22"/>
        </w:rPr>
      </w:pPr>
    </w:p>
    <w:p w:rsidR="002E2276" w:rsidRPr="006225E5" w:rsidRDefault="002E2276" w:rsidP="002E2276">
      <w:pPr>
        <w:rPr>
          <w:rFonts w:ascii="Garamond" w:hAnsi="Garamond"/>
          <w:sz w:val="22"/>
          <w:szCs w:val="22"/>
        </w:rPr>
      </w:pPr>
    </w:p>
    <w:p w:rsidR="002E2276" w:rsidRPr="006225E5" w:rsidRDefault="002E2276" w:rsidP="002E2276">
      <w:pPr>
        <w:rPr>
          <w:rFonts w:ascii="Garamond" w:hAnsi="Garamond"/>
          <w:sz w:val="22"/>
          <w:szCs w:val="22"/>
        </w:rPr>
      </w:pPr>
    </w:p>
    <w:p w:rsidR="002E2276" w:rsidRPr="006225E5" w:rsidRDefault="002E2276" w:rsidP="002E2276">
      <w:pPr>
        <w:rPr>
          <w:rFonts w:ascii="Garamond" w:hAnsi="Garamond"/>
          <w:sz w:val="22"/>
          <w:szCs w:val="22"/>
        </w:rPr>
      </w:pPr>
    </w:p>
    <w:p w:rsidR="002E2276" w:rsidRPr="006225E5" w:rsidRDefault="002E2276" w:rsidP="002E2276">
      <w:pPr>
        <w:rPr>
          <w:rFonts w:ascii="Garamond" w:hAnsi="Garamond"/>
          <w:sz w:val="22"/>
          <w:szCs w:val="22"/>
        </w:rPr>
      </w:pPr>
    </w:p>
    <w:p w:rsidR="002E2276" w:rsidRPr="006225E5" w:rsidRDefault="002E2276" w:rsidP="002E2276">
      <w:pPr>
        <w:rPr>
          <w:rFonts w:ascii="Garamond" w:hAnsi="Garamond"/>
          <w:sz w:val="22"/>
          <w:szCs w:val="22"/>
        </w:rPr>
      </w:pPr>
    </w:p>
    <w:p w:rsidR="002E2276" w:rsidRPr="006225E5" w:rsidRDefault="002E2276" w:rsidP="002E2276">
      <w:pPr>
        <w:rPr>
          <w:rFonts w:ascii="Garamond" w:hAnsi="Garamond"/>
          <w:sz w:val="22"/>
          <w:szCs w:val="22"/>
        </w:rPr>
      </w:pPr>
    </w:p>
    <w:p w:rsidR="002E2276" w:rsidRPr="006225E5" w:rsidRDefault="002E2276" w:rsidP="002E2276">
      <w:pPr>
        <w:rPr>
          <w:rFonts w:ascii="Garamond" w:hAnsi="Garamond"/>
          <w:sz w:val="22"/>
          <w:szCs w:val="22"/>
        </w:rPr>
      </w:pPr>
    </w:p>
    <w:p w:rsidR="002E2276" w:rsidRPr="006225E5" w:rsidRDefault="002E2276" w:rsidP="002E2276">
      <w:pPr>
        <w:rPr>
          <w:rFonts w:ascii="Garamond" w:hAnsi="Garamond"/>
          <w:sz w:val="22"/>
          <w:szCs w:val="22"/>
        </w:rPr>
      </w:pPr>
    </w:p>
    <w:p w:rsidR="002E2276" w:rsidRPr="006225E5" w:rsidRDefault="002E2276" w:rsidP="002E2276">
      <w:pPr>
        <w:rPr>
          <w:rFonts w:ascii="Garamond" w:hAnsi="Garamond"/>
          <w:sz w:val="22"/>
          <w:szCs w:val="22"/>
        </w:rPr>
      </w:pPr>
    </w:p>
    <w:p w:rsidR="002E2276" w:rsidRPr="006225E5" w:rsidRDefault="002E2276" w:rsidP="002E2276">
      <w:pPr>
        <w:rPr>
          <w:rFonts w:ascii="Garamond" w:hAnsi="Garamond"/>
          <w:sz w:val="22"/>
          <w:szCs w:val="22"/>
        </w:rPr>
      </w:pPr>
    </w:p>
    <w:p w:rsidR="002E2276" w:rsidRPr="006225E5" w:rsidRDefault="002E2276" w:rsidP="002E2276">
      <w:pPr>
        <w:rPr>
          <w:rFonts w:ascii="Garamond" w:hAnsi="Garamond"/>
          <w:sz w:val="22"/>
          <w:szCs w:val="22"/>
        </w:rPr>
      </w:pPr>
    </w:p>
    <w:p w:rsidR="002E2276" w:rsidRPr="006225E5" w:rsidRDefault="002E2276" w:rsidP="002E2276">
      <w:pPr>
        <w:rPr>
          <w:rFonts w:ascii="Garamond" w:hAnsi="Garamond"/>
          <w:sz w:val="22"/>
          <w:szCs w:val="22"/>
        </w:rPr>
      </w:pPr>
    </w:p>
    <w:p w:rsidR="002E2276" w:rsidRPr="006225E5" w:rsidRDefault="002E2276" w:rsidP="002E2276">
      <w:pPr>
        <w:rPr>
          <w:rFonts w:ascii="Garamond" w:hAnsi="Garamond"/>
          <w:sz w:val="22"/>
          <w:szCs w:val="22"/>
        </w:rPr>
      </w:pPr>
    </w:p>
    <w:p w:rsidR="002E2276" w:rsidRPr="006225E5" w:rsidRDefault="002E2276" w:rsidP="002E2276">
      <w:pPr>
        <w:rPr>
          <w:rFonts w:ascii="Garamond" w:hAnsi="Garamond"/>
          <w:sz w:val="22"/>
          <w:szCs w:val="22"/>
        </w:rPr>
      </w:pPr>
    </w:p>
    <w:p w:rsidR="002E2276" w:rsidRPr="006225E5" w:rsidRDefault="002E2276" w:rsidP="002E2276">
      <w:pPr>
        <w:rPr>
          <w:rFonts w:ascii="Garamond" w:hAnsi="Garamond"/>
          <w:sz w:val="22"/>
          <w:szCs w:val="22"/>
        </w:rPr>
      </w:pPr>
    </w:p>
    <w:p w:rsidR="002E2276" w:rsidRPr="006225E5" w:rsidRDefault="002E2276" w:rsidP="002E2276">
      <w:pPr>
        <w:rPr>
          <w:rFonts w:ascii="Garamond" w:hAnsi="Garamond"/>
          <w:sz w:val="22"/>
          <w:szCs w:val="22"/>
        </w:rPr>
      </w:pPr>
    </w:p>
    <w:p w:rsidR="002E2276" w:rsidRPr="006225E5" w:rsidRDefault="002E2276" w:rsidP="002E2276">
      <w:pPr>
        <w:rPr>
          <w:rFonts w:ascii="Garamond" w:hAnsi="Garamond"/>
          <w:sz w:val="22"/>
          <w:szCs w:val="22"/>
        </w:rPr>
      </w:pPr>
    </w:p>
    <w:p w:rsidR="002E2276" w:rsidRPr="006225E5" w:rsidRDefault="002E2276" w:rsidP="002E2276">
      <w:pPr>
        <w:rPr>
          <w:rFonts w:ascii="Garamond" w:hAnsi="Garamond"/>
          <w:sz w:val="22"/>
          <w:szCs w:val="22"/>
        </w:rPr>
      </w:pPr>
    </w:p>
    <w:p w:rsidR="002E2276" w:rsidRPr="006225E5" w:rsidRDefault="002E2276" w:rsidP="002E2276">
      <w:pPr>
        <w:rPr>
          <w:rFonts w:ascii="Garamond" w:hAnsi="Garamond"/>
          <w:sz w:val="22"/>
          <w:szCs w:val="22"/>
        </w:rPr>
      </w:pPr>
    </w:p>
    <w:p w:rsidR="002E2276" w:rsidRPr="006225E5" w:rsidRDefault="002E2276" w:rsidP="002E2276">
      <w:pPr>
        <w:rPr>
          <w:rFonts w:ascii="Garamond" w:hAnsi="Garamond"/>
          <w:sz w:val="22"/>
          <w:szCs w:val="22"/>
        </w:rPr>
      </w:pPr>
    </w:p>
    <w:p w:rsidR="002E2276" w:rsidRPr="006225E5" w:rsidRDefault="002E2276" w:rsidP="002E2276">
      <w:pPr>
        <w:rPr>
          <w:rFonts w:ascii="Garamond" w:hAnsi="Garamond"/>
          <w:sz w:val="22"/>
          <w:szCs w:val="22"/>
        </w:rPr>
      </w:pPr>
    </w:p>
    <w:p w:rsidR="002E2276" w:rsidRPr="006225E5" w:rsidRDefault="002E2276" w:rsidP="002E2276">
      <w:pPr>
        <w:rPr>
          <w:rFonts w:ascii="Garamond" w:hAnsi="Garamond"/>
          <w:b/>
          <w:sz w:val="22"/>
          <w:szCs w:val="22"/>
          <w:lang w:eastAsia="zh-CN"/>
        </w:rPr>
      </w:pPr>
      <w:r w:rsidRPr="006225E5">
        <w:rPr>
          <w:rFonts w:ascii="Garamond" w:hAnsi="Garamond"/>
          <w:sz w:val="22"/>
          <w:szCs w:val="22"/>
        </w:rPr>
        <w:t xml:space="preserve">Vrednost pogodbe ____________________ EUR z DDV </w:t>
      </w:r>
      <w:r w:rsidR="00E348CA" w:rsidRPr="006225E5">
        <w:rPr>
          <w:rFonts w:ascii="Garamond" w:hAnsi="Garamond"/>
          <w:sz w:val="22"/>
          <w:szCs w:val="22"/>
        </w:rPr>
        <w:br w:type="page"/>
      </w:r>
    </w:p>
    <w:p w:rsidR="00E348CA" w:rsidRPr="006225E5" w:rsidRDefault="00E348CA" w:rsidP="00E348CA">
      <w:pPr>
        <w:jc w:val="both"/>
        <w:rPr>
          <w:rFonts w:ascii="Garamond" w:hAnsi="Garamond"/>
          <w:sz w:val="22"/>
          <w:szCs w:val="22"/>
        </w:rPr>
      </w:pPr>
    </w:p>
    <w:p w:rsidR="00E348CA" w:rsidRPr="006225E5" w:rsidRDefault="00E348CA" w:rsidP="00E348CA">
      <w:pPr>
        <w:jc w:val="both"/>
        <w:rPr>
          <w:rFonts w:ascii="Garamond" w:hAnsi="Garamond"/>
          <w:sz w:val="22"/>
          <w:szCs w:val="22"/>
        </w:rPr>
      </w:pPr>
    </w:p>
    <w:p w:rsidR="00E348CA" w:rsidRPr="006225E5" w:rsidRDefault="00E348CA" w:rsidP="00E348CA">
      <w:pPr>
        <w:jc w:val="both"/>
        <w:rPr>
          <w:rFonts w:ascii="Garamond" w:hAnsi="Garamond"/>
          <w:b/>
          <w:sz w:val="22"/>
          <w:szCs w:val="22"/>
          <w:u w:val="single"/>
        </w:rPr>
      </w:pPr>
      <w:r w:rsidRPr="006225E5">
        <w:rPr>
          <w:rFonts w:ascii="Garamond" w:hAnsi="Garamond"/>
          <w:b/>
          <w:sz w:val="22"/>
          <w:szCs w:val="22"/>
          <w:u w:val="single"/>
        </w:rPr>
        <w:t>1. PREDMET POGODBE</w:t>
      </w:r>
    </w:p>
    <w:p w:rsidR="00E348CA" w:rsidRPr="006225E5" w:rsidRDefault="00E348CA" w:rsidP="00E348CA">
      <w:pPr>
        <w:jc w:val="both"/>
        <w:rPr>
          <w:rFonts w:ascii="Garamond" w:hAnsi="Garamond"/>
          <w:sz w:val="22"/>
          <w:szCs w:val="22"/>
        </w:rPr>
      </w:pPr>
    </w:p>
    <w:p w:rsidR="00834C33" w:rsidRPr="006225E5" w:rsidRDefault="00E348CA" w:rsidP="00E348CA">
      <w:pPr>
        <w:jc w:val="both"/>
        <w:rPr>
          <w:rFonts w:ascii="Garamond" w:hAnsi="Garamond"/>
          <w:sz w:val="22"/>
          <w:szCs w:val="22"/>
        </w:rPr>
      </w:pPr>
      <w:r w:rsidRPr="006225E5">
        <w:rPr>
          <w:rFonts w:ascii="Garamond" w:hAnsi="Garamond"/>
          <w:sz w:val="22"/>
          <w:szCs w:val="22"/>
        </w:rPr>
        <w:t>1.1 Predmet pogodbe je obveznost izvajalca</w:t>
      </w:r>
      <w:r w:rsidR="00834C33" w:rsidRPr="006225E5">
        <w:rPr>
          <w:rFonts w:ascii="Garamond" w:hAnsi="Garamond"/>
          <w:sz w:val="22"/>
          <w:szCs w:val="22"/>
        </w:rPr>
        <w:t>:</w:t>
      </w:r>
    </w:p>
    <w:p w:rsidR="00E348CA" w:rsidRPr="006225E5" w:rsidRDefault="00834C33" w:rsidP="00E401B6">
      <w:pPr>
        <w:jc w:val="both"/>
        <w:rPr>
          <w:rFonts w:ascii="Garamond" w:hAnsi="Garamond"/>
          <w:sz w:val="22"/>
          <w:szCs w:val="22"/>
        </w:rPr>
      </w:pPr>
      <w:r w:rsidRPr="006225E5">
        <w:rPr>
          <w:rFonts w:ascii="Garamond" w:hAnsi="Garamond"/>
          <w:sz w:val="22"/>
          <w:szCs w:val="22"/>
        </w:rPr>
        <w:t xml:space="preserve">- </w:t>
      </w:r>
      <w:r w:rsidR="00E348CA" w:rsidRPr="006225E5">
        <w:rPr>
          <w:rFonts w:ascii="Garamond" w:hAnsi="Garamond"/>
          <w:sz w:val="22"/>
          <w:szCs w:val="22"/>
        </w:rPr>
        <w:t xml:space="preserve"> da bo naročniku  izročil v razpolaganje in brezplačno uporabo  novo  in nerabljeno opremo, vključno z montažo,</w:t>
      </w:r>
      <w:r w:rsidR="00577236" w:rsidRPr="006225E5">
        <w:rPr>
          <w:rFonts w:ascii="Garamond" w:hAnsi="Garamond"/>
          <w:b/>
          <w:bCs/>
          <w:sz w:val="22"/>
          <w:szCs w:val="22"/>
        </w:rPr>
        <w:t xml:space="preserve"> aparata za patogenov inaktivacijo trombocitov, </w:t>
      </w:r>
      <w:r w:rsidR="005637DF" w:rsidRPr="006225E5">
        <w:rPr>
          <w:rFonts w:ascii="Garamond" w:hAnsi="Garamond"/>
          <w:b/>
          <w:bCs/>
          <w:sz w:val="22"/>
          <w:szCs w:val="22"/>
        </w:rPr>
        <w:t>1 kom</w:t>
      </w:r>
      <w:r w:rsidR="004940A0" w:rsidRPr="006225E5">
        <w:rPr>
          <w:rFonts w:ascii="Garamond" w:hAnsi="Garamond"/>
          <w:bCs/>
          <w:sz w:val="22"/>
          <w:szCs w:val="22"/>
        </w:rPr>
        <w:t>, p</w:t>
      </w:r>
      <w:r w:rsidR="00E348CA" w:rsidRPr="006225E5">
        <w:rPr>
          <w:rFonts w:ascii="Garamond" w:hAnsi="Garamond"/>
          <w:sz w:val="22"/>
          <w:szCs w:val="22"/>
        </w:rPr>
        <w:t>roizvajalca _______________, model oz. kataloška številka</w:t>
      </w:r>
    </w:p>
    <w:p w:rsidR="00834C33" w:rsidRPr="006225E5" w:rsidRDefault="00834C33" w:rsidP="00E348CA">
      <w:pPr>
        <w:ind w:left="720"/>
        <w:rPr>
          <w:rFonts w:ascii="Garamond" w:hAnsi="Garamond"/>
          <w:bCs/>
          <w:sz w:val="22"/>
          <w:szCs w:val="22"/>
        </w:rPr>
      </w:pPr>
      <w:r w:rsidRPr="006225E5">
        <w:rPr>
          <w:rFonts w:ascii="Garamond" w:hAnsi="Garamond"/>
          <w:bCs/>
          <w:sz w:val="22"/>
          <w:szCs w:val="22"/>
        </w:rPr>
        <w:t xml:space="preserve">- v obdobju </w:t>
      </w:r>
      <w:r w:rsidR="00370F09" w:rsidRPr="006225E5">
        <w:rPr>
          <w:rFonts w:ascii="Garamond" w:hAnsi="Garamond"/>
          <w:bCs/>
          <w:sz w:val="22"/>
          <w:szCs w:val="22"/>
        </w:rPr>
        <w:t>5 let</w:t>
      </w:r>
      <w:r w:rsidRPr="006225E5">
        <w:rPr>
          <w:rFonts w:ascii="Garamond" w:hAnsi="Garamond"/>
          <w:bCs/>
          <w:sz w:val="22"/>
          <w:szCs w:val="22"/>
        </w:rPr>
        <w:t xml:space="preserve"> od dneva podpisa zapisnika, s katerim se je  aparat predal v brezplačno uporabo za lastne stroške, </w:t>
      </w:r>
      <w:r w:rsidR="004469FD" w:rsidRPr="006225E5">
        <w:rPr>
          <w:rFonts w:ascii="Garamond" w:hAnsi="Garamond"/>
          <w:bCs/>
          <w:sz w:val="22"/>
          <w:szCs w:val="22"/>
        </w:rPr>
        <w:t xml:space="preserve">torej </w:t>
      </w:r>
      <w:r w:rsidRPr="006225E5">
        <w:rPr>
          <w:rFonts w:ascii="Garamond" w:hAnsi="Garamond"/>
          <w:bCs/>
          <w:sz w:val="22"/>
          <w:szCs w:val="22"/>
        </w:rPr>
        <w:t>za naročnika brezplačno vzdrževal aparat</w:t>
      </w:r>
    </w:p>
    <w:p w:rsidR="00834C33" w:rsidRPr="006225E5" w:rsidRDefault="00834C33" w:rsidP="00E348CA">
      <w:pPr>
        <w:ind w:left="720"/>
        <w:rPr>
          <w:rFonts w:ascii="Garamond" w:hAnsi="Garamond"/>
          <w:bCs/>
          <w:sz w:val="22"/>
          <w:szCs w:val="22"/>
        </w:rPr>
      </w:pPr>
      <w:r w:rsidRPr="006225E5">
        <w:rPr>
          <w:rFonts w:ascii="Garamond" w:hAnsi="Garamond"/>
          <w:bCs/>
          <w:sz w:val="22"/>
          <w:szCs w:val="22"/>
        </w:rPr>
        <w:t>- dobavljal potrošni material na podlagi vsakokratnega naročila naročnika</w:t>
      </w:r>
      <w:r w:rsidR="004469FD" w:rsidRPr="006225E5">
        <w:rPr>
          <w:rFonts w:ascii="Garamond" w:hAnsi="Garamond"/>
          <w:bCs/>
          <w:sz w:val="22"/>
          <w:szCs w:val="22"/>
        </w:rPr>
        <w:t xml:space="preserve"> po dogovorjenih cenah.</w:t>
      </w:r>
    </w:p>
    <w:p w:rsidR="00834C33" w:rsidRPr="006225E5" w:rsidRDefault="00834C33" w:rsidP="00E348CA">
      <w:pPr>
        <w:jc w:val="both"/>
        <w:rPr>
          <w:rFonts w:ascii="Garamond" w:hAnsi="Garamond"/>
          <w:sz w:val="22"/>
          <w:szCs w:val="22"/>
        </w:rPr>
      </w:pPr>
    </w:p>
    <w:p w:rsidR="00E348CA" w:rsidRPr="006225E5" w:rsidRDefault="00E348CA" w:rsidP="00E348CA">
      <w:pPr>
        <w:jc w:val="both"/>
        <w:rPr>
          <w:rFonts w:ascii="Garamond" w:hAnsi="Garamond"/>
          <w:sz w:val="22"/>
          <w:szCs w:val="22"/>
        </w:rPr>
      </w:pPr>
      <w:r w:rsidRPr="006225E5">
        <w:rPr>
          <w:rFonts w:ascii="Garamond" w:hAnsi="Garamond"/>
          <w:sz w:val="22"/>
          <w:szCs w:val="22"/>
        </w:rPr>
        <w:t>Pri navedeni  opremi je sestavni del tudi vsa strojna, programska in druga oprema kot tudi vse drugo, kar izhaja iz izvajalčeve ponudbe št. _____________z dne ___________ (ponudba je sestavni del te pogodbe).</w:t>
      </w:r>
    </w:p>
    <w:p w:rsidR="00E348CA" w:rsidRPr="006225E5" w:rsidRDefault="00E348CA" w:rsidP="00E348CA">
      <w:pPr>
        <w:jc w:val="both"/>
        <w:rPr>
          <w:rFonts w:ascii="Garamond" w:hAnsi="Garamond"/>
          <w:b/>
          <w:sz w:val="22"/>
          <w:szCs w:val="22"/>
        </w:rPr>
      </w:pPr>
    </w:p>
    <w:p w:rsidR="004820DD" w:rsidRPr="006225E5" w:rsidRDefault="004820DD" w:rsidP="00E348CA">
      <w:pPr>
        <w:jc w:val="both"/>
        <w:rPr>
          <w:rFonts w:ascii="Garamond" w:hAnsi="Garamond"/>
          <w:b/>
          <w:sz w:val="22"/>
          <w:szCs w:val="22"/>
        </w:rPr>
      </w:pPr>
      <w:r w:rsidRPr="006225E5">
        <w:rPr>
          <w:rFonts w:ascii="Garamond" w:hAnsi="Garamond"/>
          <w:b/>
          <w:sz w:val="22"/>
          <w:szCs w:val="22"/>
        </w:rPr>
        <w:t>OBVEZNOSTI V ZVEZI Z BREZPLAČNO PREDAJO APARAT V UPORABO</w:t>
      </w:r>
    </w:p>
    <w:p w:rsidR="009442E6" w:rsidRPr="006225E5" w:rsidRDefault="009442E6" w:rsidP="00E348CA">
      <w:pPr>
        <w:jc w:val="both"/>
        <w:rPr>
          <w:rFonts w:ascii="Garamond" w:hAnsi="Garamond"/>
          <w:b/>
          <w:sz w:val="22"/>
          <w:szCs w:val="22"/>
        </w:rPr>
      </w:pPr>
    </w:p>
    <w:p w:rsidR="00E348CA" w:rsidRPr="006225E5" w:rsidRDefault="00E348CA" w:rsidP="00E348CA">
      <w:pPr>
        <w:jc w:val="both"/>
        <w:rPr>
          <w:rFonts w:ascii="Garamond" w:hAnsi="Garamond"/>
          <w:sz w:val="22"/>
          <w:szCs w:val="22"/>
        </w:rPr>
      </w:pPr>
      <w:r w:rsidRPr="006225E5">
        <w:rPr>
          <w:rFonts w:ascii="Garamond" w:hAnsi="Garamond"/>
          <w:sz w:val="22"/>
          <w:szCs w:val="22"/>
        </w:rPr>
        <w:t>1.2. Predmet pogodbe je tudi obveznost izvajalca za ustrezen transport opreme in odvoz transportne in ostale embalaže ter da na svoje stroške zaščiti in zavaruje pogodbena dela, blago in storitve pred vremenskimi, tehničnimi, termičnimi, transportnimi in vsakovrstnimi drugimi škodljivimi vplivi oz. poškodbami in da odgovarja za varno delo in škodljive vplive do zapisniške primopredaje, za splošno varnost pa do poteka garancijskih rokov.</w:t>
      </w:r>
    </w:p>
    <w:p w:rsidR="00E348CA" w:rsidRPr="006225E5" w:rsidRDefault="00E348CA" w:rsidP="00E348CA">
      <w:pPr>
        <w:jc w:val="both"/>
        <w:rPr>
          <w:rFonts w:ascii="Garamond" w:hAnsi="Garamond"/>
          <w:sz w:val="22"/>
          <w:szCs w:val="22"/>
        </w:rPr>
      </w:pPr>
    </w:p>
    <w:p w:rsidR="00E348CA" w:rsidRPr="006225E5" w:rsidRDefault="00E348CA" w:rsidP="00E348CA">
      <w:pPr>
        <w:jc w:val="both"/>
        <w:rPr>
          <w:rFonts w:ascii="Garamond" w:hAnsi="Garamond"/>
          <w:sz w:val="22"/>
          <w:szCs w:val="22"/>
        </w:rPr>
      </w:pPr>
      <w:r w:rsidRPr="006225E5">
        <w:rPr>
          <w:rFonts w:ascii="Garamond" w:hAnsi="Garamond"/>
          <w:sz w:val="22"/>
          <w:szCs w:val="22"/>
        </w:rPr>
        <w:t>1.3. Predmet te pogodbe je tudi obveznost izvajalca, da ob primopredaji opreme</w:t>
      </w:r>
      <w:r w:rsidR="00834C33" w:rsidRPr="006225E5">
        <w:rPr>
          <w:rFonts w:ascii="Garamond" w:hAnsi="Garamond"/>
          <w:sz w:val="22"/>
          <w:szCs w:val="22"/>
        </w:rPr>
        <w:t xml:space="preserve"> v brezplačno uporabo</w:t>
      </w:r>
      <w:r w:rsidR="004820DD" w:rsidRPr="006225E5">
        <w:rPr>
          <w:rFonts w:ascii="Garamond" w:hAnsi="Garamond"/>
          <w:sz w:val="22"/>
          <w:szCs w:val="22"/>
        </w:rPr>
        <w:t xml:space="preserve"> </w:t>
      </w:r>
      <w:r w:rsidRPr="006225E5">
        <w:rPr>
          <w:rFonts w:ascii="Garamond" w:hAnsi="Garamond"/>
          <w:sz w:val="22"/>
          <w:szCs w:val="22"/>
        </w:rPr>
        <w:t xml:space="preserve">predloži: </w:t>
      </w:r>
    </w:p>
    <w:p w:rsidR="00E348CA" w:rsidRPr="006225E5" w:rsidRDefault="00E348CA" w:rsidP="005454FD">
      <w:pPr>
        <w:numPr>
          <w:ilvl w:val="0"/>
          <w:numId w:val="26"/>
        </w:numPr>
        <w:suppressAutoHyphens/>
        <w:rPr>
          <w:rFonts w:ascii="Garamond" w:hAnsi="Garamond"/>
          <w:sz w:val="22"/>
          <w:szCs w:val="22"/>
          <w:lang w:eastAsia="zh-CN"/>
        </w:rPr>
      </w:pPr>
      <w:r w:rsidRPr="006225E5">
        <w:rPr>
          <w:rFonts w:ascii="Garamond" w:hAnsi="Garamond"/>
          <w:sz w:val="22"/>
          <w:szCs w:val="22"/>
          <w:lang w:eastAsia="zh-CN"/>
        </w:rPr>
        <w:t>Navodila za uporabo ter o načinu preizkušanja in vzdrževanja v slovenskem jeziku</w:t>
      </w:r>
    </w:p>
    <w:p w:rsidR="00E348CA" w:rsidRPr="006225E5" w:rsidRDefault="00E348CA" w:rsidP="005454FD">
      <w:pPr>
        <w:numPr>
          <w:ilvl w:val="0"/>
          <w:numId w:val="26"/>
        </w:numPr>
        <w:suppressAutoHyphens/>
        <w:rPr>
          <w:rFonts w:ascii="Garamond" w:hAnsi="Garamond"/>
          <w:sz w:val="22"/>
          <w:szCs w:val="22"/>
          <w:lang w:eastAsia="zh-CN"/>
        </w:rPr>
      </w:pPr>
      <w:r w:rsidRPr="006225E5">
        <w:rPr>
          <w:rFonts w:ascii="Garamond" w:hAnsi="Garamond"/>
          <w:sz w:val="22"/>
          <w:szCs w:val="22"/>
          <w:lang w:eastAsia="zh-CN"/>
        </w:rPr>
        <w:t>Originalna navodila za uporabo v angleškem jeziku ("User book")</w:t>
      </w:r>
    </w:p>
    <w:p w:rsidR="00E348CA" w:rsidRPr="006225E5" w:rsidRDefault="00E348CA" w:rsidP="005454FD">
      <w:pPr>
        <w:numPr>
          <w:ilvl w:val="0"/>
          <w:numId w:val="26"/>
        </w:numPr>
        <w:suppressAutoHyphens/>
        <w:rPr>
          <w:rFonts w:ascii="Garamond" w:hAnsi="Garamond"/>
          <w:sz w:val="22"/>
          <w:szCs w:val="22"/>
          <w:lang w:eastAsia="zh-CN"/>
        </w:rPr>
      </w:pPr>
      <w:r w:rsidRPr="006225E5">
        <w:rPr>
          <w:rFonts w:ascii="Garamond" w:hAnsi="Garamond"/>
          <w:sz w:val="22"/>
          <w:szCs w:val="22"/>
          <w:lang w:eastAsia="zh-CN"/>
        </w:rPr>
        <w:t>Izjavo dobavitelja, da je oprema izdelana v skladu s predpisanimi varstvenimi ukrepi, normativi, standardi in tehničnimi predpisi</w:t>
      </w:r>
    </w:p>
    <w:p w:rsidR="00E348CA" w:rsidRPr="006225E5" w:rsidRDefault="00E348CA" w:rsidP="005454FD">
      <w:pPr>
        <w:numPr>
          <w:ilvl w:val="0"/>
          <w:numId w:val="26"/>
        </w:numPr>
        <w:suppressAutoHyphens/>
        <w:rPr>
          <w:rFonts w:ascii="Garamond" w:hAnsi="Garamond"/>
          <w:sz w:val="22"/>
          <w:szCs w:val="22"/>
          <w:lang w:eastAsia="zh-CN"/>
        </w:rPr>
      </w:pPr>
      <w:r w:rsidRPr="006225E5">
        <w:rPr>
          <w:rFonts w:ascii="Garamond" w:hAnsi="Garamond"/>
          <w:sz w:val="22"/>
          <w:szCs w:val="22"/>
          <w:lang w:eastAsia="zh-CN"/>
        </w:rPr>
        <w:t xml:space="preserve">Certifikate oz. izjave o skladnosti s predpisanimi tehničnimi zahtevami. Nalepka </w:t>
      </w:r>
      <w:r w:rsidR="00E07BCB" w:rsidRPr="006225E5">
        <w:rPr>
          <w:rFonts w:ascii="Garamond" w:hAnsi="Garamond"/>
          <w:sz w:val="22"/>
          <w:szCs w:val="22"/>
          <w:lang w:eastAsia="zh-CN"/>
        </w:rPr>
        <w:t xml:space="preserve">CE </w:t>
      </w:r>
      <w:r w:rsidRPr="006225E5">
        <w:rPr>
          <w:rFonts w:ascii="Garamond" w:hAnsi="Garamond"/>
          <w:sz w:val="22"/>
          <w:szCs w:val="22"/>
          <w:lang w:eastAsia="zh-CN"/>
        </w:rPr>
        <w:t>naj bo po možnosti pritrjena tudi na opremo</w:t>
      </w:r>
    </w:p>
    <w:p w:rsidR="00E348CA" w:rsidRPr="006225E5" w:rsidRDefault="00E348CA" w:rsidP="00E348CA">
      <w:pPr>
        <w:rPr>
          <w:rFonts w:ascii="Garamond" w:hAnsi="Garamond"/>
          <w:sz w:val="22"/>
          <w:szCs w:val="22"/>
        </w:rPr>
      </w:pPr>
    </w:p>
    <w:p w:rsidR="00E348CA" w:rsidRPr="006225E5" w:rsidRDefault="00E348CA" w:rsidP="00E348CA">
      <w:pPr>
        <w:jc w:val="both"/>
        <w:rPr>
          <w:rFonts w:ascii="Garamond" w:hAnsi="Garamond"/>
          <w:sz w:val="22"/>
          <w:szCs w:val="22"/>
        </w:rPr>
      </w:pPr>
      <w:r w:rsidRPr="006225E5">
        <w:rPr>
          <w:rFonts w:ascii="Garamond" w:hAnsi="Garamond"/>
          <w:sz w:val="22"/>
          <w:szCs w:val="22"/>
        </w:rPr>
        <w:t xml:space="preserve">Izvajalec mora poleg dokumentacije zraven opreme predati tudi vso potrebno dodatno pripadajočo opremo in naprave, ki so potrebne za nemoteno obratovanje. </w:t>
      </w:r>
    </w:p>
    <w:p w:rsidR="00E348CA" w:rsidRPr="006225E5" w:rsidRDefault="00E348CA" w:rsidP="00E348CA">
      <w:pPr>
        <w:jc w:val="both"/>
        <w:rPr>
          <w:rFonts w:ascii="Garamond" w:hAnsi="Garamond"/>
          <w:sz w:val="22"/>
          <w:szCs w:val="22"/>
        </w:rPr>
      </w:pPr>
    </w:p>
    <w:p w:rsidR="00E348CA" w:rsidRPr="006225E5" w:rsidRDefault="00E348CA" w:rsidP="00E348CA">
      <w:pPr>
        <w:jc w:val="both"/>
        <w:rPr>
          <w:rFonts w:ascii="Garamond" w:hAnsi="Garamond"/>
          <w:sz w:val="22"/>
          <w:szCs w:val="22"/>
        </w:rPr>
      </w:pPr>
    </w:p>
    <w:p w:rsidR="00E348CA" w:rsidRPr="006225E5" w:rsidRDefault="00E348CA" w:rsidP="00E348CA">
      <w:pPr>
        <w:pStyle w:val="Telobesedila"/>
        <w:rPr>
          <w:rFonts w:ascii="Garamond" w:hAnsi="Garamond"/>
          <w:sz w:val="22"/>
          <w:szCs w:val="22"/>
        </w:rPr>
      </w:pPr>
      <w:r w:rsidRPr="006225E5">
        <w:rPr>
          <w:rFonts w:ascii="Garamond" w:hAnsi="Garamond"/>
          <w:sz w:val="22"/>
          <w:szCs w:val="22"/>
        </w:rPr>
        <w:t xml:space="preserve">1.4. Predmet te pogodbe je tudi obveznost izvajalca, da z lastnim orodjem, napravami in osebjem izvede vgradnjo oz. montažo predmeta pogodbe, priključitev, zagon ter preizkus doseganja pogodbenih tehnično-tehnoloških parametrov in delovanja, vključno z namestitvijo in morebitnimi potrebnimi drobnimi dopolnili (kompatibilnostjo) z obstoječim stanjem, kar se ugotovi z zapisniško primopredajo. </w:t>
      </w:r>
    </w:p>
    <w:p w:rsidR="00E348CA" w:rsidRPr="006225E5" w:rsidRDefault="00E348CA" w:rsidP="00E348CA">
      <w:pPr>
        <w:pStyle w:val="Telobesedila"/>
        <w:rPr>
          <w:rFonts w:ascii="Garamond" w:hAnsi="Garamond"/>
          <w:sz w:val="22"/>
          <w:szCs w:val="22"/>
        </w:rPr>
      </w:pPr>
    </w:p>
    <w:p w:rsidR="00E348CA" w:rsidRPr="006225E5" w:rsidRDefault="00E348CA" w:rsidP="00E348CA">
      <w:pPr>
        <w:pStyle w:val="Telobesedila"/>
        <w:rPr>
          <w:rFonts w:ascii="Garamond" w:hAnsi="Garamond"/>
          <w:sz w:val="22"/>
          <w:szCs w:val="22"/>
        </w:rPr>
      </w:pPr>
      <w:r w:rsidRPr="006225E5">
        <w:rPr>
          <w:rFonts w:ascii="Garamond" w:hAnsi="Garamond"/>
          <w:sz w:val="22"/>
          <w:szCs w:val="22"/>
        </w:rPr>
        <w:t>1.5. Predmet pogodbe je tudi obveznost izvajalca, da bo zagotovil brezplačno oz. na lastne stroške potrebno izvedbo  edukacije uporabnikov (normalni uporabniški nivo)  s strani naročnika za pravilno  ter varno uporabo opreme ter njeno nego</w:t>
      </w:r>
      <w:r w:rsidR="00C0109D" w:rsidRPr="006225E5">
        <w:rPr>
          <w:rFonts w:ascii="Garamond" w:hAnsi="Garamond"/>
          <w:sz w:val="22"/>
          <w:szCs w:val="22"/>
        </w:rPr>
        <w:t>. Trajanje edukacije najmanj  sedem (7)  delovnih dni</w:t>
      </w:r>
      <w:r w:rsidR="00716239" w:rsidRPr="006225E5">
        <w:rPr>
          <w:rFonts w:ascii="Garamond" w:hAnsi="Garamond"/>
          <w:sz w:val="22"/>
          <w:szCs w:val="22"/>
        </w:rPr>
        <w:t>.</w:t>
      </w:r>
      <w:r w:rsidRPr="006225E5">
        <w:rPr>
          <w:rFonts w:ascii="Garamond" w:hAnsi="Garamond"/>
          <w:sz w:val="22"/>
          <w:szCs w:val="22"/>
        </w:rPr>
        <w:t xml:space="preserve">  Če je za ustrezno pridobitev znanja potrebno opraviti več ločenih edukacij, je ponudnik dolžan vsa ta šolanja organizirati v smislu te točke.</w:t>
      </w:r>
      <w:r w:rsidR="00716239" w:rsidRPr="006225E5">
        <w:rPr>
          <w:rFonts w:ascii="Garamond" w:hAnsi="Garamond"/>
          <w:sz w:val="22"/>
          <w:szCs w:val="22"/>
        </w:rPr>
        <w:t xml:space="preserve"> Edukacija poteka v slovenskem jeziku, morebitne stroške prevoda v celoti bremenijo izvajalca.</w:t>
      </w:r>
      <w:r w:rsidR="00F4320F" w:rsidRPr="006225E5">
        <w:rPr>
          <w:rFonts w:ascii="Garamond" w:hAnsi="Garamond"/>
          <w:sz w:val="22"/>
          <w:szCs w:val="22"/>
          <w:shd w:val="clear" w:color="auto" w:fill="FFFFFF"/>
        </w:rPr>
        <w:t>) Edukacijo mora</w:t>
      </w:r>
      <w:r w:rsidR="00EC164B" w:rsidRPr="006225E5">
        <w:rPr>
          <w:rFonts w:ascii="Garamond" w:hAnsi="Garamond"/>
          <w:sz w:val="22"/>
          <w:szCs w:val="22"/>
          <w:shd w:val="clear" w:color="auto" w:fill="FFFFFF"/>
        </w:rPr>
        <w:t xml:space="preserve"> izvesti  certificiran izvajalec s strani proizvajalca.</w:t>
      </w:r>
      <w:r w:rsidR="00F4320F" w:rsidRPr="006225E5">
        <w:rPr>
          <w:rFonts w:ascii="Garamond" w:hAnsi="Garamond"/>
          <w:sz w:val="22"/>
          <w:szCs w:val="22"/>
          <w:shd w:val="clear" w:color="auto" w:fill="FFFFFF"/>
        </w:rPr>
        <w:t xml:space="preserve"> V kolikor bo naročnik zaznal potrebo po dodatnem izobraževanju v obdobju </w:t>
      </w:r>
      <w:r w:rsidR="00370F09" w:rsidRPr="006225E5">
        <w:rPr>
          <w:rFonts w:ascii="Garamond" w:hAnsi="Garamond"/>
          <w:sz w:val="22"/>
          <w:szCs w:val="22"/>
          <w:shd w:val="clear" w:color="auto" w:fill="FFFFFF"/>
        </w:rPr>
        <w:t>5 let</w:t>
      </w:r>
      <w:r w:rsidR="00F4320F" w:rsidRPr="006225E5">
        <w:rPr>
          <w:rFonts w:ascii="Garamond" w:hAnsi="Garamond"/>
          <w:sz w:val="22"/>
          <w:szCs w:val="22"/>
          <w:shd w:val="clear" w:color="auto" w:fill="FFFFFF"/>
        </w:rPr>
        <w:t xml:space="preserve"> bo izvajalec dolžan izvesti dodatno edukacijo. Izvajalec je dolžan vsa ta šolanja organizirati v smislu te točke brezplačno na lokaciji naročnika . Vsa izobraževanja tudi v nadaljevanju morajo bi</w:t>
      </w:r>
      <w:r w:rsidR="00EC164B" w:rsidRPr="006225E5">
        <w:rPr>
          <w:rFonts w:ascii="Garamond" w:hAnsi="Garamond"/>
          <w:sz w:val="22"/>
          <w:szCs w:val="22"/>
          <w:shd w:val="clear" w:color="auto" w:fill="FFFFFF"/>
        </w:rPr>
        <w:t>ti izvedena s strani certificiranega izvajalca</w:t>
      </w:r>
      <w:r w:rsidR="00F4320F" w:rsidRPr="006225E5">
        <w:rPr>
          <w:rFonts w:ascii="Garamond" w:hAnsi="Garamond"/>
          <w:sz w:val="22"/>
          <w:szCs w:val="22"/>
          <w:shd w:val="clear" w:color="auto" w:fill="FFFFFF"/>
        </w:rPr>
        <w:t>.</w:t>
      </w:r>
      <w:r w:rsidR="002B03F8" w:rsidRPr="006225E5">
        <w:rPr>
          <w:rFonts w:ascii="Garamond" w:hAnsi="Garamond"/>
          <w:sz w:val="22"/>
          <w:szCs w:val="22"/>
          <w:shd w:val="clear" w:color="auto" w:fill="FFFFFF"/>
        </w:rPr>
        <w:t xml:space="preserve"> </w:t>
      </w:r>
      <w:r w:rsidR="00EC164B" w:rsidRPr="006225E5">
        <w:rPr>
          <w:rFonts w:ascii="Garamond" w:hAnsi="Garamond"/>
          <w:sz w:val="22"/>
          <w:szCs w:val="22"/>
          <w:shd w:val="clear" w:color="auto" w:fill="FFFFFF"/>
        </w:rPr>
        <w:t xml:space="preserve"> Certificiran izvajalec </w:t>
      </w:r>
      <w:r w:rsidR="00C0109D" w:rsidRPr="006225E5">
        <w:rPr>
          <w:rFonts w:ascii="Garamond" w:hAnsi="Garamond"/>
          <w:sz w:val="22"/>
          <w:szCs w:val="22"/>
          <w:shd w:val="clear" w:color="auto" w:fill="FFFFFF"/>
        </w:rPr>
        <w:t xml:space="preserve"> mora izdati uporabniku certifikat  na ime in priimek usposobljene osebe. </w:t>
      </w:r>
    </w:p>
    <w:p w:rsidR="00E348CA" w:rsidRPr="006225E5" w:rsidRDefault="00E348CA" w:rsidP="00E348CA">
      <w:pPr>
        <w:jc w:val="both"/>
        <w:rPr>
          <w:rFonts w:ascii="Garamond" w:hAnsi="Garamond"/>
          <w:sz w:val="22"/>
          <w:szCs w:val="22"/>
          <w:u w:val="single"/>
        </w:rPr>
      </w:pPr>
    </w:p>
    <w:p w:rsidR="00E348CA" w:rsidRPr="006225E5" w:rsidRDefault="00E348CA" w:rsidP="00E348CA">
      <w:pPr>
        <w:suppressAutoHyphens/>
        <w:jc w:val="both"/>
        <w:rPr>
          <w:rFonts w:ascii="Garamond" w:hAnsi="Garamond"/>
          <w:sz w:val="22"/>
          <w:szCs w:val="22"/>
          <w:lang w:eastAsia="zh-CN"/>
        </w:rPr>
      </w:pPr>
      <w:r w:rsidRPr="006225E5">
        <w:rPr>
          <w:rFonts w:ascii="Garamond" w:hAnsi="Garamond"/>
          <w:sz w:val="22"/>
          <w:szCs w:val="22"/>
          <w:lang w:eastAsia="zh-CN"/>
        </w:rPr>
        <w:t xml:space="preserve">1.6. Naročnik bo po prenehanju veljavnosti te pogodbe predal izvajalcu aparat iz točke 1.1.   Izročitev se izvajalcu izvede zapisniško ob predhodno potrjenem roku ob prisotnosti vsaj enega skrbnika s strani naročnika, ki je imenovan v tej pogodbi. O. Naročnik izvede predajo v prostorih naročnika </w:t>
      </w:r>
      <w:r w:rsidR="00716239" w:rsidRPr="006225E5">
        <w:rPr>
          <w:rFonts w:ascii="Garamond" w:hAnsi="Garamond"/>
          <w:sz w:val="22"/>
          <w:szCs w:val="22"/>
          <w:lang w:eastAsia="zh-CN"/>
        </w:rPr>
        <w:t xml:space="preserve">zadnji dan roka veljavnosti pogodbe. </w:t>
      </w:r>
    </w:p>
    <w:p w:rsidR="00E348CA" w:rsidRPr="006225E5" w:rsidRDefault="00E348CA" w:rsidP="00E348CA">
      <w:pPr>
        <w:suppressAutoHyphens/>
        <w:jc w:val="both"/>
        <w:rPr>
          <w:rFonts w:ascii="Garamond" w:hAnsi="Garamond"/>
          <w:sz w:val="22"/>
          <w:szCs w:val="22"/>
          <w:lang w:eastAsia="zh-CN"/>
        </w:rPr>
      </w:pPr>
      <w:r w:rsidRPr="006225E5">
        <w:rPr>
          <w:rFonts w:ascii="Garamond" w:hAnsi="Garamond"/>
          <w:sz w:val="22"/>
          <w:szCs w:val="22"/>
          <w:lang w:eastAsia="zh-CN"/>
        </w:rPr>
        <w:t>1.7. Naročnik izvajalcu ne bo plačal uporabnine ali druge morebitne stroške nastale  z uporabo aparata iz toč</w:t>
      </w:r>
      <w:r w:rsidR="00855C5F" w:rsidRPr="006225E5">
        <w:rPr>
          <w:rFonts w:ascii="Garamond" w:hAnsi="Garamond"/>
          <w:sz w:val="22"/>
          <w:szCs w:val="22"/>
          <w:lang w:eastAsia="zh-CN"/>
        </w:rPr>
        <w:t>ke 1.1 te pogodbe. Naročnik se</w:t>
      </w:r>
      <w:r w:rsidRPr="006225E5">
        <w:rPr>
          <w:rFonts w:ascii="Garamond" w:hAnsi="Garamond"/>
          <w:sz w:val="22"/>
          <w:szCs w:val="22"/>
          <w:lang w:eastAsia="zh-CN"/>
        </w:rPr>
        <w:t xml:space="preserve"> zaveže plačati izvajalcu  le potrošni material, ki ga bo naročal v obsegu in količini, ki ga bo v  sedemletnem pogodbenem obdobju dejansko potreboval</w:t>
      </w:r>
      <w:r w:rsidR="00716239" w:rsidRPr="006225E5">
        <w:rPr>
          <w:rFonts w:ascii="Garamond" w:hAnsi="Garamond"/>
          <w:sz w:val="22"/>
          <w:szCs w:val="22"/>
          <w:lang w:eastAsia="zh-CN"/>
        </w:rPr>
        <w:t xml:space="preserve"> po cenah na enoto mere</w:t>
      </w:r>
      <w:r w:rsidR="004820DD" w:rsidRPr="006225E5">
        <w:rPr>
          <w:rFonts w:ascii="Garamond" w:hAnsi="Garamond"/>
          <w:sz w:val="22"/>
          <w:szCs w:val="22"/>
          <w:lang w:eastAsia="zh-CN"/>
        </w:rPr>
        <w:t xml:space="preserve"> za posamezni postopek. </w:t>
      </w:r>
      <w:r w:rsidR="00716239" w:rsidRPr="006225E5">
        <w:rPr>
          <w:rFonts w:ascii="Garamond" w:hAnsi="Garamond"/>
          <w:sz w:val="22"/>
          <w:szCs w:val="22"/>
          <w:lang w:eastAsia="zh-CN"/>
        </w:rPr>
        <w:t xml:space="preserve"> </w:t>
      </w:r>
    </w:p>
    <w:p w:rsidR="00E348CA" w:rsidRPr="006225E5" w:rsidRDefault="00E348CA" w:rsidP="00E348CA">
      <w:pPr>
        <w:suppressAutoHyphens/>
        <w:jc w:val="both"/>
        <w:rPr>
          <w:rFonts w:ascii="Garamond" w:hAnsi="Garamond"/>
          <w:sz w:val="22"/>
          <w:szCs w:val="22"/>
          <w:lang w:eastAsia="zh-CN"/>
        </w:rPr>
      </w:pPr>
    </w:p>
    <w:p w:rsidR="00E348CA" w:rsidRPr="006225E5" w:rsidRDefault="00E348CA" w:rsidP="00E348CA">
      <w:pPr>
        <w:suppressAutoHyphens/>
        <w:jc w:val="both"/>
        <w:rPr>
          <w:rFonts w:ascii="Garamond" w:hAnsi="Garamond"/>
          <w:sz w:val="22"/>
          <w:szCs w:val="22"/>
          <w:lang w:eastAsia="zh-CN"/>
        </w:rPr>
      </w:pPr>
      <w:r w:rsidRPr="006225E5">
        <w:rPr>
          <w:rFonts w:ascii="Garamond" w:hAnsi="Garamond"/>
          <w:sz w:val="22"/>
          <w:szCs w:val="22"/>
          <w:lang w:eastAsia="zh-CN"/>
        </w:rPr>
        <w:t xml:space="preserve">1.8. Naročnik je dolžan prevzeti  aparat uporabljati kot dober gospodar v skladu z navodili izvajalca ter v času uporabe obvestiti izvajalca o vsaki napaki, </w:t>
      </w:r>
      <w:r w:rsidR="004820DD" w:rsidRPr="006225E5">
        <w:rPr>
          <w:rFonts w:ascii="Garamond" w:hAnsi="Garamond"/>
          <w:sz w:val="22"/>
          <w:szCs w:val="22"/>
          <w:lang w:eastAsia="zh-CN"/>
        </w:rPr>
        <w:t xml:space="preserve">nedelovanju, nepravilnem delovanju, </w:t>
      </w:r>
      <w:r w:rsidRPr="006225E5">
        <w:rPr>
          <w:rFonts w:ascii="Garamond" w:hAnsi="Garamond"/>
          <w:sz w:val="22"/>
          <w:szCs w:val="22"/>
          <w:lang w:eastAsia="zh-CN"/>
        </w:rPr>
        <w:t xml:space="preserve">sicer mu je dolžan povrniti vso škodo, ki jo je utrpel. </w:t>
      </w:r>
    </w:p>
    <w:p w:rsidR="00E348CA" w:rsidRPr="006225E5" w:rsidRDefault="00E348CA" w:rsidP="00E348CA">
      <w:pPr>
        <w:suppressAutoHyphens/>
        <w:jc w:val="both"/>
        <w:rPr>
          <w:rFonts w:ascii="Garamond" w:hAnsi="Garamond"/>
          <w:sz w:val="22"/>
          <w:szCs w:val="22"/>
          <w:lang w:eastAsia="zh-CN"/>
        </w:rPr>
      </w:pPr>
    </w:p>
    <w:p w:rsidR="00E348CA" w:rsidRPr="006225E5" w:rsidRDefault="00E348CA" w:rsidP="00E348CA">
      <w:pPr>
        <w:suppressAutoHyphens/>
        <w:jc w:val="both"/>
        <w:rPr>
          <w:rFonts w:ascii="Garamond" w:hAnsi="Garamond"/>
          <w:sz w:val="22"/>
          <w:szCs w:val="22"/>
          <w:lang w:eastAsia="zh-CN"/>
        </w:rPr>
      </w:pPr>
      <w:r w:rsidRPr="006225E5">
        <w:rPr>
          <w:rFonts w:ascii="Garamond" w:hAnsi="Garamond"/>
          <w:sz w:val="22"/>
          <w:szCs w:val="22"/>
          <w:lang w:eastAsia="zh-CN"/>
        </w:rPr>
        <w:t>1.9. Naročnik aparata ne bo dal v uporabo tretji osebi.</w:t>
      </w:r>
    </w:p>
    <w:p w:rsidR="00E348CA" w:rsidRPr="006225E5" w:rsidRDefault="00E348CA" w:rsidP="00E348CA">
      <w:pPr>
        <w:suppressAutoHyphens/>
        <w:jc w:val="both"/>
        <w:rPr>
          <w:rFonts w:ascii="Garamond" w:hAnsi="Garamond"/>
          <w:sz w:val="22"/>
          <w:szCs w:val="22"/>
          <w:lang w:eastAsia="zh-CN"/>
        </w:rPr>
      </w:pPr>
    </w:p>
    <w:p w:rsidR="00E348CA" w:rsidRPr="006225E5" w:rsidRDefault="00E348CA" w:rsidP="00E348CA">
      <w:pPr>
        <w:suppressAutoHyphens/>
        <w:jc w:val="both"/>
        <w:rPr>
          <w:rFonts w:ascii="Garamond" w:hAnsi="Garamond"/>
          <w:sz w:val="22"/>
          <w:szCs w:val="22"/>
          <w:lang w:eastAsia="zh-CN"/>
        </w:rPr>
      </w:pPr>
      <w:r w:rsidRPr="006225E5">
        <w:rPr>
          <w:rFonts w:ascii="Garamond" w:hAnsi="Garamond"/>
          <w:sz w:val="22"/>
          <w:szCs w:val="22"/>
          <w:lang w:eastAsia="zh-CN"/>
        </w:rPr>
        <w:t>1.10. Naročnik za aparat ne bo sklenil osnovnega ali drugega zavarovanja. V primeru nastanka škodnega primera ureja vsa razmerja izvajalec, ki je tudi zavarovalniški upravičenec v kolikor ima urejeno zavarovalno razmerje z zavarovalnico.</w:t>
      </w:r>
    </w:p>
    <w:p w:rsidR="00E348CA" w:rsidRPr="006225E5" w:rsidRDefault="00E348CA" w:rsidP="00E348CA">
      <w:pPr>
        <w:suppressAutoHyphens/>
        <w:jc w:val="both"/>
        <w:rPr>
          <w:rFonts w:ascii="Garamond" w:hAnsi="Garamond"/>
          <w:sz w:val="22"/>
          <w:szCs w:val="22"/>
          <w:lang w:eastAsia="zh-CN"/>
        </w:rPr>
      </w:pPr>
    </w:p>
    <w:p w:rsidR="00E348CA" w:rsidRPr="006225E5" w:rsidRDefault="00E348CA" w:rsidP="00E348CA">
      <w:pPr>
        <w:suppressAutoHyphens/>
        <w:jc w:val="both"/>
        <w:rPr>
          <w:rFonts w:ascii="Garamond" w:hAnsi="Garamond"/>
          <w:sz w:val="22"/>
          <w:szCs w:val="22"/>
          <w:lang w:eastAsia="zh-CN"/>
        </w:rPr>
      </w:pPr>
      <w:r w:rsidRPr="006225E5">
        <w:rPr>
          <w:rFonts w:ascii="Garamond" w:hAnsi="Garamond"/>
          <w:sz w:val="22"/>
          <w:szCs w:val="22"/>
          <w:lang w:eastAsia="zh-CN"/>
        </w:rPr>
        <w:t>1.11. Izvajalec je dolžan zagotavljati, da bo  dobavljen aparat nov in nerabljen ter da bo ustrezal vsem tehničnim opisom, količini, značilnostim in kakovosti iz razpisne dokumentacije</w:t>
      </w:r>
    </w:p>
    <w:p w:rsidR="00E348CA" w:rsidRPr="006225E5" w:rsidRDefault="00E348CA" w:rsidP="00E348CA">
      <w:pPr>
        <w:suppressAutoHyphens/>
        <w:jc w:val="both"/>
        <w:rPr>
          <w:rFonts w:ascii="Garamond" w:hAnsi="Garamond"/>
          <w:sz w:val="22"/>
          <w:szCs w:val="22"/>
          <w:lang w:eastAsia="zh-CN"/>
        </w:rPr>
      </w:pPr>
    </w:p>
    <w:p w:rsidR="00E348CA" w:rsidRPr="006225E5" w:rsidRDefault="00E348CA" w:rsidP="00E348CA">
      <w:pPr>
        <w:suppressAutoHyphens/>
        <w:jc w:val="both"/>
        <w:rPr>
          <w:rFonts w:ascii="Garamond" w:hAnsi="Garamond"/>
          <w:sz w:val="22"/>
          <w:szCs w:val="22"/>
          <w:lang w:eastAsia="zh-CN"/>
        </w:rPr>
      </w:pPr>
      <w:r w:rsidRPr="006225E5">
        <w:rPr>
          <w:rFonts w:ascii="Garamond" w:hAnsi="Garamond"/>
          <w:sz w:val="22"/>
          <w:szCs w:val="22"/>
          <w:lang w:eastAsia="zh-CN"/>
        </w:rPr>
        <w:t xml:space="preserve">1.12. Stalne dobave </w:t>
      </w:r>
      <w:r w:rsidR="00716239" w:rsidRPr="006225E5">
        <w:rPr>
          <w:rFonts w:ascii="Garamond" w:hAnsi="Garamond"/>
          <w:sz w:val="22"/>
          <w:szCs w:val="22"/>
          <w:lang w:eastAsia="zh-CN"/>
        </w:rPr>
        <w:t xml:space="preserve">potrošnega materiala </w:t>
      </w:r>
      <w:r w:rsidRPr="006225E5">
        <w:rPr>
          <w:rFonts w:ascii="Garamond" w:hAnsi="Garamond"/>
          <w:sz w:val="22"/>
          <w:szCs w:val="22"/>
          <w:lang w:eastAsia="zh-CN"/>
        </w:rPr>
        <w:t>se izvajajo za čas brezhibnega delovanja aparata  ter rezultatov  predmeta pogodbe. V kolikor  aparat ne bo   zagotavljal kvalitetnega dela, naročnik pa je ravnal z opremo kot dober gospodar, bo izvajalec dolžan  dostaviti nov aparat, v nasprotnem primeru se pogodbena razmerja obveznosti zaključijo predčasno</w:t>
      </w:r>
      <w:r w:rsidR="004820DD" w:rsidRPr="006225E5">
        <w:rPr>
          <w:rFonts w:ascii="Garamond" w:hAnsi="Garamond"/>
          <w:sz w:val="22"/>
          <w:szCs w:val="22"/>
          <w:lang w:eastAsia="zh-CN"/>
        </w:rPr>
        <w:t xml:space="preserve"> iz razloga napak na strani izvajalca</w:t>
      </w:r>
      <w:r w:rsidRPr="006225E5">
        <w:rPr>
          <w:rFonts w:ascii="Garamond" w:hAnsi="Garamond"/>
          <w:sz w:val="22"/>
          <w:szCs w:val="22"/>
          <w:lang w:eastAsia="zh-CN"/>
        </w:rPr>
        <w:t>. Menjavo aparata   je  dolžan izvesti v roku 36 ur po prejemu pisnega sporočila s strani Nabavne službe naročnika o stanju in sicer v roku naslednjega delovnega dne po preteku časa za odpravo napak. Dobava se izvede v prostorih  naročnika v delovnem času  za prevzem blaga, po predhodni uskladitvi z Nabavno službo.</w:t>
      </w:r>
    </w:p>
    <w:p w:rsidR="00E348CA" w:rsidRPr="006225E5" w:rsidRDefault="00E348CA" w:rsidP="00E348CA">
      <w:pPr>
        <w:suppressAutoHyphens/>
        <w:jc w:val="both"/>
        <w:rPr>
          <w:rFonts w:ascii="Garamond" w:hAnsi="Garamond"/>
          <w:sz w:val="22"/>
          <w:szCs w:val="22"/>
          <w:lang w:eastAsia="zh-CN"/>
        </w:rPr>
      </w:pPr>
    </w:p>
    <w:p w:rsidR="00E348CA" w:rsidRPr="006225E5" w:rsidRDefault="00E348CA" w:rsidP="00E348CA">
      <w:pPr>
        <w:suppressAutoHyphens/>
        <w:jc w:val="both"/>
        <w:rPr>
          <w:rFonts w:ascii="Garamond" w:hAnsi="Garamond"/>
          <w:sz w:val="22"/>
          <w:szCs w:val="22"/>
          <w:lang w:eastAsia="zh-CN"/>
        </w:rPr>
      </w:pPr>
      <w:r w:rsidRPr="006225E5">
        <w:rPr>
          <w:rFonts w:ascii="Garamond" w:hAnsi="Garamond"/>
          <w:sz w:val="22"/>
          <w:szCs w:val="22"/>
          <w:lang w:eastAsia="zh-CN"/>
        </w:rPr>
        <w:t xml:space="preserve">1.13. Izvajalec je dolžan da bo v primeru zastarelosti </w:t>
      </w:r>
      <w:r w:rsidR="00716239" w:rsidRPr="006225E5">
        <w:rPr>
          <w:rFonts w:ascii="Garamond" w:hAnsi="Garamond"/>
          <w:sz w:val="22"/>
          <w:szCs w:val="22"/>
          <w:lang w:eastAsia="zh-CN"/>
        </w:rPr>
        <w:t xml:space="preserve">ali </w:t>
      </w:r>
      <w:r w:rsidRPr="006225E5">
        <w:rPr>
          <w:rFonts w:ascii="Garamond" w:hAnsi="Garamond"/>
          <w:sz w:val="22"/>
          <w:szCs w:val="22"/>
          <w:lang w:eastAsia="zh-CN"/>
        </w:rPr>
        <w:t>menjave  aparata</w:t>
      </w:r>
      <w:r w:rsidR="00716239" w:rsidRPr="006225E5">
        <w:rPr>
          <w:rFonts w:ascii="Garamond" w:hAnsi="Garamond"/>
          <w:sz w:val="22"/>
          <w:szCs w:val="22"/>
          <w:lang w:eastAsia="zh-CN"/>
        </w:rPr>
        <w:t xml:space="preserve"> oziroma novejše generacije</w:t>
      </w:r>
      <w:r w:rsidRPr="006225E5">
        <w:rPr>
          <w:rFonts w:ascii="Garamond" w:hAnsi="Garamond"/>
          <w:sz w:val="22"/>
          <w:szCs w:val="22"/>
          <w:lang w:eastAsia="zh-CN"/>
        </w:rPr>
        <w:t xml:space="preserve">  s strani dobavitelja oz. proizvajalca,  zagotovil zamenjavo z novejšimi, pri tem  pa bo zagotovil ustrezen  originalni potrošni material. Izvajalec je dolžan  zagotoviti </w:t>
      </w:r>
      <w:r w:rsidR="00716239" w:rsidRPr="006225E5">
        <w:rPr>
          <w:rFonts w:ascii="Garamond" w:hAnsi="Garamond"/>
          <w:sz w:val="22"/>
          <w:szCs w:val="22"/>
          <w:lang w:eastAsia="zh-CN"/>
        </w:rPr>
        <w:t xml:space="preserve">in dokazati </w:t>
      </w:r>
      <w:r w:rsidRPr="006225E5">
        <w:rPr>
          <w:rFonts w:ascii="Garamond" w:hAnsi="Garamond"/>
          <w:sz w:val="22"/>
          <w:szCs w:val="22"/>
          <w:lang w:eastAsia="zh-CN"/>
        </w:rPr>
        <w:t xml:space="preserve">tudi, da  v primeru zamenjave aparata le ta   ne bo tehnično manj popoln, kot zahtevano v predmetni razpisni dokumentaciji javnega naročila. </w:t>
      </w:r>
    </w:p>
    <w:p w:rsidR="00E348CA" w:rsidRPr="006225E5" w:rsidRDefault="00E348CA" w:rsidP="00E348CA">
      <w:pPr>
        <w:suppressAutoHyphens/>
        <w:jc w:val="both"/>
        <w:rPr>
          <w:rFonts w:ascii="Garamond" w:hAnsi="Garamond"/>
          <w:sz w:val="22"/>
          <w:szCs w:val="22"/>
          <w:lang w:eastAsia="zh-CN"/>
        </w:rPr>
      </w:pPr>
    </w:p>
    <w:p w:rsidR="00E348CA" w:rsidRPr="006225E5" w:rsidRDefault="00E348CA" w:rsidP="00E348CA">
      <w:pPr>
        <w:suppressAutoHyphens/>
        <w:rPr>
          <w:rFonts w:ascii="Garamond" w:hAnsi="Garamond"/>
          <w:sz w:val="22"/>
          <w:szCs w:val="22"/>
          <w:lang w:eastAsia="zh-CN"/>
        </w:rPr>
      </w:pPr>
      <w:r w:rsidRPr="006225E5">
        <w:rPr>
          <w:rFonts w:ascii="Garamond" w:hAnsi="Garamond"/>
          <w:sz w:val="22"/>
          <w:szCs w:val="22"/>
          <w:lang w:eastAsia="zh-CN"/>
        </w:rPr>
        <w:t>1.14. Da se v primeru menjave iz prejšnje točke  cene potrošnega materiala  ne spremenijo  in veljajo pogodbene cene</w:t>
      </w:r>
      <w:r w:rsidR="00716239" w:rsidRPr="006225E5">
        <w:rPr>
          <w:rFonts w:ascii="Garamond" w:hAnsi="Garamond"/>
          <w:sz w:val="22"/>
          <w:szCs w:val="22"/>
          <w:lang w:eastAsia="zh-CN"/>
        </w:rPr>
        <w:t xml:space="preserve">, določene s ponudbo in to pogodbo. </w:t>
      </w:r>
      <w:r w:rsidRPr="006225E5">
        <w:rPr>
          <w:rFonts w:ascii="Garamond" w:hAnsi="Garamond"/>
          <w:sz w:val="22"/>
          <w:szCs w:val="22"/>
          <w:lang w:eastAsia="zh-CN"/>
        </w:rPr>
        <w:t>.</w:t>
      </w:r>
    </w:p>
    <w:p w:rsidR="00E348CA" w:rsidRPr="006225E5" w:rsidRDefault="00E348CA" w:rsidP="00E348CA">
      <w:pPr>
        <w:suppressAutoHyphens/>
        <w:rPr>
          <w:rFonts w:ascii="Garamond" w:hAnsi="Garamond"/>
          <w:sz w:val="22"/>
          <w:szCs w:val="22"/>
          <w:lang w:eastAsia="zh-CN"/>
        </w:rPr>
      </w:pPr>
    </w:p>
    <w:p w:rsidR="00E348CA" w:rsidRPr="006225E5" w:rsidRDefault="00E348CA" w:rsidP="003A6756">
      <w:pPr>
        <w:suppressAutoHyphens/>
        <w:jc w:val="both"/>
        <w:rPr>
          <w:rFonts w:ascii="Garamond" w:hAnsi="Garamond"/>
          <w:sz w:val="22"/>
          <w:szCs w:val="22"/>
          <w:lang w:eastAsia="zh-CN"/>
        </w:rPr>
      </w:pPr>
      <w:r w:rsidRPr="006225E5">
        <w:rPr>
          <w:rFonts w:ascii="Garamond" w:hAnsi="Garamond"/>
          <w:sz w:val="22"/>
          <w:szCs w:val="22"/>
          <w:lang w:eastAsia="zh-CN"/>
        </w:rPr>
        <w:t xml:space="preserve">1.16. Izvajalec </w:t>
      </w:r>
      <w:r w:rsidR="00716239" w:rsidRPr="006225E5">
        <w:rPr>
          <w:rFonts w:ascii="Garamond" w:hAnsi="Garamond"/>
          <w:sz w:val="22"/>
          <w:szCs w:val="22"/>
          <w:lang w:eastAsia="zh-CN"/>
        </w:rPr>
        <w:t xml:space="preserve">mora </w:t>
      </w:r>
      <w:r w:rsidRPr="006225E5">
        <w:rPr>
          <w:rFonts w:ascii="Garamond" w:hAnsi="Garamond"/>
          <w:sz w:val="22"/>
          <w:szCs w:val="22"/>
          <w:lang w:eastAsia="zh-CN"/>
        </w:rPr>
        <w:t xml:space="preserve"> zagotovi</w:t>
      </w:r>
      <w:r w:rsidR="00716239" w:rsidRPr="006225E5">
        <w:rPr>
          <w:rFonts w:ascii="Garamond" w:hAnsi="Garamond"/>
          <w:sz w:val="22"/>
          <w:szCs w:val="22"/>
          <w:lang w:eastAsia="zh-CN"/>
        </w:rPr>
        <w:t>ti</w:t>
      </w:r>
      <w:r w:rsidRPr="006225E5">
        <w:rPr>
          <w:rFonts w:ascii="Garamond" w:hAnsi="Garamond"/>
          <w:sz w:val="22"/>
          <w:szCs w:val="22"/>
          <w:lang w:eastAsia="zh-CN"/>
        </w:rPr>
        <w:t xml:space="preserve"> brezplačno odpravo napak na aparatu iz točke 1.1. te pogodbe. Po prejemu obvestila naročnika o napaki mora izvajalec ugotoviti napako v roku 24 ur. Po ugotovitvi napake (v kolikor je ne odpravi takoj) </w:t>
      </w:r>
      <w:r w:rsidR="00056D7A" w:rsidRPr="006225E5">
        <w:rPr>
          <w:rFonts w:ascii="Garamond" w:hAnsi="Garamond"/>
          <w:sz w:val="22"/>
          <w:szCs w:val="22"/>
          <w:lang w:eastAsia="zh-CN"/>
        </w:rPr>
        <w:t>ima izvajalec 24</w:t>
      </w:r>
      <w:r w:rsidRPr="006225E5">
        <w:rPr>
          <w:rFonts w:ascii="Garamond" w:hAnsi="Garamond"/>
          <w:sz w:val="22"/>
          <w:szCs w:val="22"/>
          <w:lang w:eastAsia="zh-CN"/>
        </w:rPr>
        <w:t xml:space="preserve"> ur  za odpravo napake oz  menjavo aparata. Naročnik s servisom nima nobenih stroškov (delo</w:t>
      </w:r>
      <w:r w:rsidR="002E7673" w:rsidRPr="006225E5">
        <w:rPr>
          <w:rFonts w:ascii="Garamond" w:hAnsi="Garamond"/>
          <w:sz w:val="22"/>
          <w:szCs w:val="22"/>
          <w:lang w:eastAsia="zh-CN"/>
        </w:rPr>
        <w:t>, čas na poti, rezervni deli.</w:t>
      </w:r>
      <w:r w:rsidRPr="006225E5">
        <w:rPr>
          <w:rFonts w:ascii="Garamond" w:hAnsi="Garamond"/>
          <w:sz w:val="22"/>
          <w:szCs w:val="22"/>
          <w:lang w:eastAsia="zh-CN"/>
        </w:rPr>
        <w:t>,vse krije izvajalec).</w:t>
      </w:r>
    </w:p>
    <w:p w:rsidR="00AB3F34" w:rsidRPr="006225E5" w:rsidRDefault="00AB3F34" w:rsidP="00E348CA">
      <w:pPr>
        <w:suppressAutoHyphens/>
        <w:rPr>
          <w:rFonts w:ascii="Garamond" w:hAnsi="Garamond"/>
          <w:sz w:val="22"/>
          <w:szCs w:val="22"/>
          <w:lang w:eastAsia="zh-CN"/>
        </w:rPr>
      </w:pPr>
    </w:p>
    <w:p w:rsidR="00E348CA" w:rsidRPr="006225E5" w:rsidRDefault="00E348CA" w:rsidP="003A6756">
      <w:pPr>
        <w:suppressAutoHyphens/>
        <w:jc w:val="both"/>
        <w:rPr>
          <w:rFonts w:ascii="Garamond" w:hAnsi="Garamond"/>
          <w:sz w:val="22"/>
          <w:szCs w:val="22"/>
          <w:lang w:eastAsia="zh-CN"/>
        </w:rPr>
      </w:pPr>
      <w:r w:rsidRPr="006225E5">
        <w:rPr>
          <w:rFonts w:ascii="Garamond" w:hAnsi="Garamond"/>
          <w:sz w:val="22"/>
          <w:szCs w:val="22"/>
          <w:lang w:eastAsia="zh-CN"/>
        </w:rPr>
        <w:t>1.17. Izvajalec je dolžan, da po  priporočilih proizvajalca  izvaja morebitne letne kalibracije aparata,  nastavitve overitve, redne letne servise, preventivno vzdrževanje ipd.   Storitve iz te točke so za naročnika brezplačne vključno s potrošnim materialom ali drugim materialom potrebnim za storitev iz te točke (za kalibracije, overitve, redni letni servis, preventivno vzdrževanje).</w:t>
      </w:r>
    </w:p>
    <w:p w:rsidR="004820DD" w:rsidRPr="006225E5" w:rsidRDefault="004820DD" w:rsidP="00E348CA">
      <w:pPr>
        <w:suppressAutoHyphens/>
        <w:rPr>
          <w:rFonts w:ascii="Garamond" w:hAnsi="Garamond"/>
          <w:sz w:val="22"/>
          <w:szCs w:val="22"/>
          <w:lang w:eastAsia="zh-CN"/>
        </w:rPr>
      </w:pPr>
    </w:p>
    <w:p w:rsidR="00EF20AA" w:rsidRPr="006225E5" w:rsidRDefault="00EF20AA" w:rsidP="00EF20AA">
      <w:pPr>
        <w:spacing w:after="120" w:line="252" w:lineRule="auto"/>
        <w:jc w:val="both"/>
        <w:rPr>
          <w:b/>
          <w:bCs/>
        </w:rPr>
      </w:pPr>
      <w:r w:rsidRPr="006225E5">
        <w:rPr>
          <w:rFonts w:ascii="Garamond" w:hAnsi="Garamond"/>
          <w:sz w:val="22"/>
          <w:szCs w:val="22"/>
          <w:u w:val="single"/>
        </w:rPr>
        <w:t xml:space="preserve">1.18. </w:t>
      </w:r>
      <w:r w:rsidRPr="006225E5">
        <w:t xml:space="preserve">V primeru odkrite sistemske napake (reklamacije uporabnikov pri drugih naročnikih) pri delovanju aparata, ki vpliva na kakovost in varnost komponente, je izvajalec dolžan o tem nemudoma obvestiti naročnika in napako odpraviti v čim krajšem možnem času ali dostaviti ustrezen nadomesti aparat. </w:t>
      </w:r>
    </w:p>
    <w:p w:rsidR="00380E2F" w:rsidRPr="006225E5" w:rsidRDefault="00380E2F" w:rsidP="00380E2F">
      <w:pPr>
        <w:spacing w:line="252" w:lineRule="auto"/>
      </w:pPr>
      <w:r w:rsidRPr="006225E5">
        <w:rPr>
          <w:rFonts w:ascii="Garamond" w:hAnsi="Garamond"/>
          <w:sz w:val="22"/>
          <w:szCs w:val="22"/>
          <w:u w:val="single"/>
        </w:rPr>
        <w:t>1.19.</w:t>
      </w:r>
      <w:r w:rsidRPr="006225E5">
        <w:t xml:space="preserve"> V primeru odpoklica določene serije materiala ali prejetju pomembnejših reklamacij, ki vplivajo na kakovost in/ali varnost končnega pripravka mora izvajalec o tem nemudoma obvestiti naročnika in zagotoviti ustrezen nadomestni material v 14 dneh. Izvajalec mora nadomestiti vse stroške, ki bi naročniku nastale zaradi neustreznega materiala. </w:t>
      </w:r>
    </w:p>
    <w:p w:rsidR="00E348CA" w:rsidRPr="006225E5" w:rsidRDefault="00E348CA" w:rsidP="00E348CA">
      <w:pPr>
        <w:jc w:val="both"/>
        <w:rPr>
          <w:rFonts w:ascii="Garamond" w:hAnsi="Garamond"/>
          <w:sz w:val="22"/>
          <w:szCs w:val="22"/>
          <w:u w:val="single"/>
        </w:rPr>
      </w:pPr>
    </w:p>
    <w:p w:rsidR="00E348CA" w:rsidRPr="006225E5" w:rsidRDefault="00E348CA" w:rsidP="00E348CA">
      <w:pPr>
        <w:jc w:val="both"/>
        <w:rPr>
          <w:rFonts w:ascii="Garamond" w:hAnsi="Garamond"/>
          <w:sz w:val="22"/>
          <w:szCs w:val="22"/>
        </w:rPr>
      </w:pPr>
      <w:r w:rsidRPr="006225E5">
        <w:rPr>
          <w:rFonts w:ascii="Garamond" w:hAnsi="Garamond"/>
          <w:b/>
          <w:sz w:val="22"/>
          <w:szCs w:val="22"/>
          <w:u w:val="single"/>
        </w:rPr>
        <w:t>2. ČAS IN NAČIN IZROČITVE</w:t>
      </w:r>
      <w:r w:rsidR="004820DD" w:rsidRPr="006225E5">
        <w:rPr>
          <w:rFonts w:ascii="Garamond" w:hAnsi="Garamond"/>
          <w:b/>
          <w:sz w:val="22"/>
          <w:szCs w:val="22"/>
          <w:u w:val="single"/>
        </w:rPr>
        <w:t xml:space="preserve"> APARATOV</w:t>
      </w:r>
    </w:p>
    <w:p w:rsidR="00E348CA" w:rsidRPr="006225E5" w:rsidRDefault="00E348CA" w:rsidP="00E348CA">
      <w:pPr>
        <w:jc w:val="both"/>
        <w:rPr>
          <w:rFonts w:ascii="Garamond" w:hAnsi="Garamond"/>
          <w:sz w:val="22"/>
          <w:szCs w:val="22"/>
        </w:rPr>
      </w:pPr>
    </w:p>
    <w:p w:rsidR="00E348CA" w:rsidRPr="006225E5" w:rsidRDefault="00E348CA" w:rsidP="00E348CA">
      <w:pPr>
        <w:pStyle w:val="Telobesedila21"/>
        <w:jc w:val="both"/>
        <w:rPr>
          <w:rFonts w:ascii="Garamond" w:hAnsi="Garamond" w:cs="Times New Roman"/>
          <w:b w:val="0"/>
          <w:sz w:val="22"/>
          <w:szCs w:val="22"/>
        </w:rPr>
      </w:pPr>
      <w:r w:rsidRPr="006225E5">
        <w:rPr>
          <w:rFonts w:ascii="Garamond" w:hAnsi="Garamond" w:cs="Times New Roman"/>
          <w:b w:val="0"/>
          <w:sz w:val="22"/>
          <w:szCs w:val="22"/>
        </w:rPr>
        <w:t xml:space="preserve">2.1. Izročitev pogodbenih stvari se opravi v ustreznih prostorih naročnika. To je mogoče opraviti na podlagi uspešno opravljenega kvalitativnega in kvantitativnega pregleda, odprave morebitnih pomanjkljivosti ter z izročitvijo vse pogodbeno opredeljene oziroma potrebne dokumentacije. </w:t>
      </w:r>
    </w:p>
    <w:p w:rsidR="00E348CA" w:rsidRPr="006225E5" w:rsidRDefault="00E348CA" w:rsidP="00E348CA">
      <w:pPr>
        <w:pStyle w:val="Telobesedila21"/>
        <w:jc w:val="both"/>
        <w:rPr>
          <w:rFonts w:ascii="Garamond" w:hAnsi="Garamond" w:cs="Times New Roman"/>
          <w:b w:val="0"/>
          <w:sz w:val="22"/>
          <w:szCs w:val="22"/>
        </w:rPr>
      </w:pPr>
    </w:p>
    <w:p w:rsidR="00E348CA" w:rsidRPr="006225E5" w:rsidRDefault="00E348CA" w:rsidP="00E348CA">
      <w:pPr>
        <w:jc w:val="both"/>
        <w:rPr>
          <w:rFonts w:ascii="Garamond" w:hAnsi="Garamond"/>
          <w:sz w:val="22"/>
          <w:szCs w:val="22"/>
          <w:lang w:eastAsia="ar-SA"/>
        </w:rPr>
      </w:pPr>
      <w:r w:rsidRPr="006225E5">
        <w:rPr>
          <w:rFonts w:ascii="Garamond" w:hAnsi="Garamond"/>
          <w:sz w:val="22"/>
          <w:szCs w:val="22"/>
          <w:lang w:eastAsia="ar-SA"/>
        </w:rPr>
        <w:t>2.2. Naročnik bo izvedel prevzem opreme in o tem sestavil primopredajni zapisnik;</w:t>
      </w:r>
    </w:p>
    <w:p w:rsidR="00E348CA" w:rsidRPr="006225E5" w:rsidRDefault="00E348CA" w:rsidP="00E348CA">
      <w:pPr>
        <w:jc w:val="both"/>
        <w:rPr>
          <w:rFonts w:ascii="Garamond" w:hAnsi="Garamond"/>
          <w:sz w:val="22"/>
          <w:szCs w:val="22"/>
          <w:lang w:eastAsia="ar-SA"/>
        </w:rPr>
      </w:pPr>
      <w:r w:rsidRPr="006225E5">
        <w:rPr>
          <w:rFonts w:ascii="Garamond" w:hAnsi="Garamond"/>
          <w:sz w:val="22"/>
          <w:szCs w:val="22"/>
          <w:lang w:eastAsia="ar-SA"/>
        </w:rPr>
        <w:t xml:space="preserve">- naročnik ter izvajalec zapisniško potrdita uspešno primopredajo s podpisom primopredajnega zapisnika, </w:t>
      </w:r>
    </w:p>
    <w:p w:rsidR="00E348CA" w:rsidRPr="006225E5" w:rsidRDefault="00E348CA" w:rsidP="00E348CA">
      <w:pPr>
        <w:jc w:val="both"/>
        <w:rPr>
          <w:rFonts w:ascii="Garamond" w:hAnsi="Garamond"/>
          <w:b/>
          <w:sz w:val="22"/>
          <w:szCs w:val="22"/>
        </w:rPr>
      </w:pPr>
    </w:p>
    <w:p w:rsidR="00E348CA" w:rsidRPr="006225E5" w:rsidRDefault="00E348CA" w:rsidP="00E348CA">
      <w:pPr>
        <w:jc w:val="both"/>
        <w:rPr>
          <w:rFonts w:ascii="Garamond" w:hAnsi="Garamond"/>
          <w:sz w:val="22"/>
          <w:szCs w:val="22"/>
        </w:rPr>
      </w:pPr>
      <w:r w:rsidRPr="006225E5">
        <w:rPr>
          <w:rFonts w:ascii="Garamond" w:hAnsi="Garamond"/>
          <w:b/>
          <w:sz w:val="22"/>
          <w:szCs w:val="22"/>
          <w:u w:val="single"/>
        </w:rPr>
        <w:t xml:space="preserve">3. ROK ZA </w:t>
      </w:r>
      <w:r w:rsidR="004820DD" w:rsidRPr="006225E5">
        <w:rPr>
          <w:rFonts w:ascii="Garamond" w:hAnsi="Garamond"/>
          <w:b/>
          <w:sz w:val="22"/>
          <w:szCs w:val="22"/>
          <w:u w:val="single"/>
        </w:rPr>
        <w:t>PREDAJO APARAT V BREZPLAČNO UPORABO</w:t>
      </w:r>
    </w:p>
    <w:p w:rsidR="00E348CA" w:rsidRPr="006225E5" w:rsidRDefault="00E348CA" w:rsidP="00E348CA">
      <w:pPr>
        <w:jc w:val="both"/>
        <w:rPr>
          <w:rFonts w:ascii="Garamond" w:hAnsi="Garamond"/>
          <w:sz w:val="22"/>
          <w:szCs w:val="22"/>
        </w:rPr>
      </w:pPr>
    </w:p>
    <w:p w:rsidR="00E348CA" w:rsidRPr="006225E5" w:rsidRDefault="00E348CA" w:rsidP="00E348CA">
      <w:pPr>
        <w:jc w:val="both"/>
        <w:rPr>
          <w:rFonts w:ascii="Garamond" w:hAnsi="Garamond"/>
          <w:sz w:val="22"/>
          <w:szCs w:val="22"/>
        </w:rPr>
      </w:pPr>
      <w:r w:rsidRPr="006225E5">
        <w:rPr>
          <w:rFonts w:ascii="Garamond" w:hAnsi="Garamond"/>
          <w:sz w:val="22"/>
          <w:szCs w:val="22"/>
        </w:rPr>
        <w:t xml:space="preserve">3.1 Pogodbene obveznosti bo izvajalec izvedel v roku  30 dni od podpisa pogodbe, to je </w:t>
      </w:r>
    </w:p>
    <w:p w:rsidR="00E348CA" w:rsidRPr="006225E5" w:rsidRDefault="00E348CA" w:rsidP="005454FD">
      <w:pPr>
        <w:numPr>
          <w:ilvl w:val="0"/>
          <w:numId w:val="8"/>
        </w:numPr>
        <w:jc w:val="both"/>
        <w:rPr>
          <w:rFonts w:ascii="Garamond" w:hAnsi="Garamond"/>
          <w:sz w:val="22"/>
          <w:szCs w:val="22"/>
        </w:rPr>
      </w:pPr>
      <w:r w:rsidRPr="006225E5">
        <w:rPr>
          <w:rFonts w:ascii="Garamond" w:hAnsi="Garamond"/>
          <w:sz w:val="22"/>
          <w:szCs w:val="22"/>
        </w:rPr>
        <w:t>namestitev, montaža ter funkcionalni zagon opreme</w:t>
      </w:r>
    </w:p>
    <w:p w:rsidR="00E348CA" w:rsidRPr="006225E5" w:rsidRDefault="00E348CA" w:rsidP="005454FD">
      <w:pPr>
        <w:numPr>
          <w:ilvl w:val="0"/>
          <w:numId w:val="8"/>
        </w:numPr>
        <w:rPr>
          <w:rFonts w:ascii="Garamond" w:hAnsi="Garamond"/>
          <w:sz w:val="22"/>
          <w:szCs w:val="22"/>
        </w:rPr>
      </w:pPr>
      <w:r w:rsidRPr="006225E5">
        <w:rPr>
          <w:rFonts w:ascii="Garamond" w:hAnsi="Garamond"/>
          <w:sz w:val="22"/>
          <w:szCs w:val="22"/>
        </w:rPr>
        <w:t>predložitve spremne dokumentacije iz točke 1.3. te pogodbe.</w:t>
      </w:r>
    </w:p>
    <w:p w:rsidR="00E348CA" w:rsidRPr="006225E5" w:rsidRDefault="00E348CA" w:rsidP="005454FD">
      <w:pPr>
        <w:numPr>
          <w:ilvl w:val="0"/>
          <w:numId w:val="8"/>
        </w:numPr>
        <w:jc w:val="both"/>
        <w:rPr>
          <w:rFonts w:ascii="Garamond" w:hAnsi="Garamond"/>
          <w:sz w:val="22"/>
          <w:szCs w:val="22"/>
        </w:rPr>
      </w:pPr>
      <w:r w:rsidRPr="006225E5">
        <w:rPr>
          <w:rFonts w:ascii="Garamond" w:hAnsi="Garamond"/>
          <w:sz w:val="22"/>
          <w:szCs w:val="22"/>
        </w:rPr>
        <w:t xml:space="preserve">edukacija uporabnika (normalni uporabniški nivo). </w:t>
      </w:r>
    </w:p>
    <w:p w:rsidR="005B016B" w:rsidRPr="006225E5" w:rsidRDefault="005B016B" w:rsidP="00E348CA">
      <w:pPr>
        <w:jc w:val="both"/>
        <w:rPr>
          <w:rFonts w:ascii="Garamond" w:hAnsi="Garamond"/>
          <w:sz w:val="22"/>
          <w:szCs w:val="22"/>
        </w:rPr>
      </w:pPr>
    </w:p>
    <w:p w:rsidR="005B016B" w:rsidRPr="006225E5" w:rsidRDefault="005B016B" w:rsidP="00E348CA">
      <w:pPr>
        <w:jc w:val="both"/>
        <w:rPr>
          <w:rFonts w:ascii="Garamond" w:hAnsi="Garamond"/>
          <w:b/>
          <w:sz w:val="22"/>
          <w:szCs w:val="22"/>
        </w:rPr>
      </w:pPr>
      <w:r w:rsidRPr="006225E5">
        <w:rPr>
          <w:rFonts w:ascii="Garamond" w:hAnsi="Garamond"/>
          <w:b/>
          <w:sz w:val="22"/>
          <w:szCs w:val="22"/>
        </w:rPr>
        <w:t xml:space="preserve">OBVEZNOSTI </w:t>
      </w:r>
      <w:r w:rsidR="00FF279F" w:rsidRPr="006225E5">
        <w:rPr>
          <w:rFonts w:ascii="Garamond" w:hAnsi="Garamond"/>
          <w:b/>
          <w:sz w:val="22"/>
          <w:szCs w:val="22"/>
        </w:rPr>
        <w:t xml:space="preserve">POGODBENIH STRANK </w:t>
      </w:r>
      <w:r w:rsidRPr="006225E5">
        <w:rPr>
          <w:rFonts w:ascii="Garamond" w:hAnsi="Garamond"/>
          <w:b/>
          <w:sz w:val="22"/>
          <w:szCs w:val="22"/>
        </w:rPr>
        <w:t>V ZVEZI Z VZDRŽEVANJEM PREDANEGA APARATA V UPORABI</w:t>
      </w:r>
    </w:p>
    <w:p w:rsidR="005B016B" w:rsidRPr="006225E5" w:rsidRDefault="005B016B" w:rsidP="00E348CA">
      <w:pPr>
        <w:jc w:val="both"/>
        <w:rPr>
          <w:rFonts w:ascii="Garamond" w:hAnsi="Garamond"/>
          <w:sz w:val="22"/>
          <w:szCs w:val="22"/>
        </w:rPr>
      </w:pPr>
    </w:p>
    <w:p w:rsidR="005B016B" w:rsidRPr="006225E5" w:rsidRDefault="005B016B" w:rsidP="005B016B">
      <w:pPr>
        <w:jc w:val="both"/>
        <w:rPr>
          <w:rFonts w:ascii="Garamond" w:hAnsi="Garamond"/>
          <w:sz w:val="22"/>
          <w:szCs w:val="22"/>
        </w:rPr>
      </w:pPr>
      <w:r w:rsidRPr="006225E5">
        <w:rPr>
          <w:rFonts w:ascii="Garamond" w:hAnsi="Garamond"/>
          <w:sz w:val="22"/>
          <w:szCs w:val="22"/>
        </w:rPr>
        <w:t>3.4. Predmet pogodbe zajema kompletno vzdrževanje dobavljene opreme  ter  vse druge vgrajene tehnološke opreme in vseh izvedenih del, torej vzdrževanje celotnega pogodbenega obsega iz pogodbe »OBR6«, vse po principu »ALL INCLUSIVE« za obdobje sedmih (7) let. Pri tem je potrebno zagotavljati nadgradnje kot npr. update-i ipd.) (v skladu z zahtevo proizvajalca) in drugo, odvisno glede na predmet vzdrževanja.</w:t>
      </w:r>
    </w:p>
    <w:p w:rsidR="005B016B" w:rsidRPr="006225E5" w:rsidRDefault="005B016B" w:rsidP="005B016B">
      <w:pPr>
        <w:jc w:val="both"/>
        <w:rPr>
          <w:rFonts w:ascii="Garamond" w:hAnsi="Garamond"/>
          <w:sz w:val="22"/>
          <w:szCs w:val="22"/>
        </w:rPr>
      </w:pPr>
    </w:p>
    <w:p w:rsidR="005B016B" w:rsidRPr="006225E5" w:rsidRDefault="005B016B" w:rsidP="005B016B">
      <w:pPr>
        <w:jc w:val="both"/>
        <w:rPr>
          <w:rFonts w:ascii="Garamond" w:hAnsi="Garamond"/>
          <w:sz w:val="22"/>
          <w:szCs w:val="22"/>
        </w:rPr>
      </w:pPr>
      <w:r w:rsidRPr="006225E5">
        <w:rPr>
          <w:rFonts w:ascii="Garamond" w:hAnsi="Garamond"/>
          <w:sz w:val="22"/>
          <w:szCs w:val="22"/>
        </w:rPr>
        <w:t>3.5. Vzdrževanje po tej pogodbi v celotnem obdobju vzdrževanja zajema naslednje vrste del:</w:t>
      </w:r>
    </w:p>
    <w:p w:rsidR="005B016B" w:rsidRPr="006225E5" w:rsidRDefault="005B016B" w:rsidP="005B016B">
      <w:pPr>
        <w:jc w:val="both"/>
        <w:rPr>
          <w:rFonts w:ascii="Garamond" w:hAnsi="Garamond"/>
          <w:sz w:val="22"/>
          <w:szCs w:val="22"/>
        </w:rPr>
      </w:pPr>
    </w:p>
    <w:p w:rsidR="005B016B" w:rsidRPr="006225E5" w:rsidRDefault="005B016B" w:rsidP="005454FD">
      <w:pPr>
        <w:numPr>
          <w:ilvl w:val="0"/>
          <w:numId w:val="20"/>
        </w:numPr>
        <w:autoSpaceDE w:val="0"/>
        <w:autoSpaceDN w:val="0"/>
        <w:adjustRightInd w:val="0"/>
        <w:spacing w:after="160" w:line="259" w:lineRule="auto"/>
        <w:jc w:val="both"/>
        <w:rPr>
          <w:rFonts w:ascii="Garamond" w:hAnsi="Garamond"/>
          <w:sz w:val="22"/>
          <w:szCs w:val="22"/>
        </w:rPr>
      </w:pPr>
      <w:r w:rsidRPr="006225E5">
        <w:rPr>
          <w:rFonts w:ascii="Garamond" w:hAnsi="Garamond"/>
          <w:sz w:val="22"/>
          <w:szCs w:val="22"/>
        </w:rPr>
        <w:t>preventivno, kurativno in programirano vzdrževanje z namenom ohranjanja stopnje funkcionalnosti sistemov in naprav ob nakupu, oz. pravilnega in brezhibnega delovanja opreme;</w:t>
      </w:r>
    </w:p>
    <w:p w:rsidR="005B016B" w:rsidRPr="006225E5" w:rsidRDefault="005B016B" w:rsidP="005454FD">
      <w:pPr>
        <w:numPr>
          <w:ilvl w:val="0"/>
          <w:numId w:val="20"/>
        </w:numPr>
        <w:autoSpaceDE w:val="0"/>
        <w:autoSpaceDN w:val="0"/>
        <w:adjustRightInd w:val="0"/>
        <w:spacing w:after="160" w:line="259" w:lineRule="auto"/>
        <w:jc w:val="both"/>
        <w:rPr>
          <w:rFonts w:ascii="Garamond" w:hAnsi="Garamond"/>
          <w:sz w:val="22"/>
          <w:szCs w:val="22"/>
        </w:rPr>
      </w:pPr>
      <w:r w:rsidRPr="006225E5">
        <w:rPr>
          <w:rFonts w:ascii="Garamond" w:hAnsi="Garamond"/>
          <w:sz w:val="22"/>
          <w:szCs w:val="22"/>
        </w:rPr>
        <w:t>zamenjava vseh okvarjenih in izrabljenih originalnih rezervnih/nadomestnih delov ter potrošnega in drugega materiala, ki so se izrabili oz. okvarili pri normalni in pravilni uporabi, velja tako za kurativno vzdrževanje, kot tudi za preventivno vzdrževanje po časovni dinamiki in obsegu, ki je predpisan  z navodili proizvajalca za vzdrževanje opreme;</w:t>
      </w:r>
    </w:p>
    <w:p w:rsidR="005B016B" w:rsidRPr="006225E5" w:rsidRDefault="005B016B" w:rsidP="005454FD">
      <w:pPr>
        <w:numPr>
          <w:ilvl w:val="0"/>
          <w:numId w:val="20"/>
        </w:numPr>
        <w:autoSpaceDE w:val="0"/>
        <w:autoSpaceDN w:val="0"/>
        <w:adjustRightInd w:val="0"/>
        <w:spacing w:after="160" w:line="259" w:lineRule="auto"/>
        <w:jc w:val="both"/>
        <w:rPr>
          <w:rFonts w:ascii="Garamond" w:hAnsi="Garamond"/>
          <w:sz w:val="22"/>
          <w:szCs w:val="22"/>
        </w:rPr>
      </w:pPr>
      <w:r w:rsidRPr="006225E5">
        <w:rPr>
          <w:rFonts w:ascii="Garamond" w:hAnsi="Garamond"/>
          <w:sz w:val="22"/>
          <w:szCs w:val="22"/>
        </w:rPr>
        <w:t>redne preventivne kontrole, nastavitve, meritve po časovni dinamiki in obsegu, ki je predpisan z navodili proizvajalca za vzdrževanje opreme (vključno z delom in materialom po navodilih proizvajalca);</w:t>
      </w:r>
    </w:p>
    <w:p w:rsidR="005B016B" w:rsidRPr="006225E5" w:rsidRDefault="005B016B" w:rsidP="005454FD">
      <w:pPr>
        <w:numPr>
          <w:ilvl w:val="0"/>
          <w:numId w:val="20"/>
        </w:numPr>
        <w:autoSpaceDE w:val="0"/>
        <w:autoSpaceDN w:val="0"/>
        <w:adjustRightInd w:val="0"/>
        <w:spacing w:after="160" w:line="259" w:lineRule="auto"/>
        <w:jc w:val="both"/>
        <w:rPr>
          <w:rFonts w:ascii="Garamond" w:hAnsi="Garamond"/>
          <w:sz w:val="22"/>
          <w:szCs w:val="22"/>
        </w:rPr>
      </w:pPr>
      <w:r w:rsidRPr="006225E5">
        <w:rPr>
          <w:rFonts w:ascii="Garamond" w:hAnsi="Garamond"/>
          <w:sz w:val="22"/>
          <w:szCs w:val="22"/>
        </w:rPr>
        <w:t>nastavitve sistema po potrebi;</w:t>
      </w:r>
    </w:p>
    <w:p w:rsidR="005B016B" w:rsidRPr="006225E5" w:rsidRDefault="005B016B" w:rsidP="005454FD">
      <w:pPr>
        <w:numPr>
          <w:ilvl w:val="0"/>
          <w:numId w:val="20"/>
        </w:numPr>
        <w:autoSpaceDE w:val="0"/>
        <w:autoSpaceDN w:val="0"/>
        <w:adjustRightInd w:val="0"/>
        <w:spacing w:after="160" w:line="259" w:lineRule="auto"/>
        <w:jc w:val="both"/>
        <w:rPr>
          <w:rFonts w:ascii="Garamond" w:hAnsi="Garamond"/>
          <w:sz w:val="22"/>
          <w:szCs w:val="22"/>
        </w:rPr>
      </w:pPr>
      <w:r w:rsidRPr="006225E5">
        <w:rPr>
          <w:rFonts w:ascii="Garamond" w:hAnsi="Garamond"/>
          <w:sz w:val="22"/>
          <w:szCs w:val="22"/>
        </w:rPr>
        <w:t xml:space="preserve">letne kalibracije, meritve, nastavitve, overitve, ves potrošni material ter drug potreben material za izvedbo vzdrževanja po navodilih proizvajalca; </w:t>
      </w:r>
    </w:p>
    <w:p w:rsidR="005B016B" w:rsidRPr="006225E5" w:rsidRDefault="005B016B" w:rsidP="005454FD">
      <w:pPr>
        <w:numPr>
          <w:ilvl w:val="0"/>
          <w:numId w:val="20"/>
        </w:numPr>
        <w:autoSpaceDE w:val="0"/>
        <w:autoSpaceDN w:val="0"/>
        <w:adjustRightInd w:val="0"/>
        <w:spacing w:after="160" w:line="259" w:lineRule="auto"/>
        <w:jc w:val="both"/>
        <w:rPr>
          <w:rFonts w:ascii="Garamond" w:hAnsi="Garamond"/>
          <w:sz w:val="22"/>
          <w:szCs w:val="22"/>
        </w:rPr>
      </w:pPr>
      <w:r w:rsidRPr="006225E5">
        <w:rPr>
          <w:rFonts w:ascii="Garamond" w:hAnsi="Garamond"/>
          <w:sz w:val="22"/>
          <w:szCs w:val="22"/>
        </w:rPr>
        <w:t>nujne nadgradnje in zamenjave (programske in strojne opreme) za ohranitev funkcionalnosti sistema ob zagonu (kot npr. update-i ipd.) (v skladu z zahtevo proizvajalca);</w:t>
      </w:r>
    </w:p>
    <w:p w:rsidR="005B016B" w:rsidRPr="006225E5" w:rsidRDefault="005B016B" w:rsidP="005454FD">
      <w:pPr>
        <w:numPr>
          <w:ilvl w:val="0"/>
          <w:numId w:val="20"/>
        </w:numPr>
        <w:autoSpaceDE w:val="0"/>
        <w:autoSpaceDN w:val="0"/>
        <w:adjustRightInd w:val="0"/>
        <w:spacing w:after="160" w:line="259" w:lineRule="auto"/>
        <w:jc w:val="both"/>
        <w:rPr>
          <w:rFonts w:ascii="Garamond" w:hAnsi="Garamond"/>
          <w:sz w:val="22"/>
          <w:szCs w:val="22"/>
        </w:rPr>
      </w:pPr>
      <w:r w:rsidRPr="006225E5">
        <w:rPr>
          <w:rFonts w:ascii="Garamond" w:hAnsi="Garamond"/>
          <w:sz w:val="22"/>
          <w:szCs w:val="22"/>
        </w:rPr>
        <w:t>nujne nadgradnje in zamenjave (programske in strojne) za povečanje funkcionalnosti sistema od nakupa (v skladu z zahtevo proizvajalca);</w:t>
      </w:r>
    </w:p>
    <w:p w:rsidR="005B016B" w:rsidRPr="006225E5" w:rsidRDefault="005B016B" w:rsidP="005454FD">
      <w:pPr>
        <w:numPr>
          <w:ilvl w:val="0"/>
          <w:numId w:val="20"/>
        </w:numPr>
        <w:autoSpaceDE w:val="0"/>
        <w:autoSpaceDN w:val="0"/>
        <w:adjustRightInd w:val="0"/>
        <w:spacing w:after="160" w:line="259" w:lineRule="auto"/>
        <w:jc w:val="both"/>
        <w:rPr>
          <w:rFonts w:ascii="Garamond" w:hAnsi="Garamond"/>
          <w:sz w:val="22"/>
          <w:szCs w:val="22"/>
        </w:rPr>
      </w:pPr>
      <w:r w:rsidRPr="006225E5">
        <w:rPr>
          <w:rFonts w:ascii="Garamond" w:hAnsi="Garamond"/>
          <w:sz w:val="22"/>
          <w:szCs w:val="22"/>
        </w:rPr>
        <w:t>odpravo nepravilnega delovanja ali okvare sistema, ki niso posledica nepravilne uporabe na strani naročnika;</w:t>
      </w:r>
    </w:p>
    <w:p w:rsidR="005B016B" w:rsidRPr="006225E5" w:rsidRDefault="005B016B" w:rsidP="005454FD">
      <w:pPr>
        <w:numPr>
          <w:ilvl w:val="0"/>
          <w:numId w:val="20"/>
        </w:numPr>
        <w:autoSpaceDE w:val="0"/>
        <w:autoSpaceDN w:val="0"/>
        <w:adjustRightInd w:val="0"/>
        <w:spacing w:after="160" w:line="259" w:lineRule="auto"/>
        <w:jc w:val="both"/>
        <w:rPr>
          <w:rFonts w:ascii="Garamond" w:hAnsi="Garamond"/>
          <w:sz w:val="22"/>
          <w:szCs w:val="22"/>
        </w:rPr>
      </w:pPr>
      <w:r w:rsidRPr="006225E5">
        <w:rPr>
          <w:rFonts w:ascii="Garamond" w:hAnsi="Garamond"/>
          <w:sz w:val="22"/>
          <w:szCs w:val="22"/>
        </w:rPr>
        <w:t>kontrole, inšpekcije, certificiranje in zagotovitev kakovosti, opremljanje z označbami (nalepkami na opremi) o izvedenem vzdrževanju;</w:t>
      </w:r>
    </w:p>
    <w:p w:rsidR="005B016B" w:rsidRPr="006225E5" w:rsidRDefault="005B016B" w:rsidP="005454FD">
      <w:pPr>
        <w:numPr>
          <w:ilvl w:val="0"/>
          <w:numId w:val="20"/>
        </w:numPr>
        <w:autoSpaceDE w:val="0"/>
        <w:autoSpaceDN w:val="0"/>
        <w:adjustRightInd w:val="0"/>
        <w:spacing w:after="160" w:line="259" w:lineRule="auto"/>
        <w:jc w:val="both"/>
        <w:rPr>
          <w:rFonts w:ascii="Garamond" w:hAnsi="Garamond"/>
          <w:sz w:val="22"/>
          <w:szCs w:val="22"/>
        </w:rPr>
      </w:pPr>
      <w:r w:rsidRPr="006225E5">
        <w:rPr>
          <w:rFonts w:ascii="Garamond" w:hAnsi="Garamond"/>
          <w:sz w:val="22"/>
          <w:szCs w:val="22"/>
        </w:rPr>
        <w:t>optimiranje funkcijskih parametrov delovanja;</w:t>
      </w:r>
    </w:p>
    <w:p w:rsidR="005B016B" w:rsidRPr="006225E5" w:rsidRDefault="005B016B" w:rsidP="005454FD">
      <w:pPr>
        <w:numPr>
          <w:ilvl w:val="0"/>
          <w:numId w:val="20"/>
        </w:numPr>
        <w:autoSpaceDE w:val="0"/>
        <w:autoSpaceDN w:val="0"/>
        <w:adjustRightInd w:val="0"/>
        <w:spacing w:after="160" w:line="259" w:lineRule="auto"/>
        <w:jc w:val="both"/>
        <w:rPr>
          <w:rFonts w:ascii="Garamond" w:hAnsi="Garamond"/>
          <w:sz w:val="22"/>
          <w:szCs w:val="22"/>
        </w:rPr>
      </w:pPr>
      <w:r w:rsidRPr="006225E5">
        <w:rPr>
          <w:rFonts w:ascii="Garamond" w:hAnsi="Garamond"/>
          <w:sz w:val="22"/>
          <w:szCs w:val="22"/>
        </w:rPr>
        <w:t>zagotovitev pravice k produktivni nadgradnji, ki predstavlja zamenjavo/posodobitev/nadgradnjo obstoječih verzij  programske opreme, ki v celoti nadomestijo licencirano verzijo programskih licenc;</w:t>
      </w:r>
    </w:p>
    <w:p w:rsidR="005B016B" w:rsidRPr="006225E5" w:rsidRDefault="005B016B" w:rsidP="005454FD">
      <w:pPr>
        <w:numPr>
          <w:ilvl w:val="0"/>
          <w:numId w:val="20"/>
        </w:numPr>
        <w:autoSpaceDE w:val="0"/>
        <w:autoSpaceDN w:val="0"/>
        <w:adjustRightInd w:val="0"/>
        <w:spacing w:after="160" w:line="259" w:lineRule="auto"/>
        <w:jc w:val="both"/>
        <w:rPr>
          <w:rFonts w:ascii="Garamond" w:hAnsi="Garamond"/>
          <w:sz w:val="22"/>
          <w:szCs w:val="22"/>
        </w:rPr>
      </w:pPr>
      <w:r w:rsidRPr="006225E5">
        <w:rPr>
          <w:rFonts w:ascii="Garamond" w:hAnsi="Garamond"/>
          <w:sz w:val="22"/>
          <w:szCs w:val="22"/>
        </w:rPr>
        <w:t>druga dela, ki niso posebej specificirana, so pa potrebni za funkcionalno zagotovitev delovanja aparata.</w:t>
      </w:r>
    </w:p>
    <w:p w:rsidR="005B016B" w:rsidRPr="006225E5" w:rsidRDefault="005B016B" w:rsidP="005B016B">
      <w:pPr>
        <w:jc w:val="both"/>
        <w:rPr>
          <w:rFonts w:ascii="Garamond" w:hAnsi="Garamond"/>
          <w:sz w:val="22"/>
          <w:szCs w:val="22"/>
        </w:rPr>
      </w:pPr>
    </w:p>
    <w:p w:rsidR="005B016B" w:rsidRPr="006225E5" w:rsidRDefault="005B016B" w:rsidP="005B016B">
      <w:pPr>
        <w:jc w:val="both"/>
        <w:rPr>
          <w:rFonts w:ascii="Garamond" w:hAnsi="Garamond"/>
          <w:sz w:val="22"/>
          <w:szCs w:val="22"/>
        </w:rPr>
      </w:pPr>
      <w:r w:rsidRPr="006225E5">
        <w:rPr>
          <w:rFonts w:ascii="Garamond" w:hAnsi="Garamond"/>
          <w:sz w:val="22"/>
          <w:szCs w:val="22"/>
        </w:rPr>
        <w:t>3.6. V ceno vzdrževalnine po tej pogodbi niso vključena sledeča dela in material, ki jih naročnik po ustreznem postopku ločeno naroči in obračuna:</w:t>
      </w:r>
    </w:p>
    <w:p w:rsidR="005B016B" w:rsidRPr="006225E5" w:rsidRDefault="005B016B" w:rsidP="005B016B">
      <w:pPr>
        <w:jc w:val="both"/>
        <w:rPr>
          <w:rFonts w:ascii="Garamond" w:hAnsi="Garamond"/>
          <w:sz w:val="22"/>
          <w:szCs w:val="22"/>
        </w:rPr>
      </w:pPr>
    </w:p>
    <w:p w:rsidR="005B016B" w:rsidRPr="006225E5" w:rsidRDefault="005B016B" w:rsidP="005454FD">
      <w:pPr>
        <w:pStyle w:val="Odstavekseznama"/>
        <w:numPr>
          <w:ilvl w:val="0"/>
          <w:numId w:val="29"/>
        </w:numPr>
        <w:jc w:val="both"/>
        <w:rPr>
          <w:rFonts w:ascii="Garamond" w:hAnsi="Garamond"/>
          <w:sz w:val="22"/>
          <w:szCs w:val="22"/>
        </w:rPr>
      </w:pPr>
      <w:r w:rsidRPr="006225E5">
        <w:rPr>
          <w:rFonts w:ascii="Garamond" w:hAnsi="Garamond"/>
          <w:sz w:val="22"/>
          <w:szCs w:val="22"/>
        </w:rPr>
        <w:tab/>
        <w:t>odprava napak, ki so nastale zaradi posegov nepooblaščenih oseb,</w:t>
      </w:r>
    </w:p>
    <w:p w:rsidR="005B016B" w:rsidRPr="006225E5" w:rsidRDefault="005B016B" w:rsidP="00E401B6">
      <w:pPr>
        <w:pStyle w:val="Odstavekseznama"/>
        <w:ind w:left="720"/>
        <w:jc w:val="both"/>
        <w:rPr>
          <w:rFonts w:ascii="Garamond" w:hAnsi="Garamond"/>
          <w:sz w:val="22"/>
          <w:szCs w:val="22"/>
        </w:rPr>
      </w:pPr>
      <w:r w:rsidRPr="006225E5">
        <w:rPr>
          <w:rFonts w:ascii="Garamond" w:hAnsi="Garamond"/>
          <w:sz w:val="22"/>
          <w:szCs w:val="22"/>
        </w:rPr>
        <w:tab/>
        <w:t>odprava napak nastalih zaradi atmosferskih razelektrenj (strela),</w:t>
      </w:r>
    </w:p>
    <w:p w:rsidR="005B016B" w:rsidRPr="006225E5" w:rsidRDefault="005B016B" w:rsidP="005454FD">
      <w:pPr>
        <w:pStyle w:val="Odstavekseznama"/>
        <w:numPr>
          <w:ilvl w:val="0"/>
          <w:numId w:val="29"/>
        </w:numPr>
        <w:jc w:val="both"/>
        <w:rPr>
          <w:rFonts w:ascii="Garamond" w:hAnsi="Garamond"/>
          <w:sz w:val="22"/>
          <w:szCs w:val="22"/>
        </w:rPr>
      </w:pPr>
      <w:r w:rsidRPr="006225E5">
        <w:rPr>
          <w:rFonts w:ascii="Garamond" w:hAnsi="Garamond"/>
          <w:sz w:val="22"/>
          <w:szCs w:val="22"/>
        </w:rPr>
        <w:tab/>
        <w:t>odprava napak nastalih zaradi višje sile (poplave, potres, požar, ipd.),</w:t>
      </w:r>
    </w:p>
    <w:p w:rsidR="005B016B" w:rsidRPr="006225E5" w:rsidRDefault="005B016B" w:rsidP="005454FD">
      <w:pPr>
        <w:pStyle w:val="Odstavekseznama"/>
        <w:numPr>
          <w:ilvl w:val="0"/>
          <w:numId w:val="29"/>
        </w:numPr>
        <w:jc w:val="both"/>
        <w:rPr>
          <w:rFonts w:ascii="Garamond" w:hAnsi="Garamond"/>
          <w:sz w:val="22"/>
          <w:szCs w:val="22"/>
        </w:rPr>
      </w:pPr>
      <w:r w:rsidRPr="006225E5">
        <w:rPr>
          <w:rFonts w:ascii="Garamond" w:hAnsi="Garamond"/>
          <w:sz w:val="22"/>
          <w:szCs w:val="22"/>
        </w:rPr>
        <w:tab/>
        <w:t>izvedba fizičnih prestavitev opreme.</w:t>
      </w:r>
    </w:p>
    <w:p w:rsidR="005B016B" w:rsidRPr="006225E5" w:rsidRDefault="005B016B" w:rsidP="005B016B">
      <w:pPr>
        <w:jc w:val="both"/>
        <w:rPr>
          <w:rFonts w:ascii="Garamond" w:hAnsi="Garamond"/>
          <w:sz w:val="22"/>
          <w:szCs w:val="22"/>
        </w:rPr>
      </w:pPr>
    </w:p>
    <w:p w:rsidR="005B016B" w:rsidRPr="006225E5" w:rsidRDefault="005B016B" w:rsidP="005B016B">
      <w:pPr>
        <w:jc w:val="both"/>
        <w:rPr>
          <w:rFonts w:ascii="Garamond" w:hAnsi="Garamond"/>
          <w:sz w:val="22"/>
          <w:szCs w:val="22"/>
        </w:rPr>
      </w:pPr>
      <w:r w:rsidRPr="006225E5">
        <w:rPr>
          <w:rFonts w:ascii="Garamond" w:hAnsi="Garamond"/>
          <w:sz w:val="22"/>
          <w:szCs w:val="22"/>
        </w:rPr>
        <w:t>3.6. Izvajalec bo v skladu z določili te pogodbe izvajal sledeče:</w:t>
      </w:r>
    </w:p>
    <w:p w:rsidR="005B016B" w:rsidRPr="006225E5" w:rsidRDefault="005B016B" w:rsidP="005B016B">
      <w:pPr>
        <w:jc w:val="both"/>
        <w:rPr>
          <w:rFonts w:ascii="Garamond" w:hAnsi="Garamond"/>
          <w:sz w:val="22"/>
          <w:szCs w:val="22"/>
        </w:rPr>
      </w:pPr>
    </w:p>
    <w:p w:rsidR="005B016B" w:rsidRPr="006225E5" w:rsidRDefault="005B016B" w:rsidP="005B016B">
      <w:pPr>
        <w:jc w:val="both"/>
        <w:rPr>
          <w:rFonts w:ascii="Garamond" w:hAnsi="Garamond"/>
          <w:sz w:val="22"/>
          <w:szCs w:val="22"/>
        </w:rPr>
      </w:pPr>
      <w:r w:rsidRPr="006225E5">
        <w:rPr>
          <w:rFonts w:ascii="Garamond" w:hAnsi="Garamond"/>
          <w:sz w:val="22"/>
          <w:szCs w:val="22"/>
        </w:rPr>
        <w:t>Opravil število obiskov preventivnega vzdrževanja, po časovni dinamiki in obsegu, ki je predpisan  z navodili proizvajalca za vzdrževanje opreme, v usklajenih terminih med  pogodbenima strankama. Preventivno vzdrževanje bo izvedeno ob delavnikih (od ponedeljka do petka) med 7.00 in 17.00 uro. Izvajalec mora ob podpisu pogodbe dostaviti naročniku načrt preventivnega vzdrževanja. Iz načrta mora biti razviden predviden potreben čas servisiranja in opis del in postopkov. Terminski in vsebinski načrt preventivnega vzdrževanja je priloga te pogodbe.</w:t>
      </w:r>
    </w:p>
    <w:p w:rsidR="005B016B" w:rsidRPr="006225E5" w:rsidRDefault="005B016B" w:rsidP="005B016B">
      <w:pPr>
        <w:jc w:val="both"/>
        <w:rPr>
          <w:rFonts w:ascii="Garamond" w:hAnsi="Garamond"/>
          <w:sz w:val="22"/>
          <w:szCs w:val="22"/>
        </w:rPr>
      </w:pPr>
    </w:p>
    <w:p w:rsidR="005B016B" w:rsidRPr="006225E5" w:rsidRDefault="005B016B" w:rsidP="005B016B">
      <w:pPr>
        <w:jc w:val="both"/>
        <w:rPr>
          <w:rFonts w:ascii="Garamond" w:hAnsi="Garamond"/>
          <w:sz w:val="22"/>
          <w:szCs w:val="22"/>
        </w:rPr>
      </w:pPr>
      <w:r w:rsidRPr="006225E5">
        <w:rPr>
          <w:rFonts w:ascii="Garamond" w:hAnsi="Garamond"/>
          <w:sz w:val="22"/>
          <w:szCs w:val="22"/>
        </w:rPr>
        <w:t>Izvajal kurativno vzdrževanje na prizadeven in profesionalen način med načrtovanimi obiski ali na poziv. Izvajalec se obvezuje, da se bo na vsako prijavo napake s strani naročnika, na protokoliran način, kot je navedeno v  te</w:t>
      </w:r>
      <w:r w:rsidR="00096541" w:rsidRPr="006225E5">
        <w:rPr>
          <w:rFonts w:ascii="Garamond" w:hAnsi="Garamond"/>
          <w:sz w:val="22"/>
          <w:szCs w:val="22"/>
        </w:rPr>
        <w:t>j</w:t>
      </w:r>
      <w:r w:rsidRPr="006225E5">
        <w:rPr>
          <w:rFonts w:ascii="Garamond" w:hAnsi="Garamond"/>
          <w:sz w:val="22"/>
          <w:szCs w:val="22"/>
        </w:rPr>
        <w:t xml:space="preserve"> pogodb</w:t>
      </w:r>
      <w:r w:rsidR="00096541" w:rsidRPr="006225E5">
        <w:rPr>
          <w:rFonts w:ascii="Garamond" w:hAnsi="Garamond"/>
          <w:sz w:val="22"/>
          <w:szCs w:val="22"/>
        </w:rPr>
        <w:t>i</w:t>
      </w:r>
      <w:r w:rsidRPr="006225E5">
        <w:rPr>
          <w:rFonts w:ascii="Garamond" w:hAnsi="Garamond"/>
          <w:sz w:val="22"/>
          <w:szCs w:val="22"/>
        </w:rPr>
        <w:t>, odzval z intervencijo znotraj odzivnega časa.</w:t>
      </w:r>
      <w:r w:rsidRPr="006225E5" w:rsidDel="000C0D7F">
        <w:rPr>
          <w:rFonts w:ascii="Garamond" w:hAnsi="Garamond"/>
          <w:sz w:val="22"/>
          <w:szCs w:val="22"/>
        </w:rPr>
        <w:t xml:space="preserve"> </w:t>
      </w:r>
      <w:r w:rsidRPr="006225E5">
        <w:rPr>
          <w:rFonts w:ascii="Garamond" w:hAnsi="Garamond"/>
          <w:sz w:val="22"/>
          <w:szCs w:val="22"/>
        </w:rPr>
        <w:t>Izvajalec se bo na servisni poziv odzval v roku 1 ure (odzivni čas) od prejema sporočila o okvari. V tem času se mora vzdrževalec izvajalca javiti odgovorni osebi naročnika in se dogovoriti o vsebini in času odprave okvare ter kdo bo okvaro odpravil. Čas za odpravo okvare je največ</w:t>
      </w:r>
      <w:r w:rsidRPr="006225E5">
        <w:rPr>
          <w:rFonts w:ascii="Garamond" w:hAnsi="Garamond"/>
          <w:b/>
          <w:sz w:val="22"/>
          <w:szCs w:val="22"/>
        </w:rPr>
        <w:t xml:space="preserve"> </w:t>
      </w:r>
      <w:r w:rsidRPr="006225E5">
        <w:rPr>
          <w:rFonts w:ascii="Garamond" w:hAnsi="Garamond"/>
          <w:strike/>
          <w:sz w:val="22"/>
          <w:szCs w:val="22"/>
        </w:rPr>
        <w:t xml:space="preserve">4 delovne dni </w:t>
      </w:r>
      <w:r w:rsidR="00696FAB" w:rsidRPr="006225E5">
        <w:rPr>
          <w:rFonts w:ascii="Garamond" w:hAnsi="Garamond"/>
          <w:sz w:val="22"/>
          <w:szCs w:val="22"/>
        </w:rPr>
        <w:t>24 ur</w:t>
      </w:r>
      <w:r w:rsidR="00696FAB" w:rsidRPr="006225E5">
        <w:rPr>
          <w:rFonts w:ascii="Garamond" w:hAnsi="Garamond"/>
          <w:strike/>
          <w:sz w:val="22"/>
          <w:szCs w:val="22"/>
        </w:rPr>
        <w:t xml:space="preserve"> </w:t>
      </w:r>
      <w:r w:rsidRPr="006225E5">
        <w:rPr>
          <w:rFonts w:ascii="Garamond" w:hAnsi="Garamond"/>
          <w:sz w:val="22"/>
          <w:szCs w:val="22"/>
        </w:rPr>
        <w:t xml:space="preserve">od poteka odzivnega časa. Vsa popravila se bodo vršila v delavnikih (od ponedeljka do petka) med 7.00 in 17.00 uro. V kolikor bi dela motila delovni proces naročnika, se bo delo izvajalo v skladu z dogovorom med naročnikom in izvajalcem. V urgentnih primerih bo izvajalec opravil servisno vzdrževanje tudi izven delovnega časa ter med prazniki in vikendi (v času dela prostih dni). Urgentni primer nastane, ko v bolnišnici zaradi okvare naprav ni na voljo nobena druga naprava za izvedbo določene vrste preiskave. V primeru, </w:t>
      </w:r>
      <w:r w:rsidR="00AB3F34" w:rsidRPr="006225E5">
        <w:rPr>
          <w:rFonts w:ascii="Garamond" w:hAnsi="Garamond"/>
          <w:sz w:val="22"/>
          <w:szCs w:val="22"/>
        </w:rPr>
        <w:t xml:space="preserve">da bo aparat v okvari več kot 24 </w:t>
      </w:r>
      <w:r w:rsidRPr="006225E5">
        <w:rPr>
          <w:rFonts w:ascii="Garamond" w:hAnsi="Garamond"/>
          <w:sz w:val="22"/>
          <w:szCs w:val="22"/>
        </w:rPr>
        <w:t xml:space="preserve"> ur, mora izvajalec o tem pisno obvestiti odgovorno osebo naročnik</w:t>
      </w:r>
      <w:r w:rsidR="00AB3F34" w:rsidRPr="006225E5">
        <w:rPr>
          <w:rFonts w:ascii="Garamond" w:hAnsi="Garamond"/>
          <w:sz w:val="22"/>
          <w:szCs w:val="22"/>
        </w:rPr>
        <w:t xml:space="preserve">a (lahko po elektronski pošti) in zagotovi nadomestni aparat v roku </w:t>
      </w:r>
      <w:r w:rsidR="00926256" w:rsidRPr="006225E5">
        <w:rPr>
          <w:rFonts w:ascii="Garamond" w:hAnsi="Garamond"/>
          <w:sz w:val="22"/>
          <w:szCs w:val="22"/>
        </w:rPr>
        <w:t>skladno z točko 1.16 te pogodbe.</w:t>
      </w:r>
    </w:p>
    <w:p w:rsidR="005B016B" w:rsidRPr="006225E5" w:rsidRDefault="005B016B" w:rsidP="005B016B">
      <w:pPr>
        <w:jc w:val="both"/>
        <w:rPr>
          <w:rFonts w:ascii="Garamond" w:hAnsi="Garamond"/>
          <w:sz w:val="22"/>
          <w:szCs w:val="22"/>
        </w:rPr>
      </w:pPr>
    </w:p>
    <w:p w:rsidR="005B016B" w:rsidRPr="006225E5" w:rsidRDefault="005B016B" w:rsidP="005B016B">
      <w:pPr>
        <w:jc w:val="both"/>
        <w:rPr>
          <w:rFonts w:ascii="Garamond" w:hAnsi="Garamond"/>
          <w:sz w:val="22"/>
          <w:szCs w:val="22"/>
        </w:rPr>
      </w:pPr>
      <w:r w:rsidRPr="006225E5">
        <w:rPr>
          <w:rFonts w:ascii="Garamond" w:hAnsi="Garamond"/>
          <w:sz w:val="22"/>
          <w:szCs w:val="22"/>
        </w:rPr>
        <w:t>3.7. Odgovorne osebe izvajalca so (skrbnik pogodbe) (ime, priimek, telefonska številka, elektronska pošta, področje odgovornosti):</w:t>
      </w:r>
    </w:p>
    <w:p w:rsidR="005B016B" w:rsidRPr="006225E5" w:rsidRDefault="005B016B" w:rsidP="005B016B">
      <w:pPr>
        <w:jc w:val="both"/>
        <w:rPr>
          <w:rFonts w:ascii="Garamond" w:hAnsi="Garamond"/>
          <w:sz w:val="22"/>
          <w:szCs w:val="22"/>
        </w:rPr>
      </w:pPr>
      <w:r w:rsidRPr="006225E5">
        <w:rPr>
          <w:rFonts w:ascii="Garamond" w:hAnsi="Garamond"/>
          <w:sz w:val="22"/>
          <w:szCs w:val="22"/>
        </w:rPr>
        <w:t>________________</w:t>
      </w:r>
    </w:p>
    <w:p w:rsidR="005B016B" w:rsidRPr="006225E5" w:rsidRDefault="005B016B" w:rsidP="005B016B">
      <w:pPr>
        <w:jc w:val="both"/>
        <w:rPr>
          <w:rFonts w:ascii="Garamond" w:hAnsi="Garamond"/>
          <w:sz w:val="22"/>
          <w:szCs w:val="22"/>
        </w:rPr>
      </w:pPr>
    </w:p>
    <w:p w:rsidR="005B016B" w:rsidRPr="006225E5" w:rsidRDefault="005B016B" w:rsidP="005B016B">
      <w:pPr>
        <w:jc w:val="both"/>
        <w:rPr>
          <w:rFonts w:ascii="Garamond" w:hAnsi="Garamond"/>
          <w:sz w:val="22"/>
          <w:szCs w:val="22"/>
        </w:rPr>
      </w:pPr>
      <w:r w:rsidRPr="006225E5">
        <w:rPr>
          <w:rFonts w:ascii="Garamond" w:hAnsi="Garamond"/>
          <w:sz w:val="22"/>
          <w:szCs w:val="22"/>
        </w:rPr>
        <w:t>3.8. Izvajalec bo ob koncu vsakoletnih obdobij predložil naročniku poročilo o stanju opreme. Izvajalec bo ob koncu šestletnega pogodbenega obdobja predal naročniku poročilo o stanju opreme z oceno smiselnosti nadaljnjega vzdrževanja.</w:t>
      </w:r>
    </w:p>
    <w:p w:rsidR="005B016B" w:rsidRPr="006225E5" w:rsidRDefault="005B016B" w:rsidP="005B016B">
      <w:pPr>
        <w:jc w:val="both"/>
        <w:rPr>
          <w:rFonts w:ascii="Garamond" w:hAnsi="Garamond"/>
          <w:sz w:val="22"/>
          <w:szCs w:val="22"/>
        </w:rPr>
      </w:pPr>
    </w:p>
    <w:p w:rsidR="005B016B" w:rsidRPr="006225E5" w:rsidRDefault="005B016B" w:rsidP="005B016B">
      <w:pPr>
        <w:jc w:val="both"/>
        <w:rPr>
          <w:rFonts w:ascii="Garamond" w:hAnsi="Garamond"/>
          <w:sz w:val="22"/>
          <w:szCs w:val="22"/>
        </w:rPr>
      </w:pPr>
    </w:p>
    <w:p w:rsidR="005B016B" w:rsidRPr="006225E5" w:rsidRDefault="005B016B" w:rsidP="005B016B">
      <w:pPr>
        <w:jc w:val="both"/>
        <w:rPr>
          <w:rFonts w:ascii="Garamond" w:hAnsi="Garamond"/>
          <w:sz w:val="22"/>
          <w:szCs w:val="22"/>
        </w:rPr>
      </w:pPr>
      <w:r w:rsidRPr="006225E5">
        <w:rPr>
          <w:rFonts w:ascii="Garamond" w:hAnsi="Garamond"/>
          <w:sz w:val="22"/>
          <w:szCs w:val="22"/>
        </w:rPr>
        <w:t>3.9. Izvajalec se obvezuje, da bo dela po pogodbi izvrševal strokovno in v skladu s tehničnimi predpisi in navodili proizvajalca</w:t>
      </w:r>
      <w:r w:rsidR="00D01D46" w:rsidRPr="006225E5">
        <w:rPr>
          <w:rFonts w:ascii="Garamond" w:hAnsi="Garamond"/>
          <w:sz w:val="22"/>
          <w:szCs w:val="22"/>
        </w:rPr>
        <w:t>_______________-</w:t>
      </w:r>
      <w:r w:rsidRPr="006225E5">
        <w:rPr>
          <w:rFonts w:ascii="Garamond" w:hAnsi="Garamond"/>
          <w:sz w:val="22"/>
          <w:szCs w:val="22"/>
        </w:rPr>
        <w:t xml:space="preserve"> __. Pri zamenjavi rezervnih/nadomestnih delov, potrošnega in drugega materiala bo uporabljal originalne ali od proizvajalca priporočene rezervne dele in materiale. Izvajalec zagotavlja vzdrževanje in dobavo rezervnih/nadomestnih delov za dobo minimalno </w:t>
      </w:r>
      <w:r w:rsidR="00370F09" w:rsidRPr="006225E5">
        <w:rPr>
          <w:rFonts w:ascii="Garamond" w:hAnsi="Garamond"/>
          <w:sz w:val="22"/>
          <w:szCs w:val="22"/>
        </w:rPr>
        <w:t>5 let</w:t>
      </w:r>
      <w:r w:rsidRPr="006225E5">
        <w:rPr>
          <w:rFonts w:ascii="Garamond" w:hAnsi="Garamond"/>
          <w:sz w:val="22"/>
          <w:szCs w:val="22"/>
        </w:rPr>
        <w:t xml:space="preserve"> od začetka izvajanja </w:t>
      </w:r>
      <w:r w:rsidR="00FF279F" w:rsidRPr="006225E5">
        <w:rPr>
          <w:rFonts w:ascii="Garamond" w:hAnsi="Garamond"/>
          <w:sz w:val="22"/>
          <w:szCs w:val="22"/>
        </w:rPr>
        <w:t>te</w:t>
      </w:r>
      <w:r w:rsidRPr="006225E5">
        <w:rPr>
          <w:rFonts w:ascii="Garamond" w:hAnsi="Garamond"/>
          <w:sz w:val="22"/>
          <w:szCs w:val="22"/>
        </w:rPr>
        <w:t xml:space="preserve"> pogodbe. </w:t>
      </w:r>
    </w:p>
    <w:p w:rsidR="00FF279F" w:rsidRPr="006225E5" w:rsidRDefault="00FF279F" w:rsidP="005B016B">
      <w:pPr>
        <w:jc w:val="both"/>
        <w:rPr>
          <w:rFonts w:ascii="Garamond" w:hAnsi="Garamond"/>
          <w:sz w:val="22"/>
          <w:szCs w:val="22"/>
        </w:rPr>
      </w:pPr>
    </w:p>
    <w:p w:rsidR="005B016B" w:rsidRPr="006225E5" w:rsidRDefault="00FF279F" w:rsidP="005B016B">
      <w:pPr>
        <w:jc w:val="both"/>
        <w:rPr>
          <w:rFonts w:ascii="Garamond" w:hAnsi="Garamond"/>
          <w:sz w:val="22"/>
          <w:szCs w:val="22"/>
        </w:rPr>
      </w:pPr>
      <w:r w:rsidRPr="006225E5">
        <w:rPr>
          <w:rFonts w:ascii="Garamond" w:hAnsi="Garamond"/>
          <w:sz w:val="22"/>
          <w:szCs w:val="22"/>
        </w:rPr>
        <w:t>3.10.</w:t>
      </w:r>
      <w:r w:rsidR="005B016B" w:rsidRPr="006225E5">
        <w:rPr>
          <w:rFonts w:ascii="Garamond" w:hAnsi="Garamond"/>
          <w:sz w:val="22"/>
          <w:szCs w:val="22"/>
        </w:rPr>
        <w:t>Izvajalec je naročniku po vsakem preventivnem in korektivnem vzdrževalnem posegu na opremi dolžan podati poročilo v obliki delovnega naloga z natančnim opisom izvedenih storitev in o eventualni zamenjavi delov/materiala, in sicer:</w:t>
      </w:r>
    </w:p>
    <w:p w:rsidR="005B016B" w:rsidRPr="006225E5" w:rsidRDefault="005B016B" w:rsidP="005B016B">
      <w:pPr>
        <w:jc w:val="both"/>
        <w:rPr>
          <w:rFonts w:ascii="Garamond" w:hAnsi="Garamond"/>
          <w:sz w:val="22"/>
          <w:szCs w:val="22"/>
        </w:rPr>
      </w:pPr>
    </w:p>
    <w:p w:rsidR="005B016B" w:rsidRPr="006225E5" w:rsidRDefault="005B016B" w:rsidP="005454FD">
      <w:pPr>
        <w:numPr>
          <w:ilvl w:val="1"/>
          <w:numId w:val="22"/>
        </w:numPr>
        <w:spacing w:after="160" w:line="259" w:lineRule="auto"/>
        <w:jc w:val="both"/>
        <w:rPr>
          <w:rFonts w:ascii="Garamond" w:hAnsi="Garamond"/>
          <w:sz w:val="22"/>
          <w:szCs w:val="22"/>
        </w:rPr>
      </w:pPr>
      <w:r w:rsidRPr="006225E5">
        <w:rPr>
          <w:rFonts w:ascii="Garamond" w:hAnsi="Garamond"/>
          <w:sz w:val="22"/>
          <w:szCs w:val="22"/>
        </w:rPr>
        <w:t>število opravljenih ur (redne, izredne)</w:t>
      </w:r>
    </w:p>
    <w:p w:rsidR="005B016B" w:rsidRPr="006225E5" w:rsidRDefault="005B016B" w:rsidP="005454FD">
      <w:pPr>
        <w:numPr>
          <w:ilvl w:val="1"/>
          <w:numId w:val="22"/>
        </w:numPr>
        <w:spacing w:after="160" w:line="259" w:lineRule="auto"/>
        <w:jc w:val="both"/>
        <w:rPr>
          <w:rFonts w:ascii="Garamond" w:hAnsi="Garamond"/>
          <w:sz w:val="22"/>
          <w:szCs w:val="22"/>
        </w:rPr>
      </w:pPr>
      <w:r w:rsidRPr="006225E5">
        <w:rPr>
          <w:rFonts w:ascii="Garamond" w:hAnsi="Garamond"/>
          <w:sz w:val="22"/>
          <w:szCs w:val="22"/>
        </w:rPr>
        <w:t>inventarna številka opreme oziroma aparata</w:t>
      </w:r>
    </w:p>
    <w:p w:rsidR="005B016B" w:rsidRPr="006225E5" w:rsidRDefault="005B016B" w:rsidP="005454FD">
      <w:pPr>
        <w:numPr>
          <w:ilvl w:val="1"/>
          <w:numId w:val="22"/>
        </w:numPr>
        <w:spacing w:after="160" w:line="259" w:lineRule="auto"/>
        <w:jc w:val="both"/>
        <w:rPr>
          <w:rFonts w:ascii="Garamond" w:hAnsi="Garamond"/>
          <w:sz w:val="22"/>
          <w:szCs w:val="22"/>
        </w:rPr>
      </w:pPr>
      <w:r w:rsidRPr="006225E5">
        <w:rPr>
          <w:rFonts w:ascii="Garamond" w:hAnsi="Garamond"/>
          <w:sz w:val="22"/>
          <w:szCs w:val="22"/>
        </w:rPr>
        <w:t>količina in vrsta vgrajenega materiala oz. rezervnih delov</w:t>
      </w:r>
    </w:p>
    <w:p w:rsidR="005B016B" w:rsidRPr="006225E5" w:rsidRDefault="005B016B" w:rsidP="005454FD">
      <w:pPr>
        <w:numPr>
          <w:ilvl w:val="1"/>
          <w:numId w:val="22"/>
        </w:numPr>
        <w:spacing w:after="160" w:line="259" w:lineRule="auto"/>
        <w:jc w:val="both"/>
        <w:rPr>
          <w:rFonts w:ascii="Garamond" w:hAnsi="Garamond"/>
          <w:sz w:val="22"/>
          <w:szCs w:val="22"/>
        </w:rPr>
      </w:pPr>
      <w:r w:rsidRPr="006225E5">
        <w:rPr>
          <w:rFonts w:ascii="Garamond" w:hAnsi="Garamond"/>
          <w:sz w:val="22"/>
          <w:szCs w:val="22"/>
        </w:rPr>
        <w:t>da je aparat brezhiben in varen za uporabo.</w:t>
      </w:r>
    </w:p>
    <w:p w:rsidR="005B016B" w:rsidRPr="006225E5" w:rsidRDefault="005B016B" w:rsidP="005B016B">
      <w:pPr>
        <w:rPr>
          <w:rFonts w:ascii="Garamond" w:hAnsi="Garamond"/>
          <w:b/>
          <w:i/>
          <w:sz w:val="22"/>
          <w:szCs w:val="22"/>
        </w:rPr>
      </w:pPr>
    </w:p>
    <w:p w:rsidR="005B016B" w:rsidRPr="006225E5" w:rsidRDefault="005B016B" w:rsidP="005B016B">
      <w:pPr>
        <w:jc w:val="both"/>
        <w:rPr>
          <w:rFonts w:ascii="Garamond" w:hAnsi="Garamond"/>
          <w:sz w:val="22"/>
          <w:szCs w:val="22"/>
        </w:rPr>
      </w:pPr>
      <w:r w:rsidRPr="006225E5">
        <w:rPr>
          <w:rFonts w:ascii="Garamond" w:hAnsi="Garamond"/>
          <w:sz w:val="22"/>
          <w:szCs w:val="22"/>
        </w:rPr>
        <w:t>Izvajalec se zavezuje:</w:t>
      </w:r>
    </w:p>
    <w:p w:rsidR="005B016B" w:rsidRPr="006225E5" w:rsidRDefault="005B016B" w:rsidP="005B016B">
      <w:pPr>
        <w:jc w:val="both"/>
        <w:rPr>
          <w:rFonts w:ascii="Garamond" w:hAnsi="Garamond"/>
          <w:sz w:val="22"/>
          <w:szCs w:val="22"/>
        </w:rPr>
      </w:pPr>
    </w:p>
    <w:p w:rsidR="005B016B" w:rsidRPr="006225E5" w:rsidRDefault="005B016B" w:rsidP="005454FD">
      <w:pPr>
        <w:numPr>
          <w:ilvl w:val="0"/>
          <w:numId w:val="25"/>
        </w:numPr>
        <w:spacing w:after="160" w:line="259" w:lineRule="auto"/>
        <w:jc w:val="both"/>
        <w:rPr>
          <w:rFonts w:ascii="Garamond" w:eastAsia="Calibri" w:hAnsi="Garamond"/>
          <w:sz w:val="22"/>
          <w:szCs w:val="22"/>
          <w:lang w:eastAsia="en-US"/>
        </w:rPr>
      </w:pPr>
      <w:r w:rsidRPr="006225E5">
        <w:rPr>
          <w:rFonts w:ascii="Garamond" w:eastAsia="Calibri" w:hAnsi="Garamond"/>
          <w:sz w:val="22"/>
          <w:szCs w:val="22"/>
          <w:lang w:eastAsia="en-US"/>
        </w:rPr>
        <w:t>naročniku ob podpisu pogodbe predložiti seznam strokovnega kadra (serviserjev), ki bodo izvajali delo po tej pogodbi. Izvajalec bo ažurno obveščal naročnika o spremembah izvajalcev (kadrov) po tej pogodbi,</w:t>
      </w:r>
    </w:p>
    <w:p w:rsidR="005B016B" w:rsidRPr="006225E5" w:rsidRDefault="005B016B" w:rsidP="005B016B">
      <w:pPr>
        <w:jc w:val="both"/>
        <w:rPr>
          <w:rFonts w:ascii="Garamond" w:hAnsi="Garamond"/>
          <w:sz w:val="22"/>
          <w:szCs w:val="22"/>
        </w:rPr>
      </w:pPr>
    </w:p>
    <w:p w:rsidR="00FF279F" w:rsidRPr="006225E5" w:rsidRDefault="00FF279F" w:rsidP="00FF279F">
      <w:pPr>
        <w:jc w:val="both"/>
        <w:rPr>
          <w:rFonts w:ascii="Garamond" w:hAnsi="Garamond"/>
          <w:sz w:val="22"/>
          <w:szCs w:val="22"/>
        </w:rPr>
      </w:pPr>
      <w:r w:rsidRPr="006225E5">
        <w:rPr>
          <w:rFonts w:ascii="Garamond" w:hAnsi="Garamond"/>
          <w:sz w:val="22"/>
          <w:szCs w:val="22"/>
        </w:rPr>
        <w:t>3.12.</w:t>
      </w:r>
    </w:p>
    <w:p w:rsidR="00FF279F" w:rsidRPr="006225E5" w:rsidRDefault="00FF279F" w:rsidP="00FF279F">
      <w:pPr>
        <w:jc w:val="both"/>
        <w:rPr>
          <w:rFonts w:ascii="Garamond" w:hAnsi="Garamond"/>
          <w:sz w:val="22"/>
          <w:szCs w:val="22"/>
        </w:rPr>
      </w:pPr>
      <w:r w:rsidRPr="006225E5">
        <w:rPr>
          <w:rFonts w:ascii="Garamond" w:hAnsi="Garamond"/>
          <w:sz w:val="22"/>
          <w:szCs w:val="22"/>
        </w:rPr>
        <w:t>Naročnik bo vsako opaženo nepravilnost v delovanju aparata takoj telefonsko sporočil izvajalcu, in sicer:</w:t>
      </w:r>
    </w:p>
    <w:p w:rsidR="00FF279F" w:rsidRPr="006225E5" w:rsidRDefault="00FF279F" w:rsidP="005454FD">
      <w:pPr>
        <w:widowControl w:val="0"/>
        <w:numPr>
          <w:ilvl w:val="0"/>
          <w:numId w:val="21"/>
        </w:numPr>
        <w:tabs>
          <w:tab w:val="left" w:pos="360"/>
          <w:tab w:val="left" w:pos="2835"/>
        </w:tabs>
        <w:spacing w:after="160" w:line="259" w:lineRule="auto"/>
        <w:ind w:left="357" w:hanging="357"/>
        <w:jc w:val="both"/>
        <w:rPr>
          <w:rFonts w:ascii="Garamond" w:hAnsi="Garamond"/>
          <w:sz w:val="22"/>
          <w:szCs w:val="22"/>
        </w:rPr>
      </w:pPr>
      <w:r w:rsidRPr="006225E5">
        <w:rPr>
          <w:rFonts w:ascii="Garamond" w:hAnsi="Garamond"/>
          <w:sz w:val="22"/>
          <w:szCs w:val="22"/>
        </w:rPr>
        <w:t>na telefonsko številko</w:t>
      </w:r>
      <w:r w:rsidRPr="006225E5">
        <w:rPr>
          <w:rFonts w:ascii="Garamond" w:hAnsi="Garamond"/>
          <w:sz w:val="22"/>
          <w:szCs w:val="22"/>
        </w:rPr>
        <w:tab/>
      </w:r>
      <w:r w:rsidRPr="006225E5">
        <w:rPr>
          <w:rFonts w:ascii="Garamond" w:hAnsi="Garamond"/>
          <w:sz w:val="22"/>
          <w:szCs w:val="22"/>
        </w:rPr>
        <w:tab/>
      </w:r>
      <w:r w:rsidRPr="006225E5">
        <w:rPr>
          <w:rFonts w:ascii="Garamond" w:hAnsi="Garamond"/>
          <w:sz w:val="22"/>
          <w:szCs w:val="22"/>
        </w:rPr>
        <w:tab/>
        <w:t>________________________________________</w:t>
      </w:r>
    </w:p>
    <w:p w:rsidR="00FF279F" w:rsidRPr="006225E5" w:rsidRDefault="00FF279F" w:rsidP="00FF279F">
      <w:pPr>
        <w:widowControl w:val="0"/>
        <w:tabs>
          <w:tab w:val="left" w:pos="360"/>
          <w:tab w:val="left" w:pos="2835"/>
        </w:tabs>
        <w:ind w:left="357"/>
        <w:jc w:val="both"/>
        <w:rPr>
          <w:rFonts w:ascii="Garamond" w:hAnsi="Garamond"/>
          <w:sz w:val="22"/>
          <w:szCs w:val="22"/>
        </w:rPr>
      </w:pPr>
    </w:p>
    <w:p w:rsidR="00FF279F" w:rsidRPr="006225E5" w:rsidRDefault="00FF279F" w:rsidP="00FF279F">
      <w:pPr>
        <w:rPr>
          <w:rFonts w:ascii="Garamond" w:hAnsi="Garamond"/>
          <w:sz w:val="22"/>
          <w:szCs w:val="22"/>
        </w:rPr>
      </w:pPr>
      <w:r w:rsidRPr="006225E5">
        <w:rPr>
          <w:rFonts w:ascii="Garamond" w:hAnsi="Garamond"/>
          <w:sz w:val="22"/>
          <w:szCs w:val="22"/>
        </w:rPr>
        <w:t>Pri prijavi okvare je potrebno navesti:</w:t>
      </w:r>
    </w:p>
    <w:p w:rsidR="00FF279F" w:rsidRPr="006225E5" w:rsidRDefault="00FF279F" w:rsidP="00FF279F">
      <w:pPr>
        <w:rPr>
          <w:rFonts w:ascii="Garamond" w:hAnsi="Garamond"/>
          <w:sz w:val="22"/>
          <w:szCs w:val="22"/>
        </w:rPr>
      </w:pPr>
    </w:p>
    <w:p w:rsidR="00FF279F" w:rsidRPr="006225E5" w:rsidRDefault="00FF279F" w:rsidP="005454FD">
      <w:pPr>
        <w:widowControl w:val="0"/>
        <w:numPr>
          <w:ilvl w:val="0"/>
          <w:numId w:val="21"/>
        </w:numPr>
        <w:tabs>
          <w:tab w:val="left" w:pos="360"/>
        </w:tabs>
        <w:spacing w:after="160" w:line="259" w:lineRule="auto"/>
        <w:ind w:left="357" w:hanging="357"/>
        <w:jc w:val="both"/>
        <w:rPr>
          <w:rFonts w:ascii="Garamond" w:hAnsi="Garamond"/>
          <w:sz w:val="22"/>
          <w:szCs w:val="22"/>
        </w:rPr>
      </w:pPr>
      <w:r w:rsidRPr="006225E5">
        <w:rPr>
          <w:rFonts w:ascii="Garamond" w:hAnsi="Garamond"/>
          <w:sz w:val="22"/>
          <w:szCs w:val="22"/>
        </w:rPr>
        <w:t xml:space="preserve">ime </w:t>
      </w:r>
      <w:hyperlink r:id="rId24">
        <w:r w:rsidRPr="006225E5">
          <w:rPr>
            <w:rFonts w:ascii="Garamond" w:hAnsi="Garamond"/>
            <w:sz w:val="22"/>
            <w:szCs w:val="22"/>
          </w:rPr>
          <w:t xml:space="preserve"> in priimek odgovorne</w:t>
        </w:r>
      </w:hyperlink>
      <w:r w:rsidRPr="006225E5">
        <w:rPr>
          <w:rFonts w:ascii="Garamond" w:hAnsi="Garamond"/>
          <w:sz w:val="22"/>
          <w:szCs w:val="22"/>
        </w:rPr>
        <w:t xml:space="preserve"> osebe</w:t>
      </w:r>
    </w:p>
    <w:p w:rsidR="00FF279F" w:rsidRPr="006225E5" w:rsidRDefault="00FF279F" w:rsidP="005454FD">
      <w:pPr>
        <w:widowControl w:val="0"/>
        <w:numPr>
          <w:ilvl w:val="0"/>
          <w:numId w:val="21"/>
        </w:numPr>
        <w:tabs>
          <w:tab w:val="left" w:pos="360"/>
        </w:tabs>
        <w:spacing w:after="160" w:line="259" w:lineRule="auto"/>
        <w:ind w:left="357" w:hanging="357"/>
        <w:jc w:val="both"/>
        <w:rPr>
          <w:rFonts w:ascii="Garamond" w:hAnsi="Garamond"/>
          <w:sz w:val="22"/>
          <w:szCs w:val="22"/>
        </w:rPr>
      </w:pPr>
      <w:r w:rsidRPr="006225E5">
        <w:rPr>
          <w:rFonts w:ascii="Garamond" w:hAnsi="Garamond"/>
          <w:sz w:val="22"/>
          <w:szCs w:val="22"/>
        </w:rPr>
        <w:t>opis okvare</w:t>
      </w:r>
    </w:p>
    <w:p w:rsidR="00FF279F" w:rsidRPr="006225E5" w:rsidRDefault="00FF279F" w:rsidP="00FF279F">
      <w:pPr>
        <w:tabs>
          <w:tab w:val="left" w:pos="360"/>
        </w:tabs>
        <w:jc w:val="both"/>
        <w:rPr>
          <w:rFonts w:ascii="Garamond" w:hAnsi="Garamond"/>
          <w:sz w:val="22"/>
          <w:szCs w:val="22"/>
        </w:rPr>
      </w:pPr>
    </w:p>
    <w:p w:rsidR="00FF279F" w:rsidRPr="006225E5" w:rsidRDefault="00FF279F" w:rsidP="00FF279F">
      <w:pPr>
        <w:tabs>
          <w:tab w:val="left" w:pos="360"/>
        </w:tabs>
        <w:jc w:val="both"/>
        <w:rPr>
          <w:rFonts w:ascii="Garamond" w:hAnsi="Garamond"/>
          <w:sz w:val="22"/>
          <w:szCs w:val="22"/>
        </w:rPr>
      </w:pPr>
      <w:r w:rsidRPr="006225E5">
        <w:rPr>
          <w:rFonts w:ascii="Garamond" w:hAnsi="Garamond"/>
          <w:sz w:val="22"/>
          <w:szCs w:val="22"/>
        </w:rPr>
        <w:t xml:space="preserve">Telefonski poziv odgovorne osebe naročnika velja kot naročilo za korektivno vzdrževanje. </w:t>
      </w:r>
    </w:p>
    <w:p w:rsidR="00FF279F" w:rsidRPr="006225E5" w:rsidRDefault="00FF279F" w:rsidP="00FF279F">
      <w:pPr>
        <w:tabs>
          <w:tab w:val="left" w:pos="360"/>
        </w:tabs>
        <w:jc w:val="both"/>
        <w:rPr>
          <w:rFonts w:ascii="Garamond" w:hAnsi="Garamond"/>
          <w:sz w:val="22"/>
          <w:szCs w:val="22"/>
        </w:rPr>
      </w:pPr>
    </w:p>
    <w:p w:rsidR="00FF279F" w:rsidRPr="006225E5" w:rsidRDefault="00FF279F" w:rsidP="00FF279F">
      <w:pPr>
        <w:tabs>
          <w:tab w:val="left" w:pos="360"/>
        </w:tabs>
        <w:jc w:val="both"/>
        <w:rPr>
          <w:rFonts w:ascii="Garamond" w:hAnsi="Garamond"/>
          <w:sz w:val="22"/>
          <w:szCs w:val="22"/>
        </w:rPr>
      </w:pPr>
      <w:r w:rsidRPr="006225E5">
        <w:rPr>
          <w:rFonts w:ascii="Garamond" w:hAnsi="Garamond"/>
          <w:sz w:val="22"/>
          <w:szCs w:val="22"/>
        </w:rPr>
        <w:t>Odgovorna oseba naročnika mora po vsaki odpravljeni okvari in opravljenem preventivnem posegu izvajalca na aparatu potrditi opravljeno delo izvajalca na delovnem nalogu izvajalca.</w:t>
      </w:r>
    </w:p>
    <w:p w:rsidR="00FF279F" w:rsidRPr="006225E5" w:rsidRDefault="00FF279F" w:rsidP="00FF279F">
      <w:pPr>
        <w:rPr>
          <w:rFonts w:ascii="Garamond" w:hAnsi="Garamond"/>
          <w:sz w:val="22"/>
          <w:szCs w:val="22"/>
        </w:rPr>
      </w:pPr>
    </w:p>
    <w:p w:rsidR="00FF279F" w:rsidRPr="006225E5" w:rsidRDefault="00FF279F" w:rsidP="00FF279F">
      <w:pPr>
        <w:jc w:val="both"/>
        <w:rPr>
          <w:rFonts w:ascii="Garamond" w:hAnsi="Garamond"/>
          <w:sz w:val="22"/>
          <w:szCs w:val="22"/>
        </w:rPr>
      </w:pPr>
      <w:r w:rsidRPr="006225E5">
        <w:rPr>
          <w:rFonts w:ascii="Garamond" w:hAnsi="Garamond"/>
          <w:sz w:val="22"/>
          <w:szCs w:val="22"/>
        </w:rPr>
        <w:t>3.13.Naročnik se obvezuje:</w:t>
      </w:r>
    </w:p>
    <w:p w:rsidR="00FF279F" w:rsidRPr="006225E5" w:rsidRDefault="00FF279F" w:rsidP="00FF279F">
      <w:pPr>
        <w:jc w:val="both"/>
        <w:rPr>
          <w:rFonts w:ascii="Garamond" w:hAnsi="Garamond"/>
          <w:sz w:val="22"/>
          <w:szCs w:val="22"/>
        </w:rPr>
      </w:pPr>
    </w:p>
    <w:p w:rsidR="00FF279F" w:rsidRPr="006225E5" w:rsidRDefault="00FF279F" w:rsidP="005454FD">
      <w:pPr>
        <w:widowControl w:val="0"/>
        <w:numPr>
          <w:ilvl w:val="0"/>
          <w:numId w:val="21"/>
        </w:numPr>
        <w:tabs>
          <w:tab w:val="left" w:pos="360"/>
        </w:tabs>
        <w:spacing w:after="160" w:line="259" w:lineRule="auto"/>
        <w:jc w:val="both"/>
        <w:rPr>
          <w:rFonts w:ascii="Garamond" w:hAnsi="Garamond"/>
          <w:sz w:val="22"/>
          <w:szCs w:val="22"/>
        </w:rPr>
      </w:pPr>
      <w:r w:rsidRPr="006225E5">
        <w:rPr>
          <w:rFonts w:ascii="Garamond" w:hAnsi="Garamond"/>
          <w:sz w:val="22"/>
          <w:szCs w:val="22"/>
        </w:rPr>
        <w:t>da bo delavcem izvajalca omogočil nemoten pristop do aparata (na lokaciji ali na daljavo), ki je predmet te pogodbe;</w:t>
      </w:r>
    </w:p>
    <w:p w:rsidR="00FF279F" w:rsidRPr="006225E5" w:rsidRDefault="00FF279F" w:rsidP="005454FD">
      <w:pPr>
        <w:widowControl w:val="0"/>
        <w:numPr>
          <w:ilvl w:val="0"/>
          <w:numId w:val="21"/>
        </w:numPr>
        <w:tabs>
          <w:tab w:val="left" w:pos="360"/>
        </w:tabs>
        <w:spacing w:after="160" w:line="259" w:lineRule="auto"/>
        <w:jc w:val="both"/>
        <w:rPr>
          <w:rFonts w:ascii="Garamond" w:hAnsi="Garamond"/>
          <w:sz w:val="22"/>
          <w:szCs w:val="22"/>
        </w:rPr>
      </w:pPr>
      <w:r w:rsidRPr="006225E5">
        <w:rPr>
          <w:rFonts w:ascii="Garamond" w:hAnsi="Garamond"/>
          <w:sz w:val="22"/>
          <w:szCs w:val="22"/>
        </w:rPr>
        <w:t>da ne bo dovolil nepoklicanim osebam pristopa in posegov v aparat in da bo v prostorih, kjer je aparat instaliran, poskrbel za vse potrebne pogoje za normalno obratovanje aparata.</w:t>
      </w:r>
    </w:p>
    <w:p w:rsidR="00FF279F" w:rsidRPr="006225E5" w:rsidRDefault="00FF279F" w:rsidP="00FF279F">
      <w:pPr>
        <w:jc w:val="both"/>
        <w:rPr>
          <w:rFonts w:ascii="Garamond" w:hAnsi="Garamond"/>
          <w:sz w:val="22"/>
          <w:szCs w:val="22"/>
        </w:rPr>
      </w:pPr>
    </w:p>
    <w:p w:rsidR="00FF279F" w:rsidRPr="006225E5" w:rsidRDefault="00FF279F" w:rsidP="00FF279F">
      <w:pPr>
        <w:jc w:val="both"/>
        <w:rPr>
          <w:rFonts w:ascii="Garamond" w:hAnsi="Garamond"/>
          <w:sz w:val="22"/>
          <w:szCs w:val="22"/>
        </w:rPr>
      </w:pPr>
      <w:r w:rsidRPr="006225E5">
        <w:rPr>
          <w:rFonts w:ascii="Garamond" w:hAnsi="Garamond"/>
          <w:sz w:val="22"/>
          <w:szCs w:val="22"/>
        </w:rPr>
        <w:t>3.14. Odgovorne osebe naročnika so (ime, priimek, telefonska številka, elektronska pošta, področje odgovornosti):</w:t>
      </w:r>
    </w:p>
    <w:p w:rsidR="00370F09" w:rsidRPr="006225E5" w:rsidRDefault="00370F09" w:rsidP="00FF279F">
      <w:pPr>
        <w:jc w:val="both"/>
        <w:rPr>
          <w:rFonts w:ascii="Garamond" w:hAnsi="Garamond"/>
          <w:sz w:val="22"/>
          <w:szCs w:val="22"/>
        </w:rPr>
      </w:pPr>
    </w:p>
    <w:p w:rsidR="00FF279F" w:rsidRPr="006225E5" w:rsidRDefault="00370F09" w:rsidP="00FF279F">
      <w:pPr>
        <w:jc w:val="both"/>
        <w:rPr>
          <w:rFonts w:ascii="Garamond" w:hAnsi="Garamond"/>
          <w:sz w:val="22"/>
          <w:szCs w:val="22"/>
        </w:rPr>
      </w:pPr>
      <w:r w:rsidRPr="006225E5">
        <w:rPr>
          <w:rFonts w:ascii="Garamond" w:hAnsi="Garamond"/>
          <w:sz w:val="22"/>
          <w:szCs w:val="22"/>
        </w:rPr>
        <w:t>____________________</w:t>
      </w:r>
      <w:r w:rsidR="00FF279F" w:rsidRPr="006225E5">
        <w:rPr>
          <w:rFonts w:ascii="Garamond" w:hAnsi="Garamond"/>
          <w:sz w:val="22"/>
          <w:szCs w:val="22"/>
        </w:rPr>
        <w:t>, področja odgovornosti:</w:t>
      </w:r>
    </w:p>
    <w:p w:rsidR="00FF279F" w:rsidRPr="006225E5" w:rsidRDefault="00FF279F" w:rsidP="005454FD">
      <w:pPr>
        <w:numPr>
          <w:ilvl w:val="0"/>
          <w:numId w:val="23"/>
        </w:numPr>
        <w:spacing w:after="160" w:line="259" w:lineRule="auto"/>
        <w:jc w:val="both"/>
        <w:rPr>
          <w:rFonts w:ascii="Garamond" w:hAnsi="Garamond"/>
          <w:sz w:val="22"/>
          <w:szCs w:val="22"/>
        </w:rPr>
      </w:pPr>
      <w:r w:rsidRPr="006225E5">
        <w:rPr>
          <w:rFonts w:ascii="Garamond" w:hAnsi="Garamond"/>
          <w:sz w:val="22"/>
          <w:szCs w:val="22"/>
        </w:rPr>
        <w:t>sodelovanje pri pripravi terminov za preventivno vzdrževanje</w:t>
      </w:r>
    </w:p>
    <w:p w:rsidR="00FF279F" w:rsidRPr="006225E5" w:rsidRDefault="00FF279F" w:rsidP="005454FD">
      <w:pPr>
        <w:numPr>
          <w:ilvl w:val="0"/>
          <w:numId w:val="23"/>
        </w:numPr>
        <w:spacing w:after="160" w:line="259" w:lineRule="auto"/>
        <w:jc w:val="both"/>
        <w:rPr>
          <w:rFonts w:ascii="Garamond" w:hAnsi="Garamond"/>
          <w:sz w:val="22"/>
          <w:szCs w:val="22"/>
        </w:rPr>
      </w:pPr>
      <w:r w:rsidRPr="006225E5">
        <w:rPr>
          <w:rFonts w:ascii="Garamond" w:hAnsi="Garamond"/>
          <w:sz w:val="22"/>
          <w:szCs w:val="22"/>
        </w:rPr>
        <w:t xml:space="preserve">nadzor nad izvedenimi vzdrževalnimi deli na aparatu </w:t>
      </w:r>
    </w:p>
    <w:p w:rsidR="00FF279F" w:rsidRPr="006225E5" w:rsidRDefault="00FF279F" w:rsidP="005454FD">
      <w:pPr>
        <w:numPr>
          <w:ilvl w:val="0"/>
          <w:numId w:val="23"/>
        </w:numPr>
        <w:spacing w:after="160" w:line="259" w:lineRule="auto"/>
        <w:jc w:val="both"/>
        <w:rPr>
          <w:rFonts w:ascii="Garamond" w:hAnsi="Garamond"/>
          <w:sz w:val="22"/>
          <w:szCs w:val="22"/>
        </w:rPr>
      </w:pPr>
      <w:r w:rsidRPr="006225E5">
        <w:rPr>
          <w:rFonts w:ascii="Garamond" w:hAnsi="Garamond"/>
          <w:sz w:val="22"/>
          <w:szCs w:val="22"/>
        </w:rPr>
        <w:t>sodelovanje s serviserji oziroma izvajalcem</w:t>
      </w:r>
    </w:p>
    <w:p w:rsidR="00FF279F" w:rsidRPr="006225E5" w:rsidRDefault="00FF279F" w:rsidP="00FF279F">
      <w:pPr>
        <w:jc w:val="both"/>
        <w:rPr>
          <w:rFonts w:ascii="Garamond" w:hAnsi="Garamond"/>
          <w:sz w:val="22"/>
          <w:szCs w:val="22"/>
        </w:rPr>
      </w:pPr>
    </w:p>
    <w:p w:rsidR="00FF279F" w:rsidRPr="006225E5" w:rsidRDefault="00FF279F" w:rsidP="00FF279F">
      <w:pPr>
        <w:jc w:val="both"/>
        <w:rPr>
          <w:rFonts w:ascii="Garamond" w:hAnsi="Garamond"/>
          <w:sz w:val="22"/>
          <w:szCs w:val="22"/>
        </w:rPr>
      </w:pPr>
      <w:r w:rsidRPr="006225E5">
        <w:rPr>
          <w:rFonts w:ascii="Garamond" w:hAnsi="Garamond"/>
          <w:sz w:val="22"/>
          <w:szCs w:val="22"/>
        </w:rPr>
        <w:t>_________________________________ GSM _________, email: _________________, področja odgovornosti:</w:t>
      </w:r>
    </w:p>
    <w:p w:rsidR="00FF279F" w:rsidRPr="006225E5" w:rsidRDefault="00FF279F" w:rsidP="005454FD">
      <w:pPr>
        <w:numPr>
          <w:ilvl w:val="0"/>
          <w:numId w:val="24"/>
        </w:numPr>
        <w:spacing w:after="160" w:line="259" w:lineRule="auto"/>
        <w:jc w:val="both"/>
        <w:rPr>
          <w:rFonts w:ascii="Garamond" w:hAnsi="Garamond"/>
          <w:sz w:val="22"/>
          <w:szCs w:val="22"/>
        </w:rPr>
      </w:pPr>
      <w:r w:rsidRPr="006225E5">
        <w:rPr>
          <w:rFonts w:ascii="Garamond" w:hAnsi="Garamond"/>
          <w:sz w:val="22"/>
          <w:szCs w:val="22"/>
        </w:rPr>
        <w:t>sodelovanje pri organizaciji preventivnega vzdrževanja aparata</w:t>
      </w:r>
    </w:p>
    <w:p w:rsidR="00FF279F" w:rsidRPr="006225E5" w:rsidRDefault="00FF279F" w:rsidP="005454FD">
      <w:pPr>
        <w:numPr>
          <w:ilvl w:val="0"/>
          <w:numId w:val="24"/>
        </w:numPr>
        <w:spacing w:after="160" w:line="259" w:lineRule="auto"/>
        <w:jc w:val="both"/>
        <w:rPr>
          <w:rFonts w:ascii="Garamond" w:hAnsi="Garamond"/>
          <w:sz w:val="22"/>
          <w:szCs w:val="22"/>
        </w:rPr>
      </w:pPr>
      <w:r w:rsidRPr="006225E5">
        <w:rPr>
          <w:rFonts w:ascii="Garamond" w:hAnsi="Garamond"/>
          <w:sz w:val="22"/>
          <w:szCs w:val="22"/>
        </w:rPr>
        <w:t>prijava okvar in napak pri delovanju aparata</w:t>
      </w:r>
    </w:p>
    <w:p w:rsidR="00FF279F" w:rsidRPr="006225E5" w:rsidRDefault="00FF279F" w:rsidP="005454FD">
      <w:pPr>
        <w:numPr>
          <w:ilvl w:val="0"/>
          <w:numId w:val="24"/>
        </w:numPr>
        <w:spacing w:after="160" w:line="259" w:lineRule="auto"/>
        <w:jc w:val="both"/>
        <w:rPr>
          <w:rFonts w:ascii="Garamond" w:hAnsi="Garamond"/>
          <w:sz w:val="22"/>
          <w:szCs w:val="22"/>
        </w:rPr>
      </w:pPr>
      <w:r w:rsidRPr="006225E5">
        <w:rPr>
          <w:rFonts w:ascii="Garamond" w:hAnsi="Garamond"/>
          <w:sz w:val="22"/>
          <w:szCs w:val="22"/>
        </w:rPr>
        <w:t>organizacija delovnega procesa  aparata diagnostike v času vzdrževanja aparata</w:t>
      </w:r>
    </w:p>
    <w:p w:rsidR="005B016B" w:rsidRPr="006225E5" w:rsidRDefault="00FF279F" w:rsidP="00FF279F">
      <w:pPr>
        <w:jc w:val="both"/>
        <w:rPr>
          <w:rFonts w:ascii="Garamond" w:hAnsi="Garamond"/>
          <w:sz w:val="22"/>
          <w:szCs w:val="22"/>
        </w:rPr>
      </w:pPr>
      <w:r w:rsidRPr="006225E5">
        <w:rPr>
          <w:rFonts w:ascii="Garamond" w:hAnsi="Garamond"/>
          <w:sz w:val="22"/>
          <w:szCs w:val="22"/>
        </w:rPr>
        <w:t>nadzor nad izvedenimi vzdrževalnimi deli na  aparatu</w:t>
      </w:r>
    </w:p>
    <w:p w:rsidR="005B016B" w:rsidRPr="006225E5" w:rsidRDefault="005B016B" w:rsidP="00E348CA">
      <w:pPr>
        <w:jc w:val="both"/>
        <w:rPr>
          <w:rFonts w:ascii="Garamond" w:hAnsi="Garamond"/>
          <w:sz w:val="22"/>
          <w:szCs w:val="22"/>
        </w:rPr>
      </w:pPr>
    </w:p>
    <w:p w:rsidR="00E348CA" w:rsidRPr="006225E5" w:rsidRDefault="00FF279F" w:rsidP="00E348CA">
      <w:pPr>
        <w:jc w:val="both"/>
        <w:rPr>
          <w:rFonts w:ascii="Garamond" w:hAnsi="Garamond"/>
          <w:b/>
          <w:bCs/>
          <w:sz w:val="22"/>
          <w:szCs w:val="22"/>
        </w:rPr>
      </w:pPr>
      <w:r w:rsidRPr="006225E5">
        <w:rPr>
          <w:rFonts w:ascii="Garamond" w:hAnsi="Garamond"/>
          <w:b/>
          <w:bCs/>
          <w:sz w:val="22"/>
          <w:szCs w:val="22"/>
        </w:rPr>
        <w:t>OBVEZNOSTI POGODBENIH STRANK V ZVEZI Z NAKUPOV POTROŠNEGA MATERIALA</w:t>
      </w:r>
    </w:p>
    <w:p w:rsidR="00FF279F" w:rsidRPr="006225E5" w:rsidRDefault="00FF279F" w:rsidP="00E348CA">
      <w:pPr>
        <w:jc w:val="both"/>
        <w:rPr>
          <w:rFonts w:ascii="Garamond" w:hAnsi="Garamond"/>
          <w:sz w:val="22"/>
          <w:szCs w:val="22"/>
        </w:rPr>
      </w:pPr>
    </w:p>
    <w:p w:rsidR="00FF279F" w:rsidRPr="006225E5" w:rsidRDefault="002C30DF" w:rsidP="00FF279F">
      <w:pPr>
        <w:suppressAutoHyphens/>
        <w:jc w:val="both"/>
        <w:rPr>
          <w:rFonts w:ascii="Garamond" w:hAnsi="Garamond"/>
          <w:bCs/>
          <w:sz w:val="22"/>
          <w:szCs w:val="22"/>
          <w:lang w:eastAsia="zh-CN"/>
        </w:rPr>
      </w:pPr>
      <w:r w:rsidRPr="006225E5">
        <w:rPr>
          <w:rFonts w:ascii="Garamond" w:hAnsi="Garamond"/>
          <w:bCs/>
          <w:sz w:val="22"/>
          <w:szCs w:val="22"/>
          <w:lang w:eastAsia="zh-CN"/>
        </w:rPr>
        <w:t>4.1</w:t>
      </w:r>
      <w:r w:rsidR="00FF279F" w:rsidRPr="006225E5">
        <w:rPr>
          <w:rFonts w:ascii="Garamond" w:hAnsi="Garamond"/>
          <w:bCs/>
          <w:sz w:val="22"/>
          <w:szCs w:val="22"/>
          <w:lang w:eastAsia="zh-CN"/>
        </w:rPr>
        <w:t xml:space="preserve"> . Naročnik in izvajalec se izrecno dogovorita, da bo naročnik v času trajanja te pogodbe nabavljal le tiste vrste in količine blaga- potrošnega materiala za postopke, ki jih bo v pogodbenem obdobju dejansko potreboval. Naročnik se ne zavezuje k nabavi celotne količine, določene v Predračunu </w:t>
      </w:r>
      <w:r w:rsidR="002F223E" w:rsidRPr="006225E5">
        <w:rPr>
          <w:rFonts w:ascii="Garamond" w:hAnsi="Garamond"/>
          <w:bCs/>
          <w:sz w:val="22"/>
          <w:szCs w:val="22"/>
          <w:lang w:eastAsia="zh-CN"/>
        </w:rPr>
        <w:t>(OBR-5/1</w:t>
      </w:r>
      <w:r w:rsidR="00FF279F" w:rsidRPr="006225E5">
        <w:rPr>
          <w:rFonts w:ascii="Garamond" w:hAnsi="Garamond"/>
          <w:bCs/>
          <w:sz w:val="22"/>
          <w:szCs w:val="22"/>
          <w:lang w:eastAsia="zh-CN"/>
        </w:rPr>
        <w:t>) iz posameznega obdobja.</w:t>
      </w:r>
    </w:p>
    <w:p w:rsidR="00FF279F" w:rsidRPr="006225E5" w:rsidRDefault="00FF279F" w:rsidP="00FF279F">
      <w:pPr>
        <w:suppressAutoHyphens/>
        <w:jc w:val="both"/>
        <w:rPr>
          <w:rFonts w:ascii="Garamond" w:hAnsi="Garamond"/>
          <w:bCs/>
          <w:sz w:val="22"/>
          <w:szCs w:val="22"/>
          <w:lang w:eastAsia="zh-CN"/>
        </w:rPr>
      </w:pPr>
    </w:p>
    <w:p w:rsidR="00FF279F" w:rsidRPr="006225E5" w:rsidRDefault="00DF5A93" w:rsidP="00FF279F">
      <w:pPr>
        <w:suppressAutoHyphens/>
        <w:jc w:val="both"/>
        <w:rPr>
          <w:rFonts w:ascii="Garamond" w:hAnsi="Garamond"/>
          <w:bCs/>
          <w:sz w:val="22"/>
          <w:szCs w:val="22"/>
          <w:lang w:eastAsia="zh-CN"/>
        </w:rPr>
      </w:pPr>
      <w:r w:rsidRPr="006225E5">
        <w:rPr>
          <w:rFonts w:ascii="Garamond" w:hAnsi="Garamond"/>
          <w:sz w:val="22"/>
          <w:szCs w:val="22"/>
          <w:lang w:eastAsia="zh-CN"/>
        </w:rPr>
        <w:t>4.2.</w:t>
      </w:r>
      <w:r w:rsidR="00260880" w:rsidRPr="006225E5">
        <w:rPr>
          <w:rFonts w:ascii="Garamond" w:hAnsi="Garamond"/>
          <w:sz w:val="22"/>
          <w:szCs w:val="22"/>
          <w:lang w:eastAsia="zh-CN"/>
        </w:rPr>
        <w:t xml:space="preserve">. </w:t>
      </w:r>
      <w:r w:rsidR="00FF279F" w:rsidRPr="006225E5">
        <w:rPr>
          <w:rFonts w:ascii="Garamond" w:hAnsi="Garamond"/>
          <w:sz w:val="22"/>
          <w:szCs w:val="22"/>
          <w:lang w:eastAsia="zh-CN"/>
        </w:rPr>
        <w:t xml:space="preserve"> Izvajalec je dolžan naročniku zagotavljati dobave tudi  v primeru prekoračitve letne količine predvideno </w:t>
      </w:r>
      <w:r w:rsidR="002F223E" w:rsidRPr="006225E5">
        <w:rPr>
          <w:rFonts w:ascii="Garamond" w:hAnsi="Garamond"/>
          <w:sz w:val="22"/>
          <w:szCs w:val="22"/>
          <w:lang w:eastAsia="zh-CN"/>
        </w:rPr>
        <w:t>v OBR-5/1</w:t>
      </w:r>
      <w:r w:rsidR="00FF279F" w:rsidRPr="006225E5">
        <w:rPr>
          <w:rFonts w:ascii="Garamond" w:hAnsi="Garamond"/>
          <w:sz w:val="22"/>
          <w:szCs w:val="22"/>
          <w:lang w:eastAsia="zh-CN"/>
        </w:rPr>
        <w:t>, pri tem pa  bo upošteval vse zahteve, ki izhajajo iz te predmetne dokumentacije. Povečana količina blaga se obračuna po veljavni ce</w:t>
      </w:r>
      <w:r w:rsidR="002F223E" w:rsidRPr="006225E5">
        <w:rPr>
          <w:rFonts w:ascii="Garamond" w:hAnsi="Garamond"/>
          <w:sz w:val="22"/>
          <w:szCs w:val="22"/>
          <w:lang w:eastAsia="zh-CN"/>
        </w:rPr>
        <w:t>ni potrošnega materiala (OBR-5/1</w:t>
      </w:r>
      <w:r w:rsidR="00FF279F" w:rsidRPr="006225E5">
        <w:rPr>
          <w:rFonts w:ascii="Garamond" w:hAnsi="Garamond"/>
          <w:sz w:val="22"/>
          <w:szCs w:val="22"/>
          <w:lang w:eastAsia="zh-CN"/>
        </w:rPr>
        <w:t>).</w:t>
      </w:r>
    </w:p>
    <w:p w:rsidR="00FF279F" w:rsidRPr="006225E5" w:rsidRDefault="00FF279F" w:rsidP="00FF279F">
      <w:pPr>
        <w:suppressAutoHyphens/>
        <w:jc w:val="both"/>
        <w:rPr>
          <w:rFonts w:ascii="Garamond" w:hAnsi="Garamond"/>
          <w:bCs/>
          <w:sz w:val="22"/>
          <w:szCs w:val="22"/>
          <w:lang w:eastAsia="zh-CN"/>
        </w:rPr>
      </w:pPr>
    </w:p>
    <w:p w:rsidR="00FF279F" w:rsidRPr="006225E5" w:rsidRDefault="00DF5A93" w:rsidP="00FF279F">
      <w:pPr>
        <w:suppressAutoHyphens/>
        <w:jc w:val="both"/>
        <w:rPr>
          <w:rFonts w:ascii="Garamond" w:hAnsi="Garamond"/>
          <w:sz w:val="22"/>
          <w:szCs w:val="22"/>
          <w:lang w:eastAsia="zh-CN"/>
        </w:rPr>
      </w:pPr>
      <w:r w:rsidRPr="006225E5">
        <w:rPr>
          <w:rFonts w:ascii="Garamond" w:hAnsi="Garamond"/>
          <w:sz w:val="22"/>
          <w:szCs w:val="22"/>
          <w:lang w:eastAsia="zh-CN"/>
        </w:rPr>
        <w:t>4.3.</w:t>
      </w:r>
      <w:r w:rsidR="00FF279F" w:rsidRPr="006225E5">
        <w:rPr>
          <w:rFonts w:ascii="Garamond" w:hAnsi="Garamond"/>
          <w:sz w:val="22"/>
          <w:szCs w:val="22"/>
          <w:lang w:eastAsia="zh-CN"/>
        </w:rPr>
        <w:t xml:space="preserve">Stalne dobave se izvajajo za čas brezhibnega delovanja aparata ter rezultatov  predmeta pogodbe ( OBR-6). V kolikor  aparat ne bo    zagotavljal kvalitetnega dela, naročnik pa je ravnal z opremo kot dober gospodar, bo ponudnik dolžan  dostaviti nov aparat v nasprotnem primeru se pogodbeno razmerja obveznosti zaključijo predčasno. </w:t>
      </w:r>
    </w:p>
    <w:p w:rsidR="00FF279F" w:rsidRPr="006225E5" w:rsidRDefault="00FF279F" w:rsidP="00FF279F">
      <w:pPr>
        <w:suppressAutoHyphens/>
        <w:jc w:val="both"/>
        <w:rPr>
          <w:rFonts w:ascii="Garamond" w:hAnsi="Garamond"/>
          <w:sz w:val="22"/>
          <w:szCs w:val="22"/>
          <w:lang w:eastAsia="zh-CN"/>
        </w:rPr>
      </w:pPr>
    </w:p>
    <w:p w:rsidR="00FF279F" w:rsidRPr="006225E5" w:rsidRDefault="00DF5A93" w:rsidP="00FF279F">
      <w:pPr>
        <w:suppressAutoHyphens/>
        <w:jc w:val="both"/>
        <w:rPr>
          <w:rFonts w:ascii="Garamond" w:hAnsi="Garamond"/>
          <w:sz w:val="22"/>
          <w:szCs w:val="22"/>
          <w:lang w:eastAsia="zh-CN"/>
        </w:rPr>
      </w:pPr>
      <w:r w:rsidRPr="006225E5">
        <w:rPr>
          <w:rFonts w:ascii="Garamond" w:hAnsi="Garamond"/>
          <w:sz w:val="22"/>
          <w:szCs w:val="22"/>
          <w:lang w:eastAsia="zh-CN"/>
        </w:rPr>
        <w:t>4.4.</w:t>
      </w:r>
      <w:r w:rsidR="00FF279F" w:rsidRPr="006225E5">
        <w:rPr>
          <w:rFonts w:ascii="Garamond" w:hAnsi="Garamond"/>
          <w:sz w:val="22"/>
          <w:szCs w:val="22"/>
          <w:lang w:eastAsia="zh-CN"/>
        </w:rPr>
        <w:t>Izvajalec je dolžan nuditi blago, ki  ustreza vsem tehničnim in kakovostnim zahtevam naročnika, navedenim v razpisni dokumentaciji.</w:t>
      </w:r>
    </w:p>
    <w:p w:rsidR="00FF279F" w:rsidRPr="006225E5" w:rsidRDefault="00FF279F" w:rsidP="00FF279F">
      <w:pPr>
        <w:suppressAutoHyphens/>
        <w:jc w:val="both"/>
        <w:rPr>
          <w:rFonts w:ascii="Garamond" w:hAnsi="Garamond"/>
          <w:sz w:val="22"/>
          <w:szCs w:val="22"/>
          <w:lang w:eastAsia="zh-CN"/>
        </w:rPr>
      </w:pPr>
    </w:p>
    <w:p w:rsidR="00FF279F" w:rsidRPr="006225E5" w:rsidRDefault="00DF5A93" w:rsidP="00FF279F">
      <w:pPr>
        <w:suppressAutoHyphens/>
        <w:jc w:val="both"/>
        <w:rPr>
          <w:rFonts w:ascii="Garamond" w:hAnsi="Garamond"/>
          <w:sz w:val="22"/>
          <w:szCs w:val="22"/>
          <w:lang w:eastAsia="zh-CN"/>
        </w:rPr>
      </w:pPr>
      <w:r w:rsidRPr="006225E5">
        <w:rPr>
          <w:rFonts w:ascii="Garamond" w:hAnsi="Garamond"/>
          <w:sz w:val="22"/>
          <w:szCs w:val="22"/>
          <w:lang w:eastAsia="zh-CN"/>
        </w:rPr>
        <w:t>4.5.</w:t>
      </w:r>
      <w:r w:rsidR="00FF279F" w:rsidRPr="006225E5">
        <w:rPr>
          <w:rFonts w:ascii="Garamond" w:hAnsi="Garamond"/>
          <w:sz w:val="22"/>
          <w:szCs w:val="22"/>
          <w:lang w:eastAsia="zh-CN"/>
        </w:rPr>
        <w:t xml:space="preserve"> Izvajalec se zavezuje, da bo ob spremembi tehnologije proizvajalca katerega potrošni material nudi, skladno z razvojem in osvajanjem novih tehnologij, zagotovil ter ponudil nove potrošne mat</w:t>
      </w:r>
      <w:r w:rsidR="002F223E" w:rsidRPr="006225E5">
        <w:rPr>
          <w:rFonts w:ascii="Garamond" w:hAnsi="Garamond"/>
          <w:sz w:val="22"/>
          <w:szCs w:val="22"/>
          <w:lang w:eastAsia="zh-CN"/>
        </w:rPr>
        <w:t>eriale po veljavni ceni (OBR-5/1</w:t>
      </w:r>
      <w:r w:rsidR="00FF279F" w:rsidRPr="006225E5">
        <w:rPr>
          <w:rFonts w:ascii="Garamond" w:hAnsi="Garamond"/>
          <w:sz w:val="22"/>
          <w:szCs w:val="22"/>
          <w:lang w:eastAsia="zh-CN"/>
        </w:rPr>
        <w:t>).</w:t>
      </w:r>
    </w:p>
    <w:p w:rsidR="00FF279F" w:rsidRPr="006225E5" w:rsidRDefault="00FF279F" w:rsidP="00FF279F">
      <w:pPr>
        <w:suppressAutoHyphens/>
        <w:rPr>
          <w:rFonts w:ascii="Garamond" w:hAnsi="Garamond"/>
          <w:sz w:val="22"/>
          <w:szCs w:val="22"/>
          <w:lang w:eastAsia="zh-CN"/>
        </w:rPr>
      </w:pPr>
    </w:p>
    <w:p w:rsidR="00DF7620" w:rsidRPr="006225E5" w:rsidRDefault="00DF7620" w:rsidP="00FF279F">
      <w:pPr>
        <w:suppressAutoHyphens/>
        <w:rPr>
          <w:rFonts w:ascii="Garamond" w:hAnsi="Garamond"/>
          <w:sz w:val="22"/>
          <w:szCs w:val="22"/>
          <w:lang w:eastAsia="zh-CN"/>
        </w:rPr>
      </w:pPr>
    </w:p>
    <w:p w:rsidR="00DF7620" w:rsidRPr="006225E5" w:rsidRDefault="00DF7620" w:rsidP="00FF279F">
      <w:pPr>
        <w:suppressAutoHyphens/>
        <w:rPr>
          <w:rFonts w:ascii="Garamond" w:hAnsi="Garamond"/>
          <w:b/>
          <w:bCs/>
          <w:sz w:val="22"/>
          <w:szCs w:val="22"/>
          <w:lang w:eastAsia="zh-CN"/>
        </w:rPr>
      </w:pPr>
      <w:r w:rsidRPr="006225E5">
        <w:rPr>
          <w:rFonts w:ascii="Garamond" w:hAnsi="Garamond"/>
          <w:b/>
          <w:bCs/>
          <w:sz w:val="22"/>
          <w:szCs w:val="22"/>
          <w:lang w:eastAsia="zh-CN"/>
        </w:rPr>
        <w:t>POGODBENA VREDNOST</w:t>
      </w:r>
    </w:p>
    <w:p w:rsidR="00DF7620" w:rsidRPr="006225E5" w:rsidRDefault="00DF7620" w:rsidP="00FF279F">
      <w:pPr>
        <w:suppressAutoHyphens/>
        <w:rPr>
          <w:rFonts w:ascii="Garamond" w:hAnsi="Garamond"/>
          <w:sz w:val="22"/>
          <w:szCs w:val="22"/>
          <w:lang w:eastAsia="zh-CN"/>
        </w:rPr>
      </w:pPr>
    </w:p>
    <w:p w:rsidR="00DF7620" w:rsidRPr="006225E5" w:rsidRDefault="00DF5A93" w:rsidP="00FF279F">
      <w:pPr>
        <w:suppressAutoHyphens/>
        <w:rPr>
          <w:rFonts w:ascii="Garamond" w:hAnsi="Garamond"/>
          <w:sz w:val="22"/>
          <w:szCs w:val="22"/>
          <w:lang w:eastAsia="zh-CN"/>
        </w:rPr>
      </w:pPr>
      <w:r w:rsidRPr="006225E5">
        <w:rPr>
          <w:rFonts w:ascii="Garamond" w:hAnsi="Garamond"/>
          <w:sz w:val="22"/>
          <w:szCs w:val="22"/>
          <w:lang w:eastAsia="zh-CN"/>
        </w:rPr>
        <w:t>5</w:t>
      </w:r>
      <w:r w:rsidR="00393149" w:rsidRPr="006225E5">
        <w:rPr>
          <w:rFonts w:ascii="Garamond" w:hAnsi="Garamond"/>
          <w:sz w:val="22"/>
          <w:szCs w:val="22"/>
          <w:lang w:eastAsia="zh-CN"/>
        </w:rPr>
        <w:t xml:space="preserve">.1. </w:t>
      </w:r>
      <w:r w:rsidR="00DF7620" w:rsidRPr="006225E5">
        <w:rPr>
          <w:rFonts w:ascii="Garamond" w:hAnsi="Garamond"/>
          <w:sz w:val="22"/>
          <w:szCs w:val="22"/>
          <w:lang w:eastAsia="zh-CN"/>
        </w:rPr>
        <w:t xml:space="preserve">Pogodbena vrednost </w:t>
      </w:r>
      <w:r w:rsidR="00F425F9" w:rsidRPr="006225E5">
        <w:rPr>
          <w:rFonts w:ascii="Garamond" w:hAnsi="Garamond"/>
          <w:sz w:val="22"/>
          <w:szCs w:val="22"/>
          <w:lang w:eastAsia="zh-CN"/>
        </w:rPr>
        <w:t xml:space="preserve">na podlagi ocenjenega števila postopkov </w:t>
      </w:r>
      <w:r w:rsidR="00F06865" w:rsidRPr="006225E5">
        <w:rPr>
          <w:rFonts w:ascii="Garamond" w:hAnsi="Garamond"/>
          <w:sz w:val="22"/>
          <w:szCs w:val="22"/>
          <w:lang w:eastAsia="zh-CN"/>
        </w:rPr>
        <w:t>(</w:t>
      </w:r>
      <w:r w:rsidR="002A7236" w:rsidRPr="006225E5">
        <w:rPr>
          <w:rFonts w:ascii="Garamond" w:hAnsi="Garamond"/>
          <w:sz w:val="22"/>
          <w:szCs w:val="22"/>
          <w:lang w:eastAsia="zh-CN"/>
        </w:rPr>
        <w:t>OBR5/1</w:t>
      </w:r>
      <w:r w:rsidR="00F06865" w:rsidRPr="006225E5">
        <w:rPr>
          <w:rFonts w:ascii="Garamond" w:hAnsi="Garamond"/>
          <w:sz w:val="22"/>
          <w:szCs w:val="22"/>
          <w:lang w:eastAsia="zh-CN"/>
        </w:rPr>
        <w:t>)</w:t>
      </w:r>
      <w:r w:rsidR="00F425F9" w:rsidRPr="006225E5">
        <w:rPr>
          <w:rFonts w:ascii="Garamond" w:hAnsi="Garamond"/>
          <w:sz w:val="22"/>
          <w:szCs w:val="22"/>
          <w:lang w:eastAsia="zh-CN"/>
        </w:rPr>
        <w:t xml:space="preserve"> znaša</w:t>
      </w:r>
      <w:r w:rsidR="005637DF" w:rsidRPr="006225E5">
        <w:rPr>
          <w:rFonts w:ascii="Garamond" w:hAnsi="Garamond"/>
          <w:sz w:val="22"/>
          <w:szCs w:val="22"/>
          <w:lang w:eastAsia="zh-CN"/>
        </w:rPr>
        <w:t xml:space="preserve"> ____________</w:t>
      </w:r>
      <w:r w:rsidR="00F425F9" w:rsidRPr="006225E5">
        <w:rPr>
          <w:rFonts w:ascii="Garamond" w:hAnsi="Garamond"/>
          <w:sz w:val="22"/>
          <w:szCs w:val="22"/>
          <w:lang w:eastAsia="zh-CN"/>
        </w:rPr>
        <w:t xml:space="preserve">EUR brez DDV oziroma------------- EUR z DDV. </w:t>
      </w:r>
    </w:p>
    <w:p w:rsidR="00393149" w:rsidRPr="006225E5" w:rsidRDefault="00393149" w:rsidP="00FF279F">
      <w:pPr>
        <w:suppressAutoHyphens/>
        <w:rPr>
          <w:rFonts w:ascii="Garamond" w:hAnsi="Garamond"/>
          <w:sz w:val="22"/>
          <w:szCs w:val="22"/>
          <w:lang w:eastAsia="zh-CN"/>
        </w:rPr>
      </w:pPr>
    </w:p>
    <w:p w:rsidR="00393149" w:rsidRPr="006225E5" w:rsidRDefault="00DF5A93" w:rsidP="00393149">
      <w:pPr>
        <w:suppressAutoHyphens/>
        <w:rPr>
          <w:rFonts w:ascii="Garamond" w:hAnsi="Garamond"/>
          <w:sz w:val="22"/>
          <w:szCs w:val="22"/>
          <w:lang w:eastAsia="zh-CN"/>
        </w:rPr>
      </w:pPr>
      <w:r w:rsidRPr="006225E5">
        <w:rPr>
          <w:rFonts w:ascii="Garamond" w:hAnsi="Garamond"/>
          <w:sz w:val="22"/>
          <w:szCs w:val="22"/>
          <w:lang w:eastAsia="zh-CN"/>
        </w:rPr>
        <w:t>5</w:t>
      </w:r>
      <w:r w:rsidR="00981991" w:rsidRPr="006225E5">
        <w:rPr>
          <w:rFonts w:ascii="Garamond" w:hAnsi="Garamond"/>
          <w:sz w:val="22"/>
          <w:szCs w:val="22"/>
          <w:lang w:eastAsia="zh-CN"/>
        </w:rPr>
        <w:t xml:space="preserve">.2. </w:t>
      </w:r>
      <w:r w:rsidR="00393149" w:rsidRPr="006225E5">
        <w:rPr>
          <w:rFonts w:ascii="Garamond" w:hAnsi="Garamond"/>
          <w:sz w:val="22"/>
          <w:szCs w:val="22"/>
          <w:lang w:eastAsia="zh-CN"/>
        </w:rPr>
        <w:t>Ponudbena cena na enoto mere (en</w:t>
      </w:r>
      <w:r w:rsidR="00CC71C4" w:rsidRPr="006225E5">
        <w:rPr>
          <w:rFonts w:ascii="Garamond" w:hAnsi="Garamond"/>
          <w:sz w:val="22"/>
          <w:szCs w:val="22"/>
          <w:lang w:eastAsia="zh-CN"/>
        </w:rPr>
        <w:t xml:space="preserve"> postopek) je fiksna in nespremen</w:t>
      </w:r>
      <w:r w:rsidR="00393149" w:rsidRPr="006225E5">
        <w:rPr>
          <w:rFonts w:ascii="Garamond" w:hAnsi="Garamond"/>
          <w:sz w:val="22"/>
          <w:szCs w:val="22"/>
          <w:lang w:eastAsia="zh-CN"/>
        </w:rPr>
        <w:t>ljiva leto dni po podpisu te pogodbe, nato  se lahko spremeni v skladu s 1. in 2. točko 6. člena Pravilnika o načinih valorizacije denarnih obveznosti, ki jih v večletnih pogodbah dogovarjajo pravne osebe javnega sektorja (Uradni list RS, št. 1/04), oz. po predpisu, ki ta pravilnik nadomešča. Stranki sporazuma kot podlago za valorizacijo uporabita indeks cen življenjskih potrebščin.</w:t>
      </w:r>
    </w:p>
    <w:p w:rsidR="00393149" w:rsidRPr="006225E5" w:rsidRDefault="00393149" w:rsidP="00393149">
      <w:pPr>
        <w:suppressAutoHyphens/>
        <w:rPr>
          <w:rFonts w:ascii="Garamond" w:hAnsi="Garamond"/>
          <w:sz w:val="22"/>
          <w:szCs w:val="22"/>
          <w:lang w:eastAsia="zh-CN"/>
        </w:rPr>
      </w:pPr>
    </w:p>
    <w:p w:rsidR="00393149" w:rsidRPr="006225E5" w:rsidRDefault="00DF5A93" w:rsidP="00393149">
      <w:pPr>
        <w:suppressAutoHyphens/>
        <w:rPr>
          <w:rFonts w:ascii="Garamond" w:hAnsi="Garamond"/>
          <w:sz w:val="22"/>
          <w:szCs w:val="22"/>
          <w:lang w:eastAsia="zh-CN"/>
        </w:rPr>
      </w:pPr>
      <w:r w:rsidRPr="006225E5">
        <w:rPr>
          <w:rFonts w:ascii="Garamond" w:hAnsi="Garamond"/>
          <w:sz w:val="22"/>
          <w:szCs w:val="22"/>
          <w:lang w:eastAsia="zh-CN"/>
        </w:rPr>
        <w:t>5</w:t>
      </w:r>
      <w:r w:rsidR="00393149" w:rsidRPr="006225E5">
        <w:rPr>
          <w:rFonts w:ascii="Garamond" w:hAnsi="Garamond"/>
          <w:sz w:val="22"/>
          <w:szCs w:val="22"/>
          <w:lang w:eastAsia="zh-CN"/>
        </w:rPr>
        <w:t>.</w:t>
      </w:r>
      <w:r w:rsidR="00E54AC0" w:rsidRPr="006225E5">
        <w:rPr>
          <w:rFonts w:ascii="Garamond" w:hAnsi="Garamond"/>
          <w:sz w:val="22"/>
          <w:szCs w:val="22"/>
          <w:lang w:eastAsia="zh-CN"/>
        </w:rPr>
        <w:t>4</w:t>
      </w:r>
      <w:r w:rsidR="00393149" w:rsidRPr="006225E5">
        <w:rPr>
          <w:rFonts w:ascii="Garamond" w:hAnsi="Garamond"/>
          <w:sz w:val="22"/>
          <w:szCs w:val="22"/>
          <w:lang w:eastAsia="zh-CN"/>
        </w:rPr>
        <w:t>. Uskladitev cen bosta stranki sporazuma uredili z aneksom k tej pogodbi. V ceni posameznega blaga so zajeti vsi stroški (carinski, špediterski, prevozni in drugi morebitni stroški), vsi popusti in rabati ter davek na dodano vrednost</w:t>
      </w:r>
      <w:r w:rsidR="00E54AC0" w:rsidRPr="006225E5">
        <w:rPr>
          <w:rFonts w:ascii="Garamond" w:hAnsi="Garamond"/>
          <w:sz w:val="22"/>
          <w:szCs w:val="22"/>
          <w:lang w:eastAsia="zh-CN"/>
        </w:rPr>
        <w:t xml:space="preserve"> ter ostali stroški, določeni v Navodilih ponudnikom, k</w:t>
      </w:r>
      <w:r w:rsidR="00EA6C37" w:rsidRPr="006225E5">
        <w:rPr>
          <w:rFonts w:ascii="Garamond" w:hAnsi="Garamond"/>
          <w:sz w:val="22"/>
          <w:szCs w:val="22"/>
          <w:lang w:eastAsia="zh-CN"/>
        </w:rPr>
        <w:t xml:space="preserve">i je sestavni </w:t>
      </w:r>
      <w:r w:rsidR="00D37E24" w:rsidRPr="006225E5">
        <w:rPr>
          <w:rFonts w:ascii="Garamond" w:hAnsi="Garamond"/>
          <w:sz w:val="22"/>
          <w:szCs w:val="22"/>
          <w:lang w:eastAsia="zh-CN"/>
        </w:rPr>
        <w:t xml:space="preserve">del te pogodbe. </w:t>
      </w:r>
      <w:r w:rsidR="00393149" w:rsidRPr="006225E5">
        <w:rPr>
          <w:rFonts w:ascii="Garamond" w:hAnsi="Garamond"/>
          <w:sz w:val="22"/>
          <w:szCs w:val="22"/>
          <w:lang w:eastAsia="zh-CN"/>
        </w:rPr>
        <w:t xml:space="preserve"> Cene veljajo skladišče naročnika.</w:t>
      </w:r>
    </w:p>
    <w:p w:rsidR="00393149" w:rsidRPr="006225E5" w:rsidRDefault="00393149" w:rsidP="00393149">
      <w:pPr>
        <w:suppressAutoHyphens/>
        <w:rPr>
          <w:rFonts w:ascii="Garamond" w:hAnsi="Garamond"/>
          <w:sz w:val="22"/>
          <w:szCs w:val="22"/>
          <w:lang w:eastAsia="zh-CN"/>
        </w:rPr>
      </w:pPr>
    </w:p>
    <w:p w:rsidR="00393149" w:rsidRPr="006225E5" w:rsidRDefault="00DF5A93" w:rsidP="00393149">
      <w:pPr>
        <w:suppressAutoHyphens/>
        <w:rPr>
          <w:rFonts w:ascii="Garamond" w:hAnsi="Garamond"/>
          <w:sz w:val="22"/>
          <w:szCs w:val="22"/>
          <w:lang w:eastAsia="zh-CN"/>
        </w:rPr>
      </w:pPr>
      <w:r w:rsidRPr="006225E5">
        <w:rPr>
          <w:rFonts w:ascii="Garamond" w:hAnsi="Garamond"/>
          <w:sz w:val="22"/>
          <w:szCs w:val="22"/>
          <w:lang w:eastAsia="zh-CN"/>
        </w:rPr>
        <w:t>5</w:t>
      </w:r>
      <w:r w:rsidR="00393149" w:rsidRPr="006225E5">
        <w:rPr>
          <w:rFonts w:ascii="Garamond" w:hAnsi="Garamond"/>
          <w:sz w:val="22"/>
          <w:szCs w:val="22"/>
          <w:lang w:eastAsia="zh-CN"/>
        </w:rPr>
        <w:t>.4. V primeru spremembe zakona, ki ureja davek na dodano vrednost, s katerim se spremeni davčna stopnja za vrste blaga iz ponudbe v času trajanja sporazuma, se lahko cene iz ponudbe korigirajo izključno v višini nastale davčne spremembe.</w:t>
      </w:r>
    </w:p>
    <w:p w:rsidR="00FF279F" w:rsidRPr="006225E5" w:rsidRDefault="00FF279F" w:rsidP="00E348CA">
      <w:pPr>
        <w:jc w:val="both"/>
        <w:rPr>
          <w:rFonts w:ascii="Garamond" w:hAnsi="Garamond"/>
          <w:sz w:val="22"/>
          <w:szCs w:val="22"/>
        </w:rPr>
      </w:pPr>
    </w:p>
    <w:p w:rsidR="00001D6C" w:rsidRPr="006225E5" w:rsidRDefault="00001D6C" w:rsidP="00001D6C">
      <w:pPr>
        <w:suppressAutoHyphens/>
        <w:jc w:val="both"/>
        <w:rPr>
          <w:rFonts w:ascii="Garamond" w:hAnsi="Garamond"/>
          <w:bCs/>
          <w:sz w:val="22"/>
          <w:szCs w:val="22"/>
          <w:lang w:eastAsia="zh-CN"/>
        </w:rPr>
      </w:pPr>
      <w:r w:rsidRPr="006225E5">
        <w:rPr>
          <w:rFonts w:ascii="Garamond" w:hAnsi="Garamond"/>
          <w:b/>
          <w:sz w:val="22"/>
          <w:szCs w:val="22"/>
          <w:u w:val="single"/>
          <w:lang w:eastAsia="zh-CN"/>
        </w:rPr>
        <w:t xml:space="preserve">NAROČANJE BLAGA IN DOBAVNI </w:t>
      </w:r>
      <w:r w:rsidR="00FC3ADB" w:rsidRPr="006225E5">
        <w:rPr>
          <w:rFonts w:ascii="Garamond" w:hAnsi="Garamond"/>
          <w:b/>
          <w:sz w:val="22"/>
          <w:szCs w:val="22"/>
          <w:u w:val="single"/>
          <w:lang w:eastAsia="zh-CN"/>
        </w:rPr>
        <w:t xml:space="preserve"> </w:t>
      </w:r>
    </w:p>
    <w:p w:rsidR="00001D6C" w:rsidRPr="006225E5" w:rsidRDefault="00001D6C" w:rsidP="00001D6C">
      <w:pPr>
        <w:suppressAutoHyphens/>
        <w:jc w:val="both"/>
        <w:rPr>
          <w:rFonts w:ascii="Garamond" w:hAnsi="Garamond"/>
          <w:bCs/>
          <w:sz w:val="22"/>
          <w:szCs w:val="22"/>
          <w:lang w:eastAsia="zh-CN"/>
        </w:rPr>
      </w:pPr>
    </w:p>
    <w:p w:rsidR="00001D6C" w:rsidRPr="006225E5" w:rsidRDefault="00DF5A93" w:rsidP="00001D6C">
      <w:pPr>
        <w:suppressAutoHyphens/>
        <w:jc w:val="both"/>
        <w:rPr>
          <w:rFonts w:ascii="Garamond" w:hAnsi="Garamond"/>
          <w:b/>
          <w:bCs/>
          <w:sz w:val="22"/>
          <w:szCs w:val="22"/>
          <w:lang w:eastAsia="zh-CN"/>
        </w:rPr>
      </w:pPr>
      <w:r w:rsidRPr="006225E5">
        <w:rPr>
          <w:rFonts w:ascii="Garamond" w:hAnsi="Garamond"/>
          <w:bCs/>
          <w:sz w:val="22"/>
          <w:szCs w:val="22"/>
          <w:lang w:eastAsia="zh-CN"/>
        </w:rPr>
        <w:t>6</w:t>
      </w:r>
      <w:r w:rsidR="00001D6C" w:rsidRPr="006225E5">
        <w:rPr>
          <w:rFonts w:ascii="Garamond" w:hAnsi="Garamond"/>
          <w:bCs/>
          <w:sz w:val="22"/>
          <w:szCs w:val="22"/>
          <w:lang w:eastAsia="zh-CN"/>
        </w:rPr>
        <w:t>.1. Naročnik bo blago, ki ga bo potreboval naročal na podlagi pisno izstavljenih  naročilnic po pošti, telefaksu ali elektronski pošti. Naročnik bo v  naročilnici opredelil vrste in količine blaga.</w:t>
      </w:r>
    </w:p>
    <w:p w:rsidR="00001D6C" w:rsidRPr="006225E5" w:rsidRDefault="00001D6C" w:rsidP="00001D6C">
      <w:pPr>
        <w:suppressAutoHyphens/>
        <w:jc w:val="both"/>
        <w:rPr>
          <w:rFonts w:ascii="Garamond" w:hAnsi="Garamond"/>
          <w:b/>
          <w:bCs/>
          <w:sz w:val="22"/>
          <w:szCs w:val="22"/>
          <w:lang w:eastAsia="zh-CN"/>
        </w:rPr>
      </w:pPr>
    </w:p>
    <w:p w:rsidR="00001D6C" w:rsidRPr="006225E5" w:rsidRDefault="00DF5A93" w:rsidP="00001D6C">
      <w:pPr>
        <w:suppressAutoHyphens/>
        <w:jc w:val="both"/>
        <w:rPr>
          <w:rFonts w:ascii="Garamond" w:hAnsi="Garamond"/>
          <w:sz w:val="22"/>
          <w:szCs w:val="22"/>
          <w:lang w:eastAsia="zh-CN"/>
        </w:rPr>
      </w:pPr>
      <w:r w:rsidRPr="006225E5">
        <w:rPr>
          <w:rFonts w:ascii="Garamond" w:hAnsi="Garamond"/>
          <w:sz w:val="22"/>
          <w:szCs w:val="22"/>
          <w:lang w:eastAsia="zh-CN"/>
        </w:rPr>
        <w:t>6</w:t>
      </w:r>
      <w:r w:rsidR="00001D6C" w:rsidRPr="006225E5">
        <w:rPr>
          <w:rFonts w:ascii="Garamond" w:hAnsi="Garamond"/>
          <w:sz w:val="22"/>
          <w:szCs w:val="22"/>
          <w:lang w:eastAsia="zh-CN"/>
        </w:rPr>
        <w:t>.2. Izvajalec se zavezuje</w:t>
      </w:r>
      <w:r w:rsidR="00001D6C" w:rsidRPr="006225E5">
        <w:rPr>
          <w:rFonts w:ascii="Garamond" w:hAnsi="Garamond"/>
          <w:bCs/>
          <w:iCs/>
          <w:sz w:val="22"/>
          <w:szCs w:val="22"/>
          <w:lang w:eastAsia="zh-CN"/>
        </w:rPr>
        <w:t>, da</w:t>
      </w:r>
      <w:r w:rsidR="00001D6C" w:rsidRPr="006225E5">
        <w:rPr>
          <w:rFonts w:ascii="Garamond" w:hAnsi="Garamond"/>
          <w:bCs/>
          <w:sz w:val="22"/>
          <w:szCs w:val="22"/>
          <w:lang w:eastAsia="zh-CN"/>
        </w:rPr>
        <w:t xml:space="preserve"> bo blago dobavil v roku do  2 delovna dneva po </w:t>
      </w:r>
      <w:r w:rsidR="00001D6C" w:rsidRPr="006225E5">
        <w:rPr>
          <w:rFonts w:ascii="Garamond" w:hAnsi="Garamond"/>
          <w:sz w:val="22"/>
          <w:szCs w:val="22"/>
          <w:lang w:eastAsia="zh-CN"/>
        </w:rPr>
        <w:t xml:space="preserve"> naročila blaga oziroma v nujnih primerih manj, po predhodnem dogovoru z naročnikom. Izvajalec je dolžan pri vsakem posameznem pisnem naročilu   dobaviti celotno količino naročenega   blaga.</w:t>
      </w:r>
    </w:p>
    <w:p w:rsidR="00001D6C" w:rsidRPr="006225E5" w:rsidRDefault="00001D6C" w:rsidP="00001D6C">
      <w:pPr>
        <w:suppressAutoHyphens/>
        <w:rPr>
          <w:rFonts w:ascii="Garamond" w:hAnsi="Garamond"/>
          <w:sz w:val="22"/>
          <w:szCs w:val="22"/>
          <w:lang w:eastAsia="zh-CN"/>
        </w:rPr>
      </w:pPr>
    </w:p>
    <w:p w:rsidR="00001D6C" w:rsidRPr="006225E5" w:rsidRDefault="00DF5A93" w:rsidP="00001D6C">
      <w:pPr>
        <w:suppressAutoHyphens/>
        <w:jc w:val="both"/>
        <w:rPr>
          <w:rFonts w:ascii="Garamond" w:hAnsi="Garamond"/>
          <w:b/>
          <w:bCs/>
          <w:sz w:val="22"/>
          <w:szCs w:val="22"/>
          <w:lang w:eastAsia="zh-CN"/>
        </w:rPr>
      </w:pPr>
      <w:r w:rsidRPr="006225E5">
        <w:rPr>
          <w:rFonts w:ascii="Garamond" w:hAnsi="Garamond"/>
          <w:bCs/>
          <w:sz w:val="22"/>
          <w:szCs w:val="22"/>
          <w:lang w:eastAsia="zh-CN"/>
        </w:rPr>
        <w:t>6</w:t>
      </w:r>
      <w:r w:rsidR="00001D6C" w:rsidRPr="006225E5">
        <w:rPr>
          <w:rFonts w:ascii="Garamond" w:hAnsi="Garamond"/>
          <w:bCs/>
          <w:sz w:val="22"/>
          <w:szCs w:val="22"/>
          <w:lang w:eastAsia="zh-CN"/>
        </w:rPr>
        <w:t xml:space="preserve">.3. Izvajalec  zagotavlja dostavo blaga ddp Splošna bolnišnica Celje, skladišče naročnika, razloženo </w:t>
      </w:r>
      <w:r w:rsidR="00001D6C" w:rsidRPr="006225E5">
        <w:rPr>
          <w:rFonts w:ascii="Garamond" w:hAnsi="Garamond"/>
          <w:sz w:val="22"/>
          <w:szCs w:val="22"/>
          <w:lang w:eastAsia="zh-CN"/>
        </w:rPr>
        <w:t>v delovnem času za dostavo oz. prevzem blaga.</w:t>
      </w:r>
    </w:p>
    <w:p w:rsidR="00001D6C" w:rsidRPr="006225E5" w:rsidRDefault="00001D6C" w:rsidP="00001D6C">
      <w:pPr>
        <w:suppressAutoHyphens/>
        <w:jc w:val="both"/>
        <w:rPr>
          <w:rFonts w:ascii="Garamond" w:hAnsi="Garamond"/>
          <w:b/>
          <w:bCs/>
          <w:sz w:val="22"/>
          <w:szCs w:val="22"/>
          <w:lang w:eastAsia="zh-CN"/>
        </w:rPr>
      </w:pPr>
    </w:p>
    <w:p w:rsidR="00001D6C" w:rsidRPr="006225E5" w:rsidRDefault="00DF5A93" w:rsidP="00001D6C">
      <w:pPr>
        <w:suppressAutoHyphens/>
        <w:jc w:val="both"/>
        <w:rPr>
          <w:rFonts w:ascii="Garamond" w:hAnsi="Garamond"/>
          <w:sz w:val="22"/>
          <w:szCs w:val="22"/>
          <w:lang w:eastAsia="zh-CN"/>
        </w:rPr>
      </w:pPr>
      <w:r w:rsidRPr="006225E5">
        <w:rPr>
          <w:rFonts w:ascii="Garamond" w:hAnsi="Garamond"/>
          <w:sz w:val="22"/>
          <w:szCs w:val="22"/>
          <w:lang w:eastAsia="zh-CN"/>
        </w:rPr>
        <w:t>6</w:t>
      </w:r>
      <w:r w:rsidR="00001D6C" w:rsidRPr="006225E5">
        <w:rPr>
          <w:rFonts w:ascii="Garamond" w:hAnsi="Garamond"/>
          <w:sz w:val="22"/>
          <w:szCs w:val="22"/>
          <w:lang w:eastAsia="zh-CN"/>
        </w:rPr>
        <w:t xml:space="preserve">.4. Ponudnik  se zavezuje, da bo v primeru zamude pri dobavi blaga, ki ni posledica višje sile ali razlogov na strani naročnika, plačal naročniku vse stroške, ki bi nastali zaradi nepravočasne </w:t>
      </w:r>
      <w:r w:rsidR="00D01D46" w:rsidRPr="006225E5">
        <w:rPr>
          <w:rFonts w:ascii="Garamond" w:hAnsi="Garamond"/>
          <w:sz w:val="22"/>
          <w:szCs w:val="22"/>
          <w:lang w:eastAsia="zh-CN"/>
        </w:rPr>
        <w:t>predaje aparata v uporabo.</w:t>
      </w:r>
      <w:r w:rsidR="00001D6C" w:rsidRPr="006225E5">
        <w:rPr>
          <w:rFonts w:ascii="Garamond" w:hAnsi="Garamond"/>
          <w:sz w:val="22"/>
          <w:szCs w:val="22"/>
          <w:lang w:eastAsia="zh-CN"/>
        </w:rPr>
        <w:t xml:space="preserve"> </w:t>
      </w:r>
    </w:p>
    <w:p w:rsidR="00345A57" w:rsidRPr="006225E5" w:rsidRDefault="00345A57" w:rsidP="00001D6C">
      <w:pPr>
        <w:suppressAutoHyphens/>
        <w:jc w:val="both"/>
        <w:rPr>
          <w:rFonts w:ascii="Garamond" w:hAnsi="Garamond"/>
          <w:sz w:val="22"/>
          <w:szCs w:val="22"/>
          <w:lang w:eastAsia="zh-CN"/>
        </w:rPr>
      </w:pPr>
    </w:p>
    <w:p w:rsidR="00345A57" w:rsidRPr="006225E5" w:rsidRDefault="00345A57" w:rsidP="00001D6C">
      <w:pPr>
        <w:suppressAutoHyphens/>
        <w:jc w:val="both"/>
        <w:rPr>
          <w:rFonts w:ascii="Garamond" w:hAnsi="Garamond"/>
          <w:sz w:val="22"/>
          <w:szCs w:val="22"/>
          <w:lang w:eastAsia="zh-CN"/>
        </w:rPr>
      </w:pPr>
      <w:r w:rsidRPr="006225E5">
        <w:rPr>
          <w:rFonts w:ascii="Garamond" w:hAnsi="Garamond"/>
          <w:sz w:val="22"/>
          <w:szCs w:val="22"/>
          <w:lang w:eastAsia="zh-CN"/>
        </w:rPr>
        <w:t xml:space="preserve">6.5. </w:t>
      </w:r>
      <w:r w:rsidRPr="006225E5">
        <w:rPr>
          <w:rFonts w:ascii="Garamond" w:hAnsi="Garamond"/>
          <w:sz w:val="22"/>
          <w:szCs w:val="22"/>
        </w:rPr>
        <w:t>Dobavljeno blago mora imeti rok uporabe še najmanj dve tretjini deklariranega roka uporabe, ki ga navaja proizvajalec ponujenega blaga. V primeru krajšega roka uporabe mora ponudnik pred dostavo pridobiti pisno soglasje naročnika</w:t>
      </w:r>
    </w:p>
    <w:p w:rsidR="00001D6C" w:rsidRPr="006225E5" w:rsidRDefault="00001D6C" w:rsidP="00001D6C">
      <w:pPr>
        <w:suppressAutoHyphens/>
        <w:jc w:val="both"/>
        <w:rPr>
          <w:rFonts w:ascii="Garamond" w:hAnsi="Garamond"/>
          <w:b/>
          <w:sz w:val="22"/>
          <w:szCs w:val="22"/>
          <w:u w:val="single"/>
          <w:lang w:eastAsia="zh-CN"/>
        </w:rPr>
      </w:pPr>
    </w:p>
    <w:p w:rsidR="00001D6C" w:rsidRPr="006225E5" w:rsidRDefault="00001D6C" w:rsidP="00001D6C">
      <w:pPr>
        <w:suppressAutoHyphens/>
        <w:jc w:val="both"/>
        <w:rPr>
          <w:rFonts w:ascii="Garamond" w:hAnsi="Garamond"/>
          <w:iCs/>
          <w:sz w:val="22"/>
          <w:szCs w:val="22"/>
          <w:lang w:eastAsia="zh-CN"/>
        </w:rPr>
      </w:pPr>
      <w:r w:rsidRPr="006225E5">
        <w:rPr>
          <w:rFonts w:ascii="Garamond" w:hAnsi="Garamond"/>
          <w:b/>
          <w:sz w:val="22"/>
          <w:szCs w:val="22"/>
          <w:u w:val="single"/>
          <w:lang w:eastAsia="zh-CN"/>
        </w:rPr>
        <w:t>PREVZEM BLAGA</w:t>
      </w:r>
    </w:p>
    <w:p w:rsidR="00001D6C" w:rsidRPr="006225E5" w:rsidRDefault="00001D6C" w:rsidP="00001D6C">
      <w:pPr>
        <w:suppressAutoHyphens/>
        <w:jc w:val="both"/>
        <w:rPr>
          <w:rFonts w:ascii="Garamond" w:hAnsi="Garamond"/>
          <w:iCs/>
          <w:sz w:val="22"/>
          <w:szCs w:val="22"/>
          <w:lang w:eastAsia="zh-CN"/>
        </w:rPr>
      </w:pPr>
    </w:p>
    <w:p w:rsidR="00001D6C" w:rsidRPr="006225E5" w:rsidRDefault="00DF5A93" w:rsidP="00001D6C">
      <w:pPr>
        <w:suppressAutoHyphens/>
        <w:jc w:val="both"/>
        <w:rPr>
          <w:rFonts w:ascii="Garamond" w:hAnsi="Garamond"/>
          <w:sz w:val="22"/>
          <w:szCs w:val="22"/>
          <w:lang w:eastAsia="zh-CN"/>
        </w:rPr>
      </w:pPr>
      <w:r w:rsidRPr="006225E5">
        <w:rPr>
          <w:rFonts w:ascii="Garamond" w:hAnsi="Garamond"/>
          <w:sz w:val="22"/>
          <w:szCs w:val="22"/>
          <w:lang w:eastAsia="zh-CN"/>
        </w:rPr>
        <w:t>7</w:t>
      </w:r>
      <w:r w:rsidR="00001D6C" w:rsidRPr="006225E5">
        <w:rPr>
          <w:rFonts w:ascii="Garamond" w:hAnsi="Garamond"/>
          <w:sz w:val="22"/>
          <w:szCs w:val="22"/>
          <w:lang w:eastAsia="zh-CN"/>
        </w:rPr>
        <w:t xml:space="preserve">.1. Naročnik se obvezuje naročeno blago v celoti prevzeti na podlagi dobavnic. Dobavnica mora biti napisana v slovenskem jeziku. Izvajalec  se obvezuje zagotavljati načelo sledljivosti blaga, pri čemer se bo ob dobavah blaga skliceval na naročilnico blaga naročnika in zagotavljal ujemanje podatkov: </w:t>
      </w:r>
    </w:p>
    <w:p w:rsidR="00345A57" w:rsidRPr="006225E5" w:rsidRDefault="00345A57" w:rsidP="005454FD">
      <w:pPr>
        <w:pStyle w:val="Odstavekseznama"/>
        <w:numPr>
          <w:ilvl w:val="0"/>
          <w:numId w:val="34"/>
        </w:numPr>
        <w:suppressAutoHyphens/>
        <w:autoSpaceDE w:val="0"/>
        <w:ind w:left="1068"/>
        <w:jc w:val="both"/>
        <w:rPr>
          <w:rFonts w:ascii="Garamond" w:hAnsi="Garamond"/>
          <w:sz w:val="22"/>
          <w:szCs w:val="22"/>
        </w:rPr>
      </w:pPr>
      <w:r w:rsidRPr="006225E5">
        <w:rPr>
          <w:rFonts w:ascii="Garamond" w:hAnsi="Garamond"/>
          <w:sz w:val="22"/>
          <w:szCs w:val="22"/>
        </w:rPr>
        <w:t>naziv artikla</w:t>
      </w:r>
    </w:p>
    <w:p w:rsidR="00345A57" w:rsidRPr="006225E5" w:rsidRDefault="00345A57" w:rsidP="005454FD">
      <w:pPr>
        <w:pStyle w:val="Odstavekseznama"/>
        <w:numPr>
          <w:ilvl w:val="0"/>
          <w:numId w:val="34"/>
        </w:numPr>
        <w:suppressAutoHyphens/>
        <w:autoSpaceDE w:val="0"/>
        <w:ind w:left="1068"/>
        <w:jc w:val="both"/>
        <w:rPr>
          <w:rFonts w:ascii="Garamond" w:hAnsi="Garamond"/>
          <w:sz w:val="22"/>
          <w:szCs w:val="22"/>
        </w:rPr>
      </w:pPr>
      <w:r w:rsidRPr="006225E5">
        <w:rPr>
          <w:rFonts w:ascii="Garamond" w:hAnsi="Garamond"/>
          <w:sz w:val="22"/>
          <w:szCs w:val="22"/>
        </w:rPr>
        <w:t>cena na enoto mere</w:t>
      </w:r>
    </w:p>
    <w:p w:rsidR="00345A57" w:rsidRPr="006225E5" w:rsidRDefault="00345A57" w:rsidP="005454FD">
      <w:pPr>
        <w:pStyle w:val="Odstavekseznama"/>
        <w:numPr>
          <w:ilvl w:val="0"/>
          <w:numId w:val="34"/>
        </w:numPr>
        <w:suppressAutoHyphens/>
        <w:autoSpaceDE w:val="0"/>
        <w:ind w:left="1068"/>
        <w:jc w:val="both"/>
        <w:rPr>
          <w:rFonts w:ascii="Garamond" w:hAnsi="Garamond"/>
          <w:sz w:val="22"/>
          <w:szCs w:val="22"/>
        </w:rPr>
      </w:pPr>
      <w:r w:rsidRPr="006225E5">
        <w:rPr>
          <w:rFonts w:ascii="Garamond" w:hAnsi="Garamond"/>
          <w:sz w:val="22"/>
          <w:szCs w:val="22"/>
        </w:rPr>
        <w:t>količina</w:t>
      </w:r>
    </w:p>
    <w:p w:rsidR="00345A57" w:rsidRPr="006225E5" w:rsidRDefault="00345A57" w:rsidP="005454FD">
      <w:pPr>
        <w:pStyle w:val="Odstavekseznama"/>
        <w:numPr>
          <w:ilvl w:val="0"/>
          <w:numId w:val="34"/>
        </w:numPr>
        <w:suppressAutoHyphens/>
        <w:autoSpaceDE w:val="0"/>
        <w:ind w:left="1068"/>
        <w:jc w:val="both"/>
        <w:rPr>
          <w:rFonts w:ascii="Garamond" w:hAnsi="Garamond"/>
          <w:sz w:val="22"/>
          <w:szCs w:val="22"/>
        </w:rPr>
      </w:pPr>
      <w:r w:rsidRPr="006225E5">
        <w:rPr>
          <w:rFonts w:ascii="Garamond" w:hAnsi="Garamond"/>
          <w:sz w:val="22"/>
          <w:szCs w:val="22"/>
        </w:rPr>
        <w:t>morebitni popust</w:t>
      </w:r>
    </w:p>
    <w:p w:rsidR="00345A57" w:rsidRPr="006225E5" w:rsidRDefault="00345A57" w:rsidP="005454FD">
      <w:pPr>
        <w:pStyle w:val="Odstavekseznama"/>
        <w:numPr>
          <w:ilvl w:val="0"/>
          <w:numId w:val="34"/>
        </w:numPr>
        <w:suppressAutoHyphens/>
        <w:autoSpaceDE w:val="0"/>
        <w:ind w:left="1068"/>
        <w:jc w:val="both"/>
        <w:rPr>
          <w:rFonts w:ascii="Garamond" w:hAnsi="Garamond"/>
          <w:sz w:val="22"/>
          <w:szCs w:val="22"/>
        </w:rPr>
      </w:pPr>
      <w:r w:rsidRPr="006225E5">
        <w:rPr>
          <w:rFonts w:ascii="Garamond" w:hAnsi="Garamond"/>
          <w:sz w:val="22"/>
          <w:szCs w:val="22"/>
        </w:rPr>
        <w:t>kataloška številka artikla</w:t>
      </w:r>
    </w:p>
    <w:p w:rsidR="00345A57" w:rsidRPr="006225E5" w:rsidRDefault="00345A57" w:rsidP="005454FD">
      <w:pPr>
        <w:pStyle w:val="Odstavekseznama"/>
        <w:numPr>
          <w:ilvl w:val="0"/>
          <w:numId w:val="34"/>
        </w:numPr>
        <w:suppressAutoHyphens/>
        <w:autoSpaceDE w:val="0"/>
        <w:ind w:left="1068"/>
        <w:jc w:val="both"/>
        <w:rPr>
          <w:rFonts w:ascii="Garamond" w:hAnsi="Garamond"/>
          <w:sz w:val="22"/>
          <w:szCs w:val="22"/>
        </w:rPr>
      </w:pPr>
      <w:r w:rsidRPr="006225E5">
        <w:rPr>
          <w:rFonts w:ascii="Garamond" w:hAnsi="Garamond"/>
          <w:sz w:val="22"/>
          <w:szCs w:val="22"/>
        </w:rPr>
        <w:t>dobaviteljeva šifra</w:t>
      </w:r>
    </w:p>
    <w:p w:rsidR="00345A57" w:rsidRPr="006225E5" w:rsidRDefault="00345A57" w:rsidP="005454FD">
      <w:pPr>
        <w:pStyle w:val="Odstavekseznama"/>
        <w:numPr>
          <w:ilvl w:val="0"/>
          <w:numId w:val="34"/>
        </w:numPr>
        <w:suppressAutoHyphens/>
        <w:autoSpaceDE w:val="0"/>
        <w:ind w:left="1068"/>
        <w:jc w:val="both"/>
        <w:rPr>
          <w:rFonts w:ascii="Garamond" w:hAnsi="Garamond"/>
          <w:sz w:val="22"/>
          <w:szCs w:val="22"/>
        </w:rPr>
      </w:pPr>
      <w:r w:rsidRPr="006225E5">
        <w:rPr>
          <w:rFonts w:ascii="Garamond" w:hAnsi="Garamond"/>
          <w:sz w:val="22"/>
          <w:szCs w:val="22"/>
        </w:rPr>
        <w:t>serijsko številko artikla</w:t>
      </w:r>
    </w:p>
    <w:p w:rsidR="00345A57" w:rsidRPr="006225E5" w:rsidRDefault="00345A57" w:rsidP="005454FD">
      <w:pPr>
        <w:pStyle w:val="Odstavekseznama"/>
        <w:numPr>
          <w:ilvl w:val="0"/>
          <w:numId w:val="34"/>
        </w:numPr>
        <w:suppressAutoHyphens/>
        <w:autoSpaceDE w:val="0"/>
        <w:ind w:left="1068"/>
        <w:jc w:val="both"/>
        <w:rPr>
          <w:rFonts w:ascii="Garamond" w:hAnsi="Garamond"/>
          <w:sz w:val="22"/>
          <w:szCs w:val="22"/>
        </w:rPr>
      </w:pPr>
      <w:r w:rsidRPr="006225E5">
        <w:rPr>
          <w:rFonts w:ascii="Garamond" w:hAnsi="Garamond"/>
          <w:sz w:val="22"/>
          <w:szCs w:val="22"/>
        </w:rPr>
        <w:t>rok uporabnosti</w:t>
      </w:r>
    </w:p>
    <w:p w:rsidR="00345A57" w:rsidRPr="006225E5" w:rsidRDefault="00345A57" w:rsidP="005454FD">
      <w:pPr>
        <w:pStyle w:val="Odstavekseznama"/>
        <w:numPr>
          <w:ilvl w:val="0"/>
          <w:numId w:val="34"/>
        </w:numPr>
        <w:suppressAutoHyphens/>
        <w:autoSpaceDE w:val="0"/>
        <w:ind w:left="1068"/>
        <w:jc w:val="both"/>
        <w:rPr>
          <w:rFonts w:ascii="Garamond" w:hAnsi="Garamond"/>
          <w:sz w:val="22"/>
          <w:szCs w:val="22"/>
        </w:rPr>
      </w:pPr>
      <w:r w:rsidRPr="006225E5">
        <w:rPr>
          <w:rFonts w:ascii="Garamond" w:hAnsi="Garamond"/>
          <w:sz w:val="22"/>
          <w:szCs w:val="22"/>
        </w:rPr>
        <w:t>stopnjo DDV-ja</w:t>
      </w:r>
    </w:p>
    <w:p w:rsidR="00345A57" w:rsidRPr="006225E5" w:rsidRDefault="00345A57" w:rsidP="005454FD">
      <w:pPr>
        <w:pStyle w:val="Odstavekseznama"/>
        <w:numPr>
          <w:ilvl w:val="0"/>
          <w:numId w:val="34"/>
        </w:numPr>
        <w:suppressAutoHyphens/>
        <w:autoSpaceDE w:val="0"/>
        <w:ind w:left="1068"/>
        <w:jc w:val="both"/>
        <w:rPr>
          <w:rFonts w:ascii="Garamond" w:hAnsi="Garamond"/>
          <w:sz w:val="22"/>
          <w:szCs w:val="22"/>
        </w:rPr>
      </w:pPr>
      <w:r w:rsidRPr="006225E5">
        <w:rPr>
          <w:rFonts w:ascii="Garamond" w:hAnsi="Garamond"/>
          <w:sz w:val="22"/>
          <w:szCs w:val="22"/>
        </w:rPr>
        <w:t xml:space="preserve">številka naročilnice. </w:t>
      </w:r>
    </w:p>
    <w:p w:rsidR="00001D6C" w:rsidRPr="006225E5" w:rsidRDefault="00001D6C" w:rsidP="00001D6C">
      <w:pPr>
        <w:suppressAutoHyphens/>
        <w:jc w:val="both"/>
        <w:rPr>
          <w:rFonts w:ascii="Garamond" w:hAnsi="Garamond"/>
          <w:iCs/>
          <w:sz w:val="22"/>
          <w:szCs w:val="22"/>
          <w:lang w:eastAsia="zh-CN"/>
        </w:rPr>
      </w:pPr>
    </w:p>
    <w:p w:rsidR="00001D6C" w:rsidRPr="006225E5" w:rsidRDefault="00DF5A93" w:rsidP="00001D6C">
      <w:pPr>
        <w:suppressAutoHyphens/>
        <w:jc w:val="both"/>
        <w:rPr>
          <w:rFonts w:ascii="Garamond" w:hAnsi="Garamond"/>
          <w:iCs/>
          <w:sz w:val="22"/>
          <w:szCs w:val="22"/>
          <w:lang w:eastAsia="zh-CN"/>
        </w:rPr>
      </w:pPr>
      <w:r w:rsidRPr="006225E5">
        <w:rPr>
          <w:rFonts w:ascii="Garamond" w:hAnsi="Garamond"/>
          <w:iCs/>
          <w:sz w:val="22"/>
          <w:szCs w:val="22"/>
          <w:lang w:eastAsia="zh-CN"/>
        </w:rPr>
        <w:t>7</w:t>
      </w:r>
      <w:r w:rsidR="00001D6C" w:rsidRPr="006225E5">
        <w:rPr>
          <w:rFonts w:ascii="Garamond" w:hAnsi="Garamond"/>
          <w:iCs/>
          <w:sz w:val="22"/>
          <w:szCs w:val="22"/>
          <w:lang w:eastAsia="zh-CN"/>
        </w:rPr>
        <w:t>.2. Količinski prevzem blaga se opravi takoj ob prevzemu blaga. Količinska odstopanja, ki jih ni bilo moč ugotoviti ob prevzemu, mora naročnik  reklamirati pisno najkasneje v 8 dneh od prevzema.</w:t>
      </w:r>
    </w:p>
    <w:p w:rsidR="00001D6C" w:rsidRPr="006225E5" w:rsidRDefault="00001D6C" w:rsidP="00001D6C">
      <w:pPr>
        <w:suppressAutoHyphens/>
        <w:jc w:val="both"/>
        <w:rPr>
          <w:rFonts w:ascii="Garamond" w:hAnsi="Garamond"/>
          <w:iCs/>
          <w:sz w:val="22"/>
          <w:szCs w:val="22"/>
          <w:lang w:eastAsia="zh-CN"/>
        </w:rPr>
      </w:pPr>
    </w:p>
    <w:p w:rsidR="00001D6C" w:rsidRPr="006225E5" w:rsidRDefault="00DF5A93" w:rsidP="00001D6C">
      <w:pPr>
        <w:suppressAutoHyphens/>
        <w:jc w:val="both"/>
        <w:rPr>
          <w:rFonts w:ascii="Garamond" w:hAnsi="Garamond"/>
          <w:iCs/>
          <w:sz w:val="22"/>
          <w:szCs w:val="22"/>
          <w:lang w:eastAsia="zh-CN"/>
        </w:rPr>
      </w:pPr>
      <w:r w:rsidRPr="006225E5">
        <w:rPr>
          <w:rFonts w:ascii="Garamond" w:hAnsi="Garamond"/>
          <w:iCs/>
          <w:sz w:val="22"/>
          <w:szCs w:val="22"/>
          <w:lang w:eastAsia="zh-CN"/>
        </w:rPr>
        <w:t>7</w:t>
      </w:r>
      <w:r w:rsidR="00001D6C" w:rsidRPr="006225E5">
        <w:rPr>
          <w:rFonts w:ascii="Garamond" w:hAnsi="Garamond"/>
          <w:iCs/>
          <w:sz w:val="22"/>
          <w:szCs w:val="22"/>
          <w:lang w:eastAsia="zh-CN"/>
        </w:rPr>
        <w:t>.3. Dobavljeno blago mora ustrezati dogovorjeni kvaliteti za vsak artikel posebej.</w:t>
      </w:r>
    </w:p>
    <w:p w:rsidR="00001D6C" w:rsidRPr="006225E5" w:rsidRDefault="00001D6C" w:rsidP="00001D6C">
      <w:pPr>
        <w:suppressAutoHyphens/>
        <w:jc w:val="both"/>
        <w:rPr>
          <w:rFonts w:ascii="Garamond" w:hAnsi="Garamond"/>
          <w:iCs/>
          <w:sz w:val="22"/>
          <w:szCs w:val="22"/>
          <w:lang w:eastAsia="zh-CN"/>
        </w:rPr>
      </w:pPr>
      <w:r w:rsidRPr="006225E5">
        <w:rPr>
          <w:rFonts w:ascii="Garamond" w:hAnsi="Garamond"/>
          <w:iCs/>
          <w:sz w:val="22"/>
          <w:szCs w:val="22"/>
          <w:lang w:eastAsia="zh-CN"/>
        </w:rPr>
        <w:t>Kakovostna odstopanja lahko naročnik reklamira pisno najkasneje v 30 dneh od prevzema. Izvajalec mora rešiti reklamacijo najkasneje v roku 5 delovnih  dneh po prejemu le te.</w:t>
      </w:r>
    </w:p>
    <w:p w:rsidR="00345A57" w:rsidRPr="006225E5" w:rsidRDefault="00345A57" w:rsidP="00001D6C">
      <w:pPr>
        <w:suppressAutoHyphens/>
        <w:jc w:val="both"/>
        <w:rPr>
          <w:rFonts w:ascii="Garamond" w:hAnsi="Garamond"/>
          <w:b/>
          <w:bCs/>
          <w:i/>
          <w:sz w:val="22"/>
          <w:szCs w:val="22"/>
          <w:lang w:eastAsia="zh-CN"/>
        </w:rPr>
      </w:pPr>
    </w:p>
    <w:p w:rsidR="00001D6C" w:rsidRPr="006225E5" w:rsidRDefault="00001D6C" w:rsidP="00001D6C">
      <w:pPr>
        <w:suppressAutoHyphens/>
        <w:jc w:val="both"/>
        <w:rPr>
          <w:rFonts w:ascii="Garamond" w:hAnsi="Garamond"/>
          <w:b/>
          <w:bCs/>
          <w:sz w:val="22"/>
          <w:szCs w:val="22"/>
          <w:lang w:eastAsia="zh-CN"/>
        </w:rPr>
      </w:pPr>
    </w:p>
    <w:p w:rsidR="00001D6C" w:rsidRPr="006225E5" w:rsidRDefault="00001D6C" w:rsidP="00001D6C">
      <w:pPr>
        <w:suppressAutoHyphens/>
        <w:jc w:val="both"/>
        <w:rPr>
          <w:rFonts w:ascii="Garamond" w:hAnsi="Garamond"/>
          <w:sz w:val="22"/>
          <w:szCs w:val="22"/>
          <w:lang w:eastAsia="zh-CN"/>
        </w:rPr>
      </w:pPr>
      <w:r w:rsidRPr="006225E5">
        <w:rPr>
          <w:rFonts w:ascii="Garamond" w:hAnsi="Garamond"/>
          <w:b/>
          <w:sz w:val="22"/>
          <w:szCs w:val="22"/>
          <w:u w:val="single"/>
          <w:lang w:eastAsia="zh-CN"/>
        </w:rPr>
        <w:t>VI. KAKOVOST BLAGA</w:t>
      </w:r>
    </w:p>
    <w:p w:rsidR="00001D6C" w:rsidRPr="006225E5" w:rsidRDefault="00001D6C" w:rsidP="00001D6C">
      <w:pPr>
        <w:suppressAutoHyphens/>
        <w:jc w:val="both"/>
        <w:rPr>
          <w:rFonts w:ascii="Garamond" w:hAnsi="Garamond"/>
          <w:sz w:val="22"/>
          <w:szCs w:val="22"/>
          <w:lang w:eastAsia="zh-CN"/>
        </w:rPr>
      </w:pPr>
    </w:p>
    <w:p w:rsidR="00DF0251" w:rsidRPr="006225E5" w:rsidRDefault="00DF5A93" w:rsidP="00001D6C">
      <w:pPr>
        <w:suppressAutoHyphens/>
        <w:jc w:val="both"/>
        <w:rPr>
          <w:rFonts w:ascii="Garamond" w:hAnsi="Garamond"/>
          <w:iCs/>
          <w:sz w:val="22"/>
          <w:szCs w:val="22"/>
          <w:lang w:eastAsia="zh-CN"/>
        </w:rPr>
      </w:pPr>
      <w:r w:rsidRPr="006225E5">
        <w:rPr>
          <w:rFonts w:ascii="Garamond" w:hAnsi="Garamond"/>
          <w:iCs/>
          <w:sz w:val="22"/>
          <w:szCs w:val="22"/>
          <w:lang w:eastAsia="zh-CN"/>
        </w:rPr>
        <w:t>8</w:t>
      </w:r>
      <w:r w:rsidR="00001D6C" w:rsidRPr="006225E5">
        <w:rPr>
          <w:rFonts w:ascii="Garamond" w:hAnsi="Garamond"/>
          <w:iCs/>
          <w:sz w:val="22"/>
          <w:szCs w:val="22"/>
          <w:lang w:eastAsia="zh-CN"/>
        </w:rPr>
        <w:t xml:space="preserve">.1. Kakovost blaga mora ustrezati obstoječim standardom in deklarirani kakovosti na embalaži blaga. </w:t>
      </w:r>
    </w:p>
    <w:p w:rsidR="00001D6C" w:rsidRPr="006225E5" w:rsidRDefault="00001D6C" w:rsidP="00001D6C">
      <w:pPr>
        <w:suppressAutoHyphens/>
        <w:rPr>
          <w:rFonts w:ascii="Garamond" w:hAnsi="Garamond"/>
          <w:sz w:val="22"/>
          <w:szCs w:val="22"/>
          <w:lang w:eastAsia="zh-CN"/>
        </w:rPr>
      </w:pPr>
    </w:p>
    <w:p w:rsidR="00001D6C" w:rsidRPr="006225E5" w:rsidRDefault="00DF5A93" w:rsidP="00001D6C">
      <w:pPr>
        <w:suppressAutoHyphens/>
        <w:rPr>
          <w:rFonts w:ascii="Garamond" w:hAnsi="Garamond"/>
          <w:sz w:val="22"/>
          <w:szCs w:val="22"/>
          <w:lang w:eastAsia="zh-CN"/>
        </w:rPr>
      </w:pPr>
      <w:r w:rsidRPr="006225E5">
        <w:rPr>
          <w:rFonts w:ascii="Garamond" w:hAnsi="Garamond"/>
          <w:sz w:val="22"/>
          <w:szCs w:val="22"/>
          <w:lang w:eastAsia="zh-CN"/>
        </w:rPr>
        <w:t>8</w:t>
      </w:r>
      <w:r w:rsidR="00001D6C" w:rsidRPr="006225E5">
        <w:rPr>
          <w:rFonts w:ascii="Garamond" w:hAnsi="Garamond"/>
          <w:sz w:val="22"/>
          <w:szCs w:val="22"/>
          <w:lang w:eastAsia="zh-CN"/>
        </w:rPr>
        <w:t>.2. Izvajalec mora jamči:</w:t>
      </w:r>
    </w:p>
    <w:p w:rsidR="00001D6C" w:rsidRPr="006225E5" w:rsidRDefault="00001D6C" w:rsidP="005454FD">
      <w:pPr>
        <w:numPr>
          <w:ilvl w:val="0"/>
          <w:numId w:val="9"/>
        </w:numPr>
        <w:suppressAutoHyphens/>
        <w:rPr>
          <w:rFonts w:ascii="Garamond" w:hAnsi="Garamond"/>
          <w:sz w:val="22"/>
          <w:szCs w:val="22"/>
          <w:lang w:eastAsia="zh-CN"/>
        </w:rPr>
      </w:pPr>
      <w:r w:rsidRPr="006225E5">
        <w:rPr>
          <w:rFonts w:ascii="Garamond" w:hAnsi="Garamond"/>
          <w:sz w:val="22"/>
          <w:szCs w:val="22"/>
          <w:lang w:eastAsia="zh-CN"/>
        </w:rPr>
        <w:t>da bo dostavil kvalitetno blago, ki popolnoma ustreza vsem opisom, karakteristikam in specifikacijam, ki so bile dane v okviru razpisne ali ponudbene dokumentacije;</w:t>
      </w:r>
    </w:p>
    <w:p w:rsidR="00001D6C" w:rsidRPr="006225E5" w:rsidRDefault="00001D6C" w:rsidP="005454FD">
      <w:pPr>
        <w:numPr>
          <w:ilvl w:val="0"/>
          <w:numId w:val="9"/>
        </w:numPr>
        <w:suppressAutoHyphens/>
        <w:rPr>
          <w:rFonts w:ascii="Garamond" w:hAnsi="Garamond"/>
          <w:sz w:val="22"/>
          <w:szCs w:val="22"/>
          <w:lang w:val="en-GB" w:eastAsia="zh-CN"/>
        </w:rPr>
      </w:pPr>
      <w:r w:rsidRPr="006225E5">
        <w:rPr>
          <w:rFonts w:ascii="Garamond" w:hAnsi="Garamond"/>
          <w:sz w:val="22"/>
          <w:szCs w:val="22"/>
          <w:lang w:eastAsia="zh-CN"/>
        </w:rPr>
        <w:t xml:space="preserve">da bo nosil vse stroške, ki bi nastali zaradi odpoklica blaga zaradi napake, storjene s strani ponudnika oziroma proizvajalca blaga. </w:t>
      </w:r>
    </w:p>
    <w:p w:rsidR="00DF0251" w:rsidRPr="006225E5" w:rsidRDefault="00DF0251" w:rsidP="00DF0251">
      <w:pPr>
        <w:suppressAutoHyphens/>
        <w:rPr>
          <w:rFonts w:ascii="Garamond" w:hAnsi="Garamond"/>
          <w:sz w:val="22"/>
          <w:szCs w:val="22"/>
          <w:lang w:eastAsia="zh-CN"/>
        </w:rPr>
      </w:pPr>
    </w:p>
    <w:p w:rsidR="00DF0251" w:rsidRPr="006225E5" w:rsidRDefault="00DF0251" w:rsidP="00DF0251">
      <w:pPr>
        <w:suppressAutoHyphens/>
        <w:rPr>
          <w:rFonts w:ascii="Garamond" w:hAnsi="Garamond"/>
          <w:sz w:val="22"/>
          <w:szCs w:val="22"/>
          <w:lang w:val="en-GB" w:eastAsia="zh-CN"/>
        </w:rPr>
      </w:pPr>
      <w:r w:rsidRPr="006225E5">
        <w:rPr>
          <w:rFonts w:ascii="Garamond" w:hAnsi="Garamond"/>
          <w:sz w:val="22"/>
          <w:szCs w:val="22"/>
          <w:lang w:eastAsia="zh-CN"/>
        </w:rPr>
        <w:t>8.3.</w:t>
      </w:r>
      <w:r w:rsidRPr="006225E5">
        <w:rPr>
          <w:rFonts w:ascii="Garamond" w:hAnsi="Garamond"/>
          <w:sz w:val="22"/>
          <w:szCs w:val="22"/>
        </w:rPr>
        <w:t xml:space="preserve"> V primeru odpoklica določene serije materiala ali prejetju pomembnejših reklamacij, ki vplivajo na kakovost in/ali varnost pripravka serije vrečk, mora izvajalec o tem nemudoma obvestiti naročnika in zagotoviti ustrezen nadomestni material v pogodbenem roku za dobavo. </w:t>
      </w:r>
    </w:p>
    <w:p w:rsidR="00DF0251" w:rsidRPr="006225E5" w:rsidRDefault="00DF0251" w:rsidP="00DF0251">
      <w:pPr>
        <w:suppressAutoHyphens/>
        <w:ind w:left="720"/>
        <w:rPr>
          <w:rFonts w:ascii="Garamond" w:hAnsi="Garamond"/>
          <w:sz w:val="22"/>
          <w:szCs w:val="22"/>
          <w:lang w:val="en-GB" w:eastAsia="zh-CN"/>
        </w:rPr>
      </w:pPr>
    </w:p>
    <w:p w:rsidR="00001D6C" w:rsidRPr="006225E5" w:rsidRDefault="00001D6C" w:rsidP="00001D6C">
      <w:pPr>
        <w:suppressAutoHyphens/>
        <w:jc w:val="both"/>
        <w:rPr>
          <w:rFonts w:ascii="Garamond" w:hAnsi="Garamond"/>
          <w:sz w:val="22"/>
          <w:szCs w:val="22"/>
          <w:lang w:eastAsia="zh-CN"/>
        </w:rPr>
      </w:pPr>
    </w:p>
    <w:p w:rsidR="00001D6C" w:rsidRPr="006225E5" w:rsidRDefault="00001D6C" w:rsidP="00001D6C">
      <w:pPr>
        <w:suppressAutoHyphens/>
        <w:jc w:val="both"/>
        <w:rPr>
          <w:rFonts w:ascii="Garamond" w:hAnsi="Garamond"/>
          <w:sz w:val="22"/>
          <w:szCs w:val="22"/>
          <w:lang w:eastAsia="zh-CN"/>
        </w:rPr>
      </w:pPr>
      <w:r w:rsidRPr="006225E5">
        <w:rPr>
          <w:rFonts w:ascii="Garamond" w:hAnsi="Garamond"/>
          <w:b/>
          <w:sz w:val="22"/>
          <w:szCs w:val="22"/>
          <w:u w:val="single"/>
          <w:lang w:eastAsia="zh-CN"/>
        </w:rPr>
        <w:t xml:space="preserve">PLAČIILNI POGOJI </w:t>
      </w:r>
    </w:p>
    <w:p w:rsidR="00001D6C" w:rsidRPr="006225E5" w:rsidRDefault="00001D6C" w:rsidP="00001D6C">
      <w:pPr>
        <w:suppressAutoHyphens/>
        <w:jc w:val="both"/>
        <w:rPr>
          <w:rFonts w:ascii="Garamond" w:hAnsi="Garamond"/>
          <w:sz w:val="22"/>
          <w:szCs w:val="22"/>
          <w:lang w:eastAsia="zh-CN"/>
        </w:rPr>
      </w:pPr>
    </w:p>
    <w:p w:rsidR="00001D6C" w:rsidRPr="006225E5" w:rsidRDefault="00DF5A93" w:rsidP="00001D6C">
      <w:pPr>
        <w:suppressAutoHyphens/>
        <w:jc w:val="both"/>
        <w:rPr>
          <w:rFonts w:ascii="Garamond" w:hAnsi="Garamond"/>
          <w:b/>
          <w:bCs/>
          <w:i/>
          <w:sz w:val="22"/>
          <w:szCs w:val="22"/>
          <w:shd w:val="clear" w:color="auto" w:fill="FF0000"/>
          <w:lang w:eastAsia="zh-CN"/>
        </w:rPr>
      </w:pPr>
      <w:r w:rsidRPr="006225E5">
        <w:rPr>
          <w:rFonts w:ascii="Garamond" w:hAnsi="Garamond"/>
          <w:bCs/>
          <w:sz w:val="22"/>
          <w:szCs w:val="22"/>
          <w:lang w:eastAsia="zh-CN"/>
        </w:rPr>
        <w:t>8</w:t>
      </w:r>
      <w:r w:rsidR="00001D6C" w:rsidRPr="006225E5">
        <w:rPr>
          <w:rFonts w:ascii="Garamond" w:hAnsi="Garamond"/>
          <w:bCs/>
          <w:sz w:val="22"/>
          <w:szCs w:val="22"/>
          <w:lang w:eastAsia="zh-CN"/>
        </w:rPr>
        <w:t>.1. Naročnik se zavezuje naročena ter dobavljeno blago plačati v roku 60</w:t>
      </w:r>
      <w:r w:rsidR="006461E9" w:rsidRPr="006225E5">
        <w:rPr>
          <w:rFonts w:ascii="Garamond" w:hAnsi="Garamond"/>
          <w:bCs/>
          <w:sz w:val="22"/>
          <w:szCs w:val="22"/>
          <w:lang w:eastAsia="zh-CN"/>
        </w:rPr>
        <w:t xml:space="preserve"> dni </w:t>
      </w:r>
      <w:r w:rsidR="006461E9" w:rsidRPr="006225E5">
        <w:rPr>
          <w:rFonts w:ascii="Garamond" w:hAnsi="Garamond"/>
          <w:sz w:val="22"/>
          <w:szCs w:val="22"/>
        </w:rPr>
        <w:t>od datuma pravilno izstavljenega računa po prejemu blaga.</w:t>
      </w:r>
    </w:p>
    <w:p w:rsidR="00001D6C" w:rsidRPr="006225E5" w:rsidRDefault="00001D6C" w:rsidP="00001D6C">
      <w:pPr>
        <w:suppressAutoHyphens/>
        <w:jc w:val="both"/>
        <w:rPr>
          <w:rFonts w:ascii="Garamond" w:hAnsi="Garamond"/>
          <w:b/>
          <w:bCs/>
          <w:i/>
          <w:sz w:val="22"/>
          <w:szCs w:val="22"/>
          <w:shd w:val="clear" w:color="auto" w:fill="FF0000"/>
          <w:lang w:eastAsia="zh-CN"/>
        </w:rPr>
      </w:pPr>
    </w:p>
    <w:p w:rsidR="00001D6C" w:rsidRPr="006225E5" w:rsidRDefault="00DF5A93" w:rsidP="00001D6C">
      <w:pPr>
        <w:suppressAutoHyphens/>
        <w:jc w:val="both"/>
        <w:rPr>
          <w:rFonts w:ascii="Garamond" w:hAnsi="Garamond"/>
          <w:sz w:val="22"/>
          <w:szCs w:val="22"/>
          <w:lang w:eastAsia="zh-CN"/>
        </w:rPr>
      </w:pPr>
      <w:r w:rsidRPr="006225E5">
        <w:rPr>
          <w:rFonts w:ascii="Garamond" w:hAnsi="Garamond"/>
          <w:sz w:val="22"/>
          <w:szCs w:val="22"/>
          <w:lang w:eastAsia="zh-CN"/>
        </w:rPr>
        <w:t>8</w:t>
      </w:r>
      <w:r w:rsidR="005C3EAD" w:rsidRPr="006225E5">
        <w:rPr>
          <w:rFonts w:ascii="Garamond" w:hAnsi="Garamond"/>
          <w:sz w:val="22"/>
          <w:szCs w:val="22"/>
          <w:lang w:eastAsia="zh-CN"/>
        </w:rPr>
        <w:t xml:space="preserve">.2. Na računu mora biti sklic na </w:t>
      </w:r>
      <w:r w:rsidR="00423D72" w:rsidRPr="006225E5">
        <w:rPr>
          <w:rFonts w:ascii="Garamond" w:hAnsi="Garamond"/>
          <w:sz w:val="22"/>
          <w:szCs w:val="22"/>
          <w:lang w:eastAsia="zh-CN"/>
        </w:rPr>
        <w:t xml:space="preserve">št. javnega naročila, št. te pogodbe, količina dobavljenega potrošnega materiala, cena na enoto mere v EUR brez in z DDV. </w:t>
      </w:r>
    </w:p>
    <w:p w:rsidR="00423D72" w:rsidRPr="006225E5" w:rsidRDefault="00423D72" w:rsidP="00001D6C">
      <w:pPr>
        <w:suppressAutoHyphens/>
        <w:jc w:val="both"/>
        <w:rPr>
          <w:rFonts w:ascii="Garamond" w:hAnsi="Garamond"/>
          <w:sz w:val="22"/>
          <w:szCs w:val="22"/>
          <w:lang w:eastAsia="zh-CN"/>
        </w:rPr>
      </w:pPr>
      <w:r w:rsidRPr="006225E5">
        <w:rPr>
          <w:rFonts w:ascii="Garamond" w:hAnsi="Garamond"/>
          <w:sz w:val="22"/>
          <w:szCs w:val="22"/>
          <w:lang w:eastAsia="zh-CN"/>
        </w:rPr>
        <w:t xml:space="preserve">Izvajalec mora izstaviti ločen račun, zbirni računi niso dovoljeni. </w:t>
      </w:r>
    </w:p>
    <w:p w:rsidR="006C1828" w:rsidRPr="006225E5" w:rsidRDefault="006C1828" w:rsidP="00001D6C">
      <w:pPr>
        <w:suppressAutoHyphens/>
        <w:jc w:val="both"/>
        <w:rPr>
          <w:rFonts w:ascii="Garamond" w:hAnsi="Garamond"/>
          <w:sz w:val="22"/>
          <w:szCs w:val="22"/>
          <w:lang w:eastAsia="zh-CN"/>
        </w:rPr>
      </w:pPr>
    </w:p>
    <w:p w:rsidR="006C1828" w:rsidRPr="006225E5" w:rsidRDefault="006C1828" w:rsidP="006C1828">
      <w:pPr>
        <w:jc w:val="both"/>
        <w:rPr>
          <w:rFonts w:ascii="Garamond" w:hAnsi="Garamond"/>
          <w:sz w:val="22"/>
          <w:szCs w:val="22"/>
        </w:rPr>
      </w:pPr>
      <w:r w:rsidRPr="006225E5">
        <w:rPr>
          <w:rFonts w:ascii="Garamond" w:hAnsi="Garamond"/>
          <w:sz w:val="22"/>
          <w:szCs w:val="22"/>
        </w:rPr>
        <w:t>8.3.  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w:t>
      </w:r>
    </w:p>
    <w:p w:rsidR="006C1828" w:rsidRPr="006225E5" w:rsidRDefault="006C1828" w:rsidP="006C1828">
      <w:pPr>
        <w:jc w:val="both"/>
        <w:rPr>
          <w:rFonts w:ascii="Garamond" w:hAnsi="Garamond"/>
          <w:sz w:val="22"/>
          <w:szCs w:val="22"/>
        </w:rPr>
      </w:pPr>
      <w:r w:rsidRPr="006225E5">
        <w:rPr>
          <w:rFonts w:ascii="Garamond" w:hAnsi="Garamond"/>
          <w:sz w:val="22"/>
          <w:szCs w:val="22"/>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rsidR="00001D6C" w:rsidRPr="006225E5" w:rsidRDefault="006C1828" w:rsidP="006C1828">
      <w:pPr>
        <w:jc w:val="both"/>
        <w:rPr>
          <w:rFonts w:ascii="Garamond" w:hAnsi="Garamond"/>
          <w:sz w:val="22"/>
          <w:szCs w:val="22"/>
        </w:rPr>
      </w:pPr>
      <w:r w:rsidRPr="006225E5">
        <w:rPr>
          <w:rFonts w:ascii="Garamond" w:hAnsi="Garamond"/>
          <w:sz w:val="22"/>
          <w:szCs w:val="22"/>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rsidR="006C1828" w:rsidRPr="006225E5" w:rsidRDefault="006C1828" w:rsidP="006C1828">
      <w:pPr>
        <w:jc w:val="both"/>
        <w:rPr>
          <w:rFonts w:ascii="Garamond" w:hAnsi="Garamond"/>
          <w:sz w:val="22"/>
          <w:szCs w:val="22"/>
        </w:rPr>
      </w:pPr>
    </w:p>
    <w:p w:rsidR="00E348CA" w:rsidRPr="006225E5" w:rsidRDefault="00423D72" w:rsidP="00E348CA">
      <w:pPr>
        <w:jc w:val="both"/>
        <w:rPr>
          <w:rFonts w:ascii="Garamond" w:hAnsi="Garamond"/>
          <w:b/>
          <w:bCs/>
          <w:sz w:val="22"/>
          <w:szCs w:val="22"/>
        </w:rPr>
      </w:pPr>
      <w:r w:rsidRPr="006225E5">
        <w:rPr>
          <w:rFonts w:ascii="Garamond" w:hAnsi="Garamond"/>
          <w:sz w:val="22"/>
          <w:szCs w:val="22"/>
        </w:rPr>
        <w:t xml:space="preserve"> </w:t>
      </w:r>
      <w:r w:rsidR="00D82224" w:rsidRPr="006225E5">
        <w:rPr>
          <w:rFonts w:ascii="Garamond" w:hAnsi="Garamond"/>
          <w:b/>
          <w:bCs/>
          <w:sz w:val="22"/>
          <w:szCs w:val="22"/>
        </w:rPr>
        <w:t>ZAVAROVANJE ZA DOBRO IZVEDBO POGODBENIH OBVEZNOSTI</w:t>
      </w:r>
    </w:p>
    <w:p w:rsidR="00914EE0" w:rsidRPr="006225E5" w:rsidRDefault="00914EE0" w:rsidP="00E348CA">
      <w:pPr>
        <w:jc w:val="both"/>
        <w:rPr>
          <w:rFonts w:ascii="Garamond" w:hAnsi="Garamond"/>
          <w:sz w:val="22"/>
          <w:szCs w:val="22"/>
        </w:rPr>
      </w:pPr>
    </w:p>
    <w:p w:rsidR="00914EE0" w:rsidRPr="006225E5" w:rsidRDefault="00DF5A93" w:rsidP="00914EE0">
      <w:pPr>
        <w:jc w:val="both"/>
        <w:rPr>
          <w:rFonts w:ascii="Garamond" w:hAnsi="Garamond"/>
          <w:sz w:val="22"/>
          <w:szCs w:val="22"/>
        </w:rPr>
      </w:pPr>
      <w:r w:rsidRPr="006225E5">
        <w:rPr>
          <w:rFonts w:ascii="Garamond" w:hAnsi="Garamond"/>
          <w:sz w:val="22"/>
          <w:szCs w:val="22"/>
        </w:rPr>
        <w:t>9</w:t>
      </w:r>
      <w:r w:rsidR="00423D72" w:rsidRPr="006225E5">
        <w:rPr>
          <w:rFonts w:ascii="Garamond" w:hAnsi="Garamond"/>
          <w:sz w:val="22"/>
          <w:szCs w:val="22"/>
        </w:rPr>
        <w:t>.1. Izvajalec mora kot pogoj za veljavnost te pogodbe</w:t>
      </w:r>
      <w:r w:rsidR="00914EE0" w:rsidRPr="006225E5">
        <w:rPr>
          <w:rFonts w:ascii="Garamond" w:hAnsi="Garamond"/>
          <w:sz w:val="22"/>
          <w:szCs w:val="22"/>
        </w:rPr>
        <w:t xml:space="preserve"> v roku 10 dni po podpisu pogodbe </w:t>
      </w:r>
      <w:r w:rsidR="00423D72" w:rsidRPr="006225E5">
        <w:rPr>
          <w:rFonts w:ascii="Garamond" w:hAnsi="Garamond"/>
          <w:sz w:val="22"/>
          <w:szCs w:val="22"/>
        </w:rPr>
        <w:t>predložiti</w:t>
      </w:r>
      <w:r w:rsidR="00914EE0" w:rsidRPr="006225E5">
        <w:rPr>
          <w:rFonts w:ascii="Garamond" w:hAnsi="Garamond"/>
          <w:sz w:val="22"/>
          <w:szCs w:val="22"/>
        </w:rPr>
        <w:t xml:space="preserve"> </w:t>
      </w:r>
    </w:p>
    <w:p w:rsidR="00914EE0" w:rsidRPr="006225E5" w:rsidRDefault="00914EE0" w:rsidP="00914EE0">
      <w:pPr>
        <w:jc w:val="both"/>
        <w:rPr>
          <w:rFonts w:ascii="Garamond" w:hAnsi="Garamond"/>
          <w:sz w:val="22"/>
          <w:szCs w:val="22"/>
        </w:rPr>
      </w:pPr>
      <w:r w:rsidRPr="006225E5">
        <w:rPr>
          <w:rFonts w:ascii="Garamond" w:hAnsi="Garamond"/>
          <w:sz w:val="22"/>
          <w:szCs w:val="22"/>
        </w:rPr>
        <w:t xml:space="preserve">Zavarovanje za dobro izvedbo pogodbeni obveznosti v obliki menične izjave z bianko menico v višini 10% pogodbene vrednosti z DDV,  z veljavnostjo 30 dni po koncu trajanja pogodbe. </w:t>
      </w:r>
    </w:p>
    <w:p w:rsidR="00914EE0" w:rsidRPr="006225E5" w:rsidRDefault="00914EE0" w:rsidP="00914EE0">
      <w:pPr>
        <w:jc w:val="both"/>
        <w:rPr>
          <w:rFonts w:ascii="Garamond" w:hAnsi="Garamond"/>
          <w:sz w:val="22"/>
          <w:szCs w:val="22"/>
        </w:rPr>
      </w:pPr>
    </w:p>
    <w:p w:rsidR="00914EE0" w:rsidRPr="006225E5" w:rsidRDefault="00914EE0" w:rsidP="00914EE0">
      <w:pPr>
        <w:jc w:val="both"/>
        <w:rPr>
          <w:rFonts w:ascii="Garamond" w:hAnsi="Garamond"/>
          <w:sz w:val="22"/>
          <w:szCs w:val="22"/>
        </w:rPr>
      </w:pPr>
      <w:r w:rsidRPr="006225E5">
        <w:rPr>
          <w:rFonts w:ascii="Garamond" w:hAnsi="Garamond"/>
          <w:sz w:val="22"/>
          <w:szCs w:val="22"/>
        </w:rPr>
        <w:t>Naročnik lahko zavarovanje unovči pod pogoji:</w:t>
      </w:r>
    </w:p>
    <w:p w:rsidR="00914EE0" w:rsidRPr="006225E5" w:rsidRDefault="00914EE0" w:rsidP="00914EE0">
      <w:pPr>
        <w:jc w:val="both"/>
        <w:rPr>
          <w:rFonts w:ascii="Garamond" w:hAnsi="Garamond"/>
          <w:sz w:val="22"/>
          <w:szCs w:val="22"/>
        </w:rPr>
      </w:pPr>
    </w:p>
    <w:p w:rsidR="00914EE0" w:rsidRPr="006225E5" w:rsidRDefault="00914EE0" w:rsidP="00914EE0">
      <w:pPr>
        <w:jc w:val="both"/>
        <w:rPr>
          <w:rFonts w:ascii="Garamond" w:hAnsi="Garamond"/>
          <w:sz w:val="22"/>
          <w:szCs w:val="22"/>
        </w:rPr>
      </w:pPr>
      <w:r w:rsidRPr="006225E5">
        <w:rPr>
          <w:rFonts w:ascii="Garamond" w:hAnsi="Garamond"/>
          <w:sz w:val="22"/>
          <w:szCs w:val="22"/>
        </w:rPr>
        <w:t>-</w:t>
      </w:r>
      <w:r w:rsidRPr="006225E5">
        <w:rPr>
          <w:rFonts w:ascii="Garamond" w:hAnsi="Garamond"/>
          <w:sz w:val="22"/>
          <w:szCs w:val="22"/>
        </w:rPr>
        <w:tab/>
        <w:t>da izvajalec svojih obveznosti do naročnika ne izpolni skladno s pogodbo, v dogovorjeni kvaliteti, količini in roku;</w:t>
      </w:r>
    </w:p>
    <w:p w:rsidR="00914EE0" w:rsidRPr="006225E5" w:rsidRDefault="00914EE0" w:rsidP="00914EE0">
      <w:pPr>
        <w:jc w:val="both"/>
        <w:rPr>
          <w:rFonts w:ascii="Garamond" w:hAnsi="Garamond"/>
          <w:sz w:val="22"/>
          <w:szCs w:val="22"/>
        </w:rPr>
      </w:pPr>
      <w:r w:rsidRPr="006225E5">
        <w:rPr>
          <w:rFonts w:ascii="Garamond" w:hAnsi="Garamond"/>
          <w:sz w:val="22"/>
          <w:szCs w:val="22"/>
        </w:rPr>
        <w:t>-</w:t>
      </w:r>
      <w:r w:rsidRPr="006225E5">
        <w:rPr>
          <w:rFonts w:ascii="Garamond" w:hAnsi="Garamond"/>
          <w:sz w:val="22"/>
          <w:szCs w:val="22"/>
        </w:rPr>
        <w:tab/>
        <w:t>če izvajalec preneha z izvajanjem javnega naročila;</w:t>
      </w:r>
    </w:p>
    <w:p w:rsidR="00914EE0" w:rsidRPr="006225E5" w:rsidRDefault="00914EE0" w:rsidP="00914EE0">
      <w:pPr>
        <w:jc w:val="both"/>
        <w:rPr>
          <w:rFonts w:ascii="Garamond" w:hAnsi="Garamond"/>
          <w:sz w:val="22"/>
          <w:szCs w:val="22"/>
        </w:rPr>
      </w:pPr>
      <w:r w:rsidRPr="006225E5">
        <w:rPr>
          <w:rFonts w:ascii="Garamond" w:hAnsi="Garamond"/>
          <w:sz w:val="22"/>
          <w:szCs w:val="22"/>
        </w:rPr>
        <w:t>-</w:t>
      </w:r>
      <w:r w:rsidRPr="006225E5">
        <w:rPr>
          <w:rFonts w:ascii="Garamond" w:hAnsi="Garamond"/>
          <w:sz w:val="22"/>
          <w:szCs w:val="22"/>
        </w:rPr>
        <w:tab/>
        <w:t>če bi naročnik odstopil zaradi kršitev pogodbenih obveznosti s strani izvajalca</w:t>
      </w:r>
    </w:p>
    <w:p w:rsidR="00423D72" w:rsidRPr="006225E5" w:rsidRDefault="00914EE0" w:rsidP="00E348CA">
      <w:pPr>
        <w:jc w:val="both"/>
        <w:rPr>
          <w:rFonts w:ascii="Garamond" w:hAnsi="Garamond"/>
          <w:sz w:val="22"/>
          <w:szCs w:val="22"/>
        </w:rPr>
      </w:pPr>
      <w:r w:rsidRPr="006225E5">
        <w:rPr>
          <w:rFonts w:ascii="Garamond" w:hAnsi="Garamond"/>
          <w:sz w:val="22"/>
          <w:szCs w:val="22"/>
        </w:rPr>
        <w:t>-</w:t>
      </w:r>
      <w:r w:rsidRPr="006225E5">
        <w:rPr>
          <w:rFonts w:ascii="Garamond" w:hAnsi="Garamond"/>
          <w:sz w:val="22"/>
          <w:szCs w:val="22"/>
        </w:rPr>
        <w:tab/>
      </w:r>
    </w:p>
    <w:p w:rsidR="00001D6C" w:rsidRPr="006225E5" w:rsidRDefault="00001D6C" w:rsidP="00E348CA">
      <w:pPr>
        <w:jc w:val="both"/>
        <w:rPr>
          <w:rFonts w:ascii="Garamond" w:hAnsi="Garamond"/>
          <w:sz w:val="22"/>
          <w:szCs w:val="22"/>
        </w:rPr>
      </w:pPr>
    </w:p>
    <w:p w:rsidR="00001D6C" w:rsidRPr="006225E5" w:rsidRDefault="00DF5A93" w:rsidP="00E348CA">
      <w:pPr>
        <w:jc w:val="both"/>
        <w:rPr>
          <w:rFonts w:ascii="Garamond" w:hAnsi="Garamond"/>
          <w:b/>
          <w:bCs/>
          <w:sz w:val="22"/>
          <w:szCs w:val="22"/>
        </w:rPr>
      </w:pPr>
      <w:r w:rsidRPr="006225E5">
        <w:rPr>
          <w:rFonts w:ascii="Garamond" w:hAnsi="Garamond"/>
          <w:b/>
          <w:bCs/>
          <w:sz w:val="22"/>
          <w:szCs w:val="22"/>
        </w:rPr>
        <w:t>ZAMUDA V ZVEZI Z IZVAJANJEM POGODBENIH OBVEZNOSTI</w:t>
      </w:r>
    </w:p>
    <w:p w:rsidR="00DF5A93" w:rsidRPr="006225E5" w:rsidRDefault="00DF5A93" w:rsidP="00DF5A93">
      <w:pPr>
        <w:jc w:val="both"/>
        <w:rPr>
          <w:rFonts w:ascii="Garamond" w:hAnsi="Garamond"/>
          <w:b/>
          <w:bCs/>
          <w:sz w:val="22"/>
          <w:szCs w:val="22"/>
        </w:rPr>
      </w:pPr>
    </w:p>
    <w:p w:rsidR="00DF5A93" w:rsidRPr="006225E5" w:rsidRDefault="00DF5A93" w:rsidP="00DF5A93">
      <w:pPr>
        <w:jc w:val="both"/>
        <w:rPr>
          <w:rFonts w:ascii="Garamond" w:hAnsi="Garamond"/>
          <w:sz w:val="22"/>
          <w:szCs w:val="22"/>
        </w:rPr>
      </w:pPr>
      <w:r w:rsidRPr="006225E5">
        <w:rPr>
          <w:rFonts w:ascii="Garamond" w:hAnsi="Garamond"/>
          <w:sz w:val="22"/>
          <w:szCs w:val="22"/>
        </w:rPr>
        <w:t xml:space="preserve">10.1. V primeru, da izvajalec naročniku ne bo predal v brezplačno uporabo aparata v roku, določenem s to pogodbo, oziroma bo </w:t>
      </w:r>
      <w:r w:rsidR="00096541" w:rsidRPr="006225E5">
        <w:rPr>
          <w:rFonts w:ascii="Garamond" w:hAnsi="Garamond"/>
          <w:sz w:val="22"/>
          <w:szCs w:val="22"/>
        </w:rPr>
        <w:t>predaja pomanjkljiva,</w:t>
      </w:r>
      <w:r w:rsidRPr="006225E5">
        <w:rPr>
          <w:rFonts w:ascii="Garamond" w:hAnsi="Garamond"/>
          <w:sz w:val="22"/>
          <w:szCs w:val="22"/>
        </w:rPr>
        <w:t xml:space="preserve"> bo izvajalec plačal naročniku pogodbeno kazen in sicer za vsak koledarski dan zamude </w:t>
      </w:r>
      <w:r w:rsidR="007F7F81" w:rsidRPr="006225E5">
        <w:rPr>
          <w:rFonts w:ascii="Garamond" w:hAnsi="Garamond"/>
          <w:sz w:val="22"/>
          <w:szCs w:val="22"/>
        </w:rPr>
        <w:t>200,00 EUR.</w:t>
      </w:r>
    </w:p>
    <w:p w:rsidR="00DF5A93" w:rsidRPr="006225E5" w:rsidRDefault="00DF5A93" w:rsidP="00DF5A93">
      <w:pPr>
        <w:jc w:val="both"/>
        <w:rPr>
          <w:rFonts w:ascii="Garamond" w:hAnsi="Garamond"/>
          <w:sz w:val="22"/>
          <w:szCs w:val="22"/>
        </w:rPr>
      </w:pPr>
    </w:p>
    <w:p w:rsidR="00DF5A93" w:rsidRPr="006225E5" w:rsidRDefault="00DF5A93" w:rsidP="00DF5A93">
      <w:pPr>
        <w:jc w:val="both"/>
        <w:rPr>
          <w:rFonts w:ascii="Garamond" w:hAnsi="Garamond"/>
          <w:sz w:val="22"/>
          <w:szCs w:val="22"/>
        </w:rPr>
      </w:pPr>
      <w:r w:rsidRPr="006225E5">
        <w:rPr>
          <w:rFonts w:ascii="Garamond" w:hAnsi="Garamond"/>
          <w:sz w:val="22"/>
          <w:szCs w:val="22"/>
        </w:rPr>
        <w:t>10.</w:t>
      </w:r>
      <w:r w:rsidR="00096541" w:rsidRPr="006225E5">
        <w:rPr>
          <w:rFonts w:ascii="Garamond" w:hAnsi="Garamond"/>
          <w:sz w:val="22"/>
          <w:szCs w:val="22"/>
        </w:rPr>
        <w:t>2</w:t>
      </w:r>
      <w:r w:rsidRPr="006225E5">
        <w:rPr>
          <w:rFonts w:ascii="Garamond" w:hAnsi="Garamond"/>
          <w:sz w:val="22"/>
          <w:szCs w:val="22"/>
        </w:rPr>
        <w:t xml:space="preserve">. V kolikor da izvajalec </w:t>
      </w:r>
      <w:r w:rsidR="00096541" w:rsidRPr="006225E5">
        <w:rPr>
          <w:rFonts w:ascii="Garamond" w:hAnsi="Garamond"/>
          <w:sz w:val="22"/>
          <w:szCs w:val="22"/>
        </w:rPr>
        <w:t>ne bo pravočasno saniral in odpravil napako</w:t>
      </w:r>
      <w:r w:rsidR="004516CE" w:rsidRPr="006225E5">
        <w:rPr>
          <w:rFonts w:ascii="Garamond" w:hAnsi="Garamond"/>
          <w:sz w:val="22"/>
          <w:szCs w:val="22"/>
        </w:rPr>
        <w:t xml:space="preserve"> (največ 4 delovne dno od poteka odzivnega časa), bo naročnik za vsak dan zamude izvajalcu zaračunal pogodbeno kazen v višin</w:t>
      </w:r>
      <w:r w:rsidR="00107FF5" w:rsidRPr="006225E5">
        <w:rPr>
          <w:rFonts w:ascii="Garamond" w:hAnsi="Garamond"/>
          <w:sz w:val="22"/>
          <w:szCs w:val="22"/>
        </w:rPr>
        <w:t xml:space="preserve">i </w:t>
      </w:r>
      <w:r w:rsidR="007F7F81" w:rsidRPr="006225E5">
        <w:rPr>
          <w:rFonts w:ascii="Garamond" w:hAnsi="Garamond"/>
          <w:sz w:val="22"/>
          <w:szCs w:val="22"/>
        </w:rPr>
        <w:t>300,00 EUR.</w:t>
      </w:r>
    </w:p>
    <w:p w:rsidR="007F7F81" w:rsidRPr="006225E5" w:rsidRDefault="007F7F81" w:rsidP="00DF5A93">
      <w:pPr>
        <w:jc w:val="both"/>
        <w:rPr>
          <w:rFonts w:ascii="Garamond" w:hAnsi="Garamond"/>
          <w:sz w:val="22"/>
          <w:szCs w:val="22"/>
        </w:rPr>
      </w:pPr>
    </w:p>
    <w:p w:rsidR="00DF5A93" w:rsidRPr="006225E5" w:rsidRDefault="007F7F81" w:rsidP="00DF5A93">
      <w:pPr>
        <w:jc w:val="both"/>
        <w:rPr>
          <w:rFonts w:ascii="Garamond" w:hAnsi="Garamond"/>
          <w:sz w:val="22"/>
          <w:szCs w:val="22"/>
        </w:rPr>
      </w:pPr>
      <w:r w:rsidRPr="006225E5">
        <w:rPr>
          <w:rFonts w:ascii="Garamond" w:hAnsi="Garamond"/>
          <w:sz w:val="22"/>
          <w:szCs w:val="22"/>
        </w:rPr>
        <w:t xml:space="preserve">10.3. V kolikor da izvajalec ne bo pravočasno in v roku dobavil naročen potrošni material, bo naročnik za vsak koledarski dan zamude izvajalcu zaračunal pogodbeno kazen v višini </w:t>
      </w:r>
      <w:r w:rsidR="00AF702D" w:rsidRPr="006225E5">
        <w:rPr>
          <w:rFonts w:ascii="Garamond" w:hAnsi="Garamond"/>
          <w:sz w:val="22"/>
          <w:szCs w:val="22"/>
        </w:rPr>
        <w:t>300,00 EUR.</w:t>
      </w:r>
    </w:p>
    <w:p w:rsidR="00DF5A93" w:rsidRPr="006225E5" w:rsidRDefault="00DF5A93" w:rsidP="00DF5A93">
      <w:pPr>
        <w:jc w:val="both"/>
        <w:rPr>
          <w:rFonts w:ascii="Garamond" w:hAnsi="Garamond"/>
          <w:sz w:val="22"/>
          <w:szCs w:val="22"/>
        </w:rPr>
      </w:pPr>
    </w:p>
    <w:p w:rsidR="00DF5A93" w:rsidRPr="006225E5" w:rsidRDefault="007F7F81" w:rsidP="00DF5A93">
      <w:pPr>
        <w:jc w:val="both"/>
        <w:rPr>
          <w:rFonts w:ascii="Garamond" w:hAnsi="Garamond"/>
          <w:sz w:val="22"/>
          <w:szCs w:val="22"/>
        </w:rPr>
      </w:pPr>
      <w:r w:rsidRPr="006225E5">
        <w:rPr>
          <w:rFonts w:ascii="Garamond" w:hAnsi="Garamond"/>
          <w:sz w:val="22"/>
          <w:szCs w:val="22"/>
        </w:rPr>
        <w:t>10</w:t>
      </w:r>
      <w:r w:rsidR="00DF5A93" w:rsidRPr="006225E5">
        <w:rPr>
          <w:rFonts w:ascii="Garamond" w:hAnsi="Garamond"/>
          <w:sz w:val="22"/>
          <w:szCs w:val="22"/>
        </w:rPr>
        <w:t>.</w:t>
      </w:r>
      <w:r w:rsidRPr="006225E5">
        <w:rPr>
          <w:rFonts w:ascii="Garamond" w:hAnsi="Garamond"/>
          <w:sz w:val="22"/>
          <w:szCs w:val="22"/>
        </w:rPr>
        <w:t>4</w:t>
      </w:r>
      <w:r w:rsidR="00DF5A93" w:rsidRPr="006225E5">
        <w:rPr>
          <w:rFonts w:ascii="Garamond" w:hAnsi="Garamond"/>
          <w:sz w:val="22"/>
          <w:szCs w:val="22"/>
        </w:rPr>
        <w:t>. Če bo škoda, ki jo bo zaradi zamude utrpel naročnik večja od pogodbene kazni, ima pravico zahtevati razliko do polne odškodnine.</w:t>
      </w:r>
    </w:p>
    <w:p w:rsidR="00E348CA" w:rsidRPr="006225E5" w:rsidRDefault="00E348CA" w:rsidP="00E348CA">
      <w:pPr>
        <w:jc w:val="both"/>
        <w:rPr>
          <w:rFonts w:ascii="Garamond" w:hAnsi="Garamond"/>
          <w:sz w:val="22"/>
          <w:szCs w:val="22"/>
        </w:rPr>
      </w:pPr>
    </w:p>
    <w:p w:rsidR="00E348CA" w:rsidRPr="006225E5" w:rsidRDefault="00E348CA" w:rsidP="00E348CA">
      <w:pPr>
        <w:jc w:val="both"/>
        <w:rPr>
          <w:rFonts w:ascii="Garamond" w:hAnsi="Garamond"/>
          <w:sz w:val="22"/>
          <w:szCs w:val="22"/>
        </w:rPr>
      </w:pPr>
      <w:r w:rsidRPr="006225E5">
        <w:rPr>
          <w:rFonts w:ascii="Garamond" w:hAnsi="Garamond"/>
          <w:b/>
          <w:sz w:val="22"/>
          <w:szCs w:val="22"/>
          <w:u w:val="single"/>
        </w:rPr>
        <w:t>SODELOVANJE,  VIŠJA SILA, SPREMEMBE, POOBLAŠČENE OSEBE</w:t>
      </w:r>
    </w:p>
    <w:p w:rsidR="00E348CA" w:rsidRPr="006225E5" w:rsidRDefault="00E348CA" w:rsidP="00E348CA">
      <w:pPr>
        <w:jc w:val="both"/>
        <w:rPr>
          <w:rFonts w:ascii="Garamond" w:hAnsi="Garamond"/>
          <w:sz w:val="22"/>
          <w:szCs w:val="22"/>
        </w:rPr>
      </w:pPr>
    </w:p>
    <w:p w:rsidR="00E348CA" w:rsidRPr="006225E5" w:rsidRDefault="007F7F81" w:rsidP="00E348CA">
      <w:pPr>
        <w:pStyle w:val="Telobesedila21"/>
        <w:jc w:val="both"/>
        <w:rPr>
          <w:rFonts w:ascii="Garamond" w:hAnsi="Garamond" w:cs="Times New Roman"/>
          <w:sz w:val="22"/>
          <w:szCs w:val="22"/>
        </w:rPr>
      </w:pPr>
      <w:r w:rsidRPr="006225E5">
        <w:rPr>
          <w:rFonts w:ascii="Garamond" w:hAnsi="Garamond" w:cs="Times New Roman"/>
          <w:b w:val="0"/>
          <w:sz w:val="22"/>
          <w:szCs w:val="22"/>
        </w:rPr>
        <w:t>11</w:t>
      </w:r>
      <w:r w:rsidR="00E348CA" w:rsidRPr="006225E5">
        <w:rPr>
          <w:rFonts w:ascii="Garamond" w:hAnsi="Garamond" w:cs="Times New Roman"/>
          <w:b w:val="0"/>
          <w:sz w:val="22"/>
          <w:szCs w:val="22"/>
        </w:rPr>
        <w:t xml:space="preserve">.1. Izvajalec bo morebitne ovire za izvedbo pogodbe nemudoma sporočil naročniku in predlagal, kako bi jih bilo smiselno razrešiti v okviru pogodbenih določil. Naročnik se bo na opozorila nemudoma odzval in potrdil ali zavrnil predlagano rešitev. </w:t>
      </w:r>
    </w:p>
    <w:p w:rsidR="00E348CA" w:rsidRPr="006225E5" w:rsidRDefault="00E348CA" w:rsidP="00E348CA">
      <w:pPr>
        <w:jc w:val="both"/>
        <w:rPr>
          <w:rFonts w:ascii="Garamond" w:hAnsi="Garamond"/>
          <w:sz w:val="22"/>
          <w:szCs w:val="22"/>
        </w:rPr>
      </w:pPr>
    </w:p>
    <w:p w:rsidR="00E348CA" w:rsidRPr="006225E5" w:rsidRDefault="007F7F81" w:rsidP="00E348CA">
      <w:pPr>
        <w:jc w:val="both"/>
        <w:rPr>
          <w:rFonts w:ascii="Garamond" w:hAnsi="Garamond"/>
          <w:sz w:val="22"/>
          <w:szCs w:val="22"/>
        </w:rPr>
      </w:pPr>
      <w:r w:rsidRPr="006225E5">
        <w:rPr>
          <w:rFonts w:ascii="Garamond" w:hAnsi="Garamond"/>
          <w:sz w:val="22"/>
          <w:szCs w:val="22"/>
        </w:rPr>
        <w:t>11</w:t>
      </w:r>
      <w:r w:rsidR="00E348CA" w:rsidRPr="006225E5">
        <w:rPr>
          <w:rFonts w:ascii="Garamond" w:hAnsi="Garamond"/>
          <w:sz w:val="22"/>
          <w:szCs w:val="22"/>
        </w:rPr>
        <w:t>.2. V primeru višje sile, ki bi ovirala izvajanje pogodbenih določil, bosta pogodbeni stranki preučili in opredelili nove rešitve.</w:t>
      </w:r>
    </w:p>
    <w:p w:rsidR="00E348CA" w:rsidRPr="006225E5" w:rsidRDefault="00E348CA" w:rsidP="00E348CA">
      <w:pPr>
        <w:jc w:val="both"/>
        <w:rPr>
          <w:rFonts w:ascii="Garamond" w:hAnsi="Garamond"/>
          <w:sz w:val="22"/>
          <w:szCs w:val="22"/>
        </w:rPr>
      </w:pPr>
    </w:p>
    <w:p w:rsidR="00E348CA" w:rsidRPr="006225E5" w:rsidRDefault="007F7F81" w:rsidP="00E348CA">
      <w:pPr>
        <w:jc w:val="both"/>
        <w:rPr>
          <w:rFonts w:ascii="Garamond" w:hAnsi="Garamond"/>
          <w:sz w:val="22"/>
          <w:szCs w:val="22"/>
        </w:rPr>
      </w:pPr>
      <w:r w:rsidRPr="006225E5">
        <w:rPr>
          <w:rFonts w:ascii="Garamond" w:hAnsi="Garamond"/>
          <w:sz w:val="22"/>
          <w:szCs w:val="22"/>
        </w:rPr>
        <w:t>11</w:t>
      </w:r>
      <w:r w:rsidR="00E348CA" w:rsidRPr="006225E5">
        <w:rPr>
          <w:rFonts w:ascii="Garamond" w:hAnsi="Garamond"/>
          <w:sz w:val="22"/>
          <w:szCs w:val="22"/>
        </w:rPr>
        <w:t>.3. Kakršne koli spremembe te pogodbe so možne le v enaki t.j. pisni obliki in ob soglasju obeh strank.</w:t>
      </w:r>
    </w:p>
    <w:p w:rsidR="00E348CA" w:rsidRPr="006225E5" w:rsidRDefault="00E348CA" w:rsidP="00E348CA">
      <w:pPr>
        <w:jc w:val="both"/>
        <w:rPr>
          <w:rFonts w:ascii="Garamond" w:hAnsi="Garamond"/>
          <w:sz w:val="22"/>
          <w:szCs w:val="22"/>
        </w:rPr>
      </w:pPr>
    </w:p>
    <w:p w:rsidR="00E348CA" w:rsidRPr="006225E5" w:rsidRDefault="007F7F81" w:rsidP="00E348CA">
      <w:pPr>
        <w:jc w:val="both"/>
        <w:rPr>
          <w:rFonts w:ascii="Garamond" w:hAnsi="Garamond"/>
          <w:sz w:val="22"/>
          <w:szCs w:val="22"/>
        </w:rPr>
      </w:pPr>
      <w:r w:rsidRPr="006225E5">
        <w:rPr>
          <w:rFonts w:ascii="Garamond" w:hAnsi="Garamond"/>
          <w:sz w:val="22"/>
          <w:szCs w:val="22"/>
        </w:rPr>
        <w:t>11</w:t>
      </w:r>
      <w:r w:rsidR="00E348CA" w:rsidRPr="006225E5">
        <w:rPr>
          <w:rFonts w:ascii="Garamond" w:hAnsi="Garamond"/>
          <w:sz w:val="22"/>
          <w:szCs w:val="22"/>
        </w:rPr>
        <w:t>.4. Skrbniki te pogodbe so:</w:t>
      </w:r>
    </w:p>
    <w:p w:rsidR="00E348CA" w:rsidRPr="006225E5" w:rsidRDefault="00E348CA" w:rsidP="00E348CA">
      <w:pPr>
        <w:jc w:val="both"/>
        <w:rPr>
          <w:rFonts w:ascii="Garamond" w:hAnsi="Garamond"/>
          <w:sz w:val="22"/>
          <w:szCs w:val="22"/>
        </w:rPr>
      </w:pPr>
    </w:p>
    <w:p w:rsidR="00E348CA" w:rsidRPr="006225E5" w:rsidRDefault="00E348CA" w:rsidP="00E348CA">
      <w:pPr>
        <w:pStyle w:val="Telobesedila31"/>
        <w:spacing w:line="480" w:lineRule="auto"/>
        <w:jc w:val="both"/>
        <w:rPr>
          <w:rFonts w:ascii="Garamond" w:hAnsi="Garamond" w:cs="Times New Roman"/>
          <w:sz w:val="22"/>
          <w:szCs w:val="22"/>
        </w:rPr>
      </w:pPr>
      <w:r w:rsidRPr="006225E5">
        <w:rPr>
          <w:rFonts w:ascii="Garamond" w:hAnsi="Garamond" w:cs="Times New Roman"/>
          <w:b w:val="0"/>
          <w:sz w:val="22"/>
          <w:szCs w:val="22"/>
        </w:rPr>
        <w:t xml:space="preserve">- </w:t>
      </w:r>
      <w:r w:rsidR="00AD2942" w:rsidRPr="006225E5">
        <w:rPr>
          <w:rFonts w:ascii="Garamond" w:hAnsi="Garamond" w:cs="Times New Roman"/>
          <w:b w:val="0"/>
          <w:sz w:val="22"/>
          <w:szCs w:val="22"/>
        </w:rPr>
        <w:t>za nar</w:t>
      </w:r>
      <w:r w:rsidR="00AF702D" w:rsidRPr="006225E5">
        <w:rPr>
          <w:rFonts w:ascii="Garamond" w:hAnsi="Garamond" w:cs="Times New Roman"/>
          <w:b w:val="0"/>
          <w:sz w:val="22"/>
          <w:szCs w:val="22"/>
        </w:rPr>
        <w:t>očnika: Klavdija Žerjav (potrošni material), Ivan Drobež (za vzdrževanje)</w:t>
      </w:r>
      <w:r w:rsidRPr="006225E5">
        <w:rPr>
          <w:rFonts w:ascii="Garamond" w:hAnsi="Garamond" w:cs="Times New Roman"/>
          <w:b w:val="0"/>
          <w:sz w:val="22"/>
          <w:szCs w:val="22"/>
        </w:rPr>
        <w:t xml:space="preserve">     </w:t>
      </w:r>
    </w:p>
    <w:p w:rsidR="006D57DE" w:rsidRPr="006225E5" w:rsidRDefault="00E348CA" w:rsidP="00AD7A8A">
      <w:pPr>
        <w:spacing w:line="480" w:lineRule="auto"/>
        <w:jc w:val="both"/>
        <w:rPr>
          <w:rFonts w:ascii="Garamond" w:hAnsi="Garamond"/>
          <w:b/>
          <w:sz w:val="22"/>
          <w:szCs w:val="22"/>
          <w:u w:val="single"/>
        </w:rPr>
      </w:pPr>
      <w:r w:rsidRPr="006225E5">
        <w:rPr>
          <w:rFonts w:ascii="Garamond" w:hAnsi="Garamond"/>
          <w:sz w:val="22"/>
          <w:szCs w:val="22"/>
        </w:rPr>
        <w:t>- za izvajalca: __________________.</w:t>
      </w:r>
    </w:p>
    <w:p w:rsidR="00AD7A8A" w:rsidRPr="006225E5" w:rsidRDefault="00AD7A8A" w:rsidP="00AD7A8A">
      <w:pPr>
        <w:spacing w:line="480" w:lineRule="auto"/>
        <w:jc w:val="both"/>
        <w:rPr>
          <w:rFonts w:ascii="Garamond" w:hAnsi="Garamond"/>
          <w:b/>
          <w:sz w:val="22"/>
          <w:szCs w:val="22"/>
          <w:u w:val="single"/>
        </w:rPr>
      </w:pPr>
    </w:p>
    <w:p w:rsidR="00E348CA" w:rsidRPr="006225E5" w:rsidRDefault="00E348CA" w:rsidP="00E348CA">
      <w:pPr>
        <w:jc w:val="both"/>
        <w:rPr>
          <w:rFonts w:ascii="Garamond" w:hAnsi="Garamond"/>
          <w:sz w:val="22"/>
          <w:szCs w:val="22"/>
        </w:rPr>
      </w:pPr>
      <w:r w:rsidRPr="006225E5">
        <w:rPr>
          <w:rFonts w:ascii="Garamond" w:hAnsi="Garamond"/>
          <w:b/>
          <w:sz w:val="22"/>
          <w:szCs w:val="22"/>
          <w:u w:val="single"/>
        </w:rPr>
        <w:t xml:space="preserve"> REŠEVANJE SPOROV, DOKUMENTACIJA</w:t>
      </w:r>
    </w:p>
    <w:p w:rsidR="00E348CA" w:rsidRPr="006225E5" w:rsidRDefault="00E348CA" w:rsidP="00E348CA">
      <w:pPr>
        <w:jc w:val="both"/>
        <w:rPr>
          <w:rFonts w:ascii="Garamond" w:hAnsi="Garamond"/>
          <w:sz w:val="22"/>
          <w:szCs w:val="22"/>
        </w:rPr>
      </w:pPr>
    </w:p>
    <w:p w:rsidR="00E348CA" w:rsidRPr="006225E5" w:rsidRDefault="007F7F81" w:rsidP="00E348CA">
      <w:pPr>
        <w:jc w:val="both"/>
        <w:rPr>
          <w:rFonts w:ascii="Garamond" w:hAnsi="Garamond"/>
          <w:kern w:val="1"/>
          <w:sz w:val="22"/>
          <w:szCs w:val="22"/>
        </w:rPr>
      </w:pPr>
      <w:r w:rsidRPr="006225E5">
        <w:rPr>
          <w:rFonts w:ascii="Garamond" w:hAnsi="Garamond"/>
          <w:sz w:val="22"/>
          <w:szCs w:val="22"/>
        </w:rPr>
        <w:t>12</w:t>
      </w:r>
      <w:r w:rsidR="00E348CA" w:rsidRPr="006225E5">
        <w:rPr>
          <w:rFonts w:ascii="Garamond" w:hAnsi="Garamond"/>
          <w:sz w:val="22"/>
          <w:szCs w:val="22"/>
        </w:rPr>
        <w:t>.1. Pogodbeni stranki se dogovorita, da bosta morebitne spore iz te pogodbe reševali sporazumno. V kolikor se o nastalem sporu ne moreta dogovoriti, je za reševanje sporov iz te pogodbe pristojno sodišče v Celju.</w:t>
      </w:r>
    </w:p>
    <w:p w:rsidR="00E348CA" w:rsidRPr="006225E5" w:rsidRDefault="00E348CA" w:rsidP="00E348CA">
      <w:pPr>
        <w:pStyle w:val="txtes"/>
        <w:keepNext w:val="0"/>
        <w:rPr>
          <w:rFonts w:ascii="Garamond" w:hAnsi="Garamond"/>
          <w:szCs w:val="22"/>
          <w:lang w:val="sl-SI"/>
        </w:rPr>
      </w:pPr>
    </w:p>
    <w:p w:rsidR="00E348CA" w:rsidRPr="006225E5" w:rsidRDefault="007F7F81" w:rsidP="00E348CA">
      <w:pPr>
        <w:pStyle w:val="Telobesedila21"/>
        <w:jc w:val="both"/>
        <w:rPr>
          <w:rFonts w:ascii="Garamond" w:hAnsi="Garamond" w:cs="Times New Roman"/>
          <w:sz w:val="22"/>
          <w:szCs w:val="22"/>
        </w:rPr>
      </w:pPr>
      <w:r w:rsidRPr="006225E5">
        <w:rPr>
          <w:rFonts w:ascii="Garamond" w:hAnsi="Garamond" w:cs="Times New Roman"/>
          <w:b w:val="0"/>
          <w:sz w:val="22"/>
          <w:szCs w:val="22"/>
        </w:rPr>
        <w:t>12</w:t>
      </w:r>
      <w:r w:rsidR="00E348CA" w:rsidRPr="006225E5">
        <w:rPr>
          <w:rFonts w:ascii="Garamond" w:hAnsi="Garamond" w:cs="Times New Roman"/>
          <w:b w:val="0"/>
          <w:sz w:val="22"/>
          <w:szCs w:val="22"/>
        </w:rPr>
        <w:t>.2. Pri tolmačenju te pogodbe in reševanju sporov se poleg pogodbe in obligacijskega zakonika ter drugih predpisov upošteva kot sestavni del te pogodbe še:</w:t>
      </w:r>
    </w:p>
    <w:p w:rsidR="00E348CA" w:rsidRPr="006225E5" w:rsidRDefault="00E348CA" w:rsidP="00E348CA">
      <w:pPr>
        <w:jc w:val="both"/>
        <w:rPr>
          <w:rFonts w:ascii="Garamond" w:hAnsi="Garamond"/>
          <w:sz w:val="22"/>
          <w:szCs w:val="22"/>
        </w:rPr>
      </w:pPr>
    </w:p>
    <w:p w:rsidR="00E348CA" w:rsidRPr="006225E5" w:rsidRDefault="00E348CA" w:rsidP="00E348CA">
      <w:pPr>
        <w:pStyle w:val="Telobesedila21"/>
        <w:jc w:val="both"/>
        <w:rPr>
          <w:rFonts w:ascii="Garamond" w:hAnsi="Garamond" w:cs="Times New Roman"/>
          <w:b w:val="0"/>
          <w:sz w:val="22"/>
          <w:szCs w:val="22"/>
        </w:rPr>
      </w:pPr>
      <w:r w:rsidRPr="006225E5">
        <w:rPr>
          <w:rFonts w:ascii="Garamond" w:hAnsi="Garamond" w:cs="Times New Roman"/>
          <w:b w:val="0"/>
          <w:sz w:val="22"/>
          <w:szCs w:val="22"/>
        </w:rPr>
        <w:t xml:space="preserve">- razpisna dokumentacija, </w:t>
      </w:r>
    </w:p>
    <w:p w:rsidR="00E348CA" w:rsidRPr="006225E5" w:rsidRDefault="00E348CA" w:rsidP="00E348CA">
      <w:pPr>
        <w:pStyle w:val="Telobesedila31"/>
        <w:jc w:val="both"/>
        <w:rPr>
          <w:rFonts w:ascii="Garamond" w:hAnsi="Garamond" w:cs="Times New Roman"/>
          <w:sz w:val="22"/>
          <w:szCs w:val="22"/>
        </w:rPr>
      </w:pPr>
      <w:r w:rsidRPr="006225E5">
        <w:rPr>
          <w:rFonts w:ascii="Garamond" w:hAnsi="Garamond" w:cs="Times New Roman"/>
          <w:b w:val="0"/>
          <w:sz w:val="22"/>
          <w:szCs w:val="22"/>
        </w:rPr>
        <w:t>- ponudba izvajalca št. _______________</w:t>
      </w:r>
    </w:p>
    <w:p w:rsidR="00E348CA" w:rsidRPr="006225E5" w:rsidRDefault="00E348CA" w:rsidP="00E348CA">
      <w:pPr>
        <w:jc w:val="both"/>
        <w:rPr>
          <w:rFonts w:ascii="Garamond" w:hAnsi="Garamond"/>
          <w:sz w:val="22"/>
          <w:szCs w:val="22"/>
        </w:rPr>
      </w:pPr>
      <w:r w:rsidRPr="006225E5">
        <w:rPr>
          <w:rFonts w:ascii="Garamond" w:hAnsi="Garamond"/>
          <w:sz w:val="22"/>
          <w:szCs w:val="22"/>
        </w:rPr>
        <w:t>- druga dokumentacija  v zvezi s pogodbo.</w:t>
      </w:r>
    </w:p>
    <w:p w:rsidR="00AF702D" w:rsidRPr="006225E5" w:rsidRDefault="00AF702D" w:rsidP="00E348CA">
      <w:pPr>
        <w:jc w:val="both"/>
        <w:rPr>
          <w:rFonts w:ascii="Garamond" w:hAnsi="Garamond"/>
          <w:sz w:val="22"/>
          <w:szCs w:val="22"/>
        </w:rPr>
      </w:pPr>
    </w:p>
    <w:p w:rsidR="00E348CA" w:rsidRPr="006225E5" w:rsidRDefault="00E348CA" w:rsidP="00E348CA">
      <w:pPr>
        <w:jc w:val="both"/>
        <w:rPr>
          <w:rFonts w:ascii="Garamond" w:hAnsi="Garamond"/>
          <w:sz w:val="22"/>
          <w:szCs w:val="22"/>
        </w:rPr>
      </w:pPr>
      <w:r w:rsidRPr="006225E5">
        <w:rPr>
          <w:rFonts w:ascii="Garamond" w:hAnsi="Garamond"/>
          <w:b/>
          <w:sz w:val="22"/>
          <w:szCs w:val="22"/>
          <w:u w:val="single"/>
        </w:rPr>
        <w:t xml:space="preserve"> VELJAVNOST POGODBE</w:t>
      </w:r>
    </w:p>
    <w:p w:rsidR="00E348CA" w:rsidRPr="006225E5" w:rsidRDefault="00E348CA" w:rsidP="00E348CA">
      <w:pPr>
        <w:jc w:val="both"/>
        <w:rPr>
          <w:rFonts w:ascii="Garamond" w:hAnsi="Garamond"/>
          <w:sz w:val="22"/>
          <w:szCs w:val="22"/>
        </w:rPr>
      </w:pPr>
    </w:p>
    <w:p w:rsidR="00E348CA" w:rsidRPr="006225E5" w:rsidRDefault="007F7F81" w:rsidP="00E348CA">
      <w:pPr>
        <w:jc w:val="both"/>
        <w:rPr>
          <w:rFonts w:ascii="Garamond" w:hAnsi="Garamond"/>
          <w:sz w:val="22"/>
          <w:szCs w:val="22"/>
        </w:rPr>
      </w:pPr>
      <w:r w:rsidRPr="006225E5">
        <w:rPr>
          <w:rFonts w:ascii="Garamond" w:hAnsi="Garamond"/>
          <w:sz w:val="22"/>
          <w:szCs w:val="22"/>
        </w:rPr>
        <w:t>13</w:t>
      </w:r>
      <w:r w:rsidR="00E348CA" w:rsidRPr="006225E5">
        <w:rPr>
          <w:rFonts w:ascii="Garamond" w:hAnsi="Garamond"/>
          <w:sz w:val="22"/>
          <w:szCs w:val="22"/>
        </w:rPr>
        <w:t>.1. Pogodba</w:t>
      </w:r>
      <w:r w:rsidRPr="006225E5">
        <w:rPr>
          <w:rFonts w:ascii="Garamond" w:hAnsi="Garamond"/>
          <w:sz w:val="22"/>
          <w:szCs w:val="22"/>
        </w:rPr>
        <w:t xml:space="preserve"> je sklenjena z dnem ko jo podpišeta obe pogodbeni stranki in </w:t>
      </w:r>
      <w:r w:rsidR="00E348CA" w:rsidRPr="006225E5">
        <w:rPr>
          <w:rFonts w:ascii="Garamond" w:hAnsi="Garamond"/>
          <w:sz w:val="22"/>
          <w:szCs w:val="22"/>
        </w:rPr>
        <w:t xml:space="preserve"> stopi v veljavo z dnem,</w:t>
      </w:r>
      <w:r w:rsidR="000C180B" w:rsidRPr="006225E5">
        <w:rPr>
          <w:rFonts w:ascii="Garamond" w:hAnsi="Garamond"/>
          <w:sz w:val="22"/>
          <w:szCs w:val="22"/>
        </w:rPr>
        <w:t xml:space="preserve"> </w:t>
      </w:r>
      <w:r w:rsidRPr="006225E5">
        <w:rPr>
          <w:rFonts w:ascii="Garamond" w:hAnsi="Garamond"/>
          <w:sz w:val="22"/>
          <w:szCs w:val="22"/>
        </w:rPr>
        <w:t xml:space="preserve">predaje zahtevanega finančnega zavarovanja. </w:t>
      </w:r>
    </w:p>
    <w:p w:rsidR="007F7575" w:rsidRPr="006225E5" w:rsidRDefault="007F7575" w:rsidP="00E348CA">
      <w:pPr>
        <w:jc w:val="both"/>
        <w:rPr>
          <w:rFonts w:ascii="Garamond" w:hAnsi="Garamond"/>
          <w:sz w:val="22"/>
          <w:szCs w:val="22"/>
        </w:rPr>
      </w:pPr>
      <w:r w:rsidRPr="006225E5">
        <w:rPr>
          <w:rFonts w:ascii="Garamond" w:hAnsi="Garamond"/>
          <w:sz w:val="22"/>
          <w:szCs w:val="22"/>
        </w:rPr>
        <w:t xml:space="preserve">Pogodba velja </w:t>
      </w:r>
      <w:r w:rsidR="00370F09" w:rsidRPr="006225E5">
        <w:rPr>
          <w:rFonts w:ascii="Garamond" w:hAnsi="Garamond"/>
          <w:sz w:val="22"/>
          <w:szCs w:val="22"/>
        </w:rPr>
        <w:t>5 let</w:t>
      </w:r>
      <w:r w:rsidRPr="006225E5">
        <w:rPr>
          <w:rFonts w:ascii="Garamond" w:hAnsi="Garamond"/>
          <w:sz w:val="22"/>
          <w:szCs w:val="22"/>
        </w:rPr>
        <w:t xml:space="preserve"> po sklenitvi. </w:t>
      </w:r>
    </w:p>
    <w:p w:rsidR="00E348CA" w:rsidRPr="006225E5" w:rsidRDefault="007F7F81" w:rsidP="00E348CA">
      <w:pPr>
        <w:jc w:val="both"/>
        <w:rPr>
          <w:rFonts w:ascii="Garamond" w:hAnsi="Garamond"/>
          <w:sz w:val="22"/>
          <w:szCs w:val="22"/>
        </w:rPr>
      </w:pPr>
      <w:r w:rsidRPr="006225E5">
        <w:rPr>
          <w:rFonts w:ascii="Garamond" w:hAnsi="Garamond"/>
          <w:sz w:val="22"/>
          <w:szCs w:val="22"/>
        </w:rPr>
        <w:t>13</w:t>
      </w:r>
      <w:r w:rsidR="00E348CA" w:rsidRPr="006225E5">
        <w:rPr>
          <w:rFonts w:ascii="Garamond" w:hAnsi="Garamond"/>
          <w:sz w:val="22"/>
          <w:szCs w:val="22"/>
        </w:rPr>
        <w:t xml:space="preserve">.2. Pogodba je sestavljena v </w:t>
      </w:r>
      <w:r w:rsidR="00D50EE5" w:rsidRPr="006225E5">
        <w:rPr>
          <w:rFonts w:ascii="Garamond" w:hAnsi="Garamond"/>
          <w:sz w:val="22"/>
          <w:szCs w:val="22"/>
        </w:rPr>
        <w:t>štirih</w:t>
      </w:r>
      <w:r w:rsidR="00E348CA" w:rsidRPr="006225E5">
        <w:rPr>
          <w:rFonts w:ascii="Garamond" w:hAnsi="Garamond"/>
          <w:sz w:val="22"/>
          <w:szCs w:val="22"/>
        </w:rPr>
        <w:t xml:space="preserve"> enakih izvodih, od katerih prejme vsaka pogodbena stranka po </w:t>
      </w:r>
      <w:r w:rsidR="006D57DE" w:rsidRPr="006225E5">
        <w:rPr>
          <w:rFonts w:ascii="Garamond" w:hAnsi="Garamond"/>
          <w:sz w:val="22"/>
          <w:szCs w:val="22"/>
        </w:rPr>
        <w:t>dva</w:t>
      </w:r>
      <w:r w:rsidR="00E348CA" w:rsidRPr="006225E5">
        <w:rPr>
          <w:rFonts w:ascii="Garamond" w:hAnsi="Garamond"/>
          <w:sz w:val="22"/>
          <w:szCs w:val="22"/>
        </w:rPr>
        <w:t xml:space="preserve"> izvod</w:t>
      </w:r>
      <w:r w:rsidR="006D57DE" w:rsidRPr="006225E5">
        <w:rPr>
          <w:rFonts w:ascii="Garamond" w:hAnsi="Garamond"/>
          <w:sz w:val="22"/>
          <w:szCs w:val="22"/>
        </w:rPr>
        <w:t>a</w:t>
      </w:r>
      <w:r w:rsidR="00E348CA" w:rsidRPr="006225E5">
        <w:rPr>
          <w:rFonts w:ascii="Garamond" w:hAnsi="Garamond"/>
          <w:sz w:val="22"/>
          <w:szCs w:val="22"/>
        </w:rPr>
        <w:t>.</w:t>
      </w:r>
    </w:p>
    <w:p w:rsidR="00E348CA" w:rsidRPr="006225E5" w:rsidRDefault="00E348CA" w:rsidP="00E348CA">
      <w:pPr>
        <w:jc w:val="both"/>
        <w:rPr>
          <w:rFonts w:ascii="Garamond" w:hAnsi="Garamond"/>
          <w:sz w:val="22"/>
          <w:szCs w:val="22"/>
        </w:rPr>
      </w:pPr>
    </w:p>
    <w:p w:rsidR="00E348CA" w:rsidRPr="006225E5" w:rsidRDefault="00E348CA" w:rsidP="00E348CA">
      <w:pPr>
        <w:pStyle w:val="Navadensplet"/>
        <w:rPr>
          <w:rFonts w:ascii="Garamond" w:hAnsi="Garamond"/>
          <w:b/>
          <w:color w:val="auto"/>
          <w:sz w:val="22"/>
          <w:szCs w:val="22"/>
        </w:rPr>
      </w:pPr>
      <w:r w:rsidRPr="006225E5">
        <w:rPr>
          <w:rFonts w:ascii="Garamond" w:hAnsi="Garamond"/>
          <w:b/>
          <w:color w:val="auto"/>
          <w:sz w:val="22"/>
          <w:szCs w:val="22"/>
          <w:u w:val="single"/>
        </w:rPr>
        <w:t xml:space="preserve">  PROTIKORUPCIJSKA  KLAVZULA </w:t>
      </w:r>
    </w:p>
    <w:p w:rsidR="00E348CA" w:rsidRPr="006225E5" w:rsidRDefault="00E348CA" w:rsidP="00E348CA">
      <w:pPr>
        <w:pStyle w:val="Navadensplet"/>
        <w:rPr>
          <w:rFonts w:ascii="Garamond" w:hAnsi="Garamond"/>
          <w:b/>
          <w:color w:val="auto"/>
          <w:sz w:val="22"/>
          <w:szCs w:val="22"/>
        </w:rPr>
      </w:pPr>
    </w:p>
    <w:p w:rsidR="00E348CA" w:rsidRPr="006225E5" w:rsidRDefault="007F7F81" w:rsidP="00E348CA">
      <w:pPr>
        <w:pStyle w:val="Navadensplet"/>
        <w:rPr>
          <w:rFonts w:ascii="Garamond" w:hAnsi="Garamond"/>
          <w:color w:val="auto"/>
          <w:sz w:val="22"/>
          <w:szCs w:val="22"/>
        </w:rPr>
      </w:pPr>
      <w:r w:rsidRPr="006225E5">
        <w:rPr>
          <w:rFonts w:ascii="Garamond" w:hAnsi="Garamond"/>
          <w:color w:val="auto"/>
          <w:sz w:val="22"/>
          <w:szCs w:val="22"/>
        </w:rPr>
        <w:t xml:space="preserve">14. </w:t>
      </w:r>
      <w:r w:rsidR="00E348CA" w:rsidRPr="006225E5">
        <w:rPr>
          <w:rFonts w:ascii="Garamond" w:hAnsi="Garamond"/>
          <w:color w:val="auto"/>
          <w:sz w:val="22"/>
          <w:szCs w:val="22"/>
        </w:rPr>
        <w:t xml:space="preserve">V primeru, da je kdo v imenu ali na račun prodajalca predstavnikom kupca obljubil, ponudil ali dal kakšno nedovoljeno korist za: </w:t>
      </w:r>
      <w:r w:rsidR="00E348CA" w:rsidRPr="006225E5">
        <w:rPr>
          <w:rFonts w:ascii="Garamond" w:hAnsi="Garamond"/>
          <w:color w:val="auto"/>
          <w:sz w:val="22"/>
          <w:szCs w:val="22"/>
        </w:rPr>
        <w:br/>
        <w:t xml:space="preserve">– pridobitev posla ali </w:t>
      </w:r>
      <w:r w:rsidR="00E348CA" w:rsidRPr="006225E5">
        <w:rPr>
          <w:rFonts w:ascii="Garamond" w:hAnsi="Garamond"/>
          <w:color w:val="auto"/>
          <w:sz w:val="22"/>
          <w:szCs w:val="22"/>
        </w:rPr>
        <w:br/>
        <w:t xml:space="preserve">– za sklenitev posla pod ugodnejšimi pogoji ali </w:t>
      </w:r>
      <w:r w:rsidR="00E348CA" w:rsidRPr="006225E5">
        <w:rPr>
          <w:rFonts w:ascii="Garamond" w:hAnsi="Garamond"/>
          <w:color w:val="auto"/>
          <w:sz w:val="22"/>
          <w:szCs w:val="22"/>
        </w:rPr>
        <w:br/>
        <w:t xml:space="preserve">– za opustitev dolžnega nadzora nad izvajanjem pogodbenih obveznosti ali </w:t>
      </w:r>
      <w:r w:rsidR="00E348CA" w:rsidRPr="006225E5">
        <w:rPr>
          <w:rFonts w:ascii="Garamond" w:hAnsi="Garamond"/>
          <w:color w:val="auto"/>
          <w:sz w:val="22"/>
          <w:szCs w:val="22"/>
        </w:rPr>
        <w:br/>
        <w:t xml:space="preserve">– za drugo ravnanje ali opustitev, s katerim je organu ali organizaciji iz javnega sektorja povzročena škoda ali je omogočena pridobitev nedovoljene koristi predstavniku kupca ali posredniku kupca  drugi pogodbeni stranki ali njenemu predstavniku, zastopniku, posredniku; </w:t>
      </w:r>
      <w:r w:rsidR="00E348CA" w:rsidRPr="006225E5">
        <w:rPr>
          <w:rFonts w:ascii="Garamond" w:hAnsi="Garamond"/>
          <w:color w:val="auto"/>
          <w:sz w:val="22"/>
          <w:szCs w:val="22"/>
        </w:rPr>
        <w:br/>
        <w:t>je ta pogodba  nična</w:t>
      </w:r>
    </w:p>
    <w:p w:rsidR="00E348CA" w:rsidRPr="006225E5" w:rsidRDefault="00E348CA" w:rsidP="00E348CA">
      <w:pPr>
        <w:rPr>
          <w:rFonts w:ascii="Garamond" w:hAnsi="Garamond"/>
          <w:sz w:val="22"/>
          <w:szCs w:val="22"/>
        </w:rPr>
      </w:pPr>
    </w:p>
    <w:p w:rsidR="00E348CA" w:rsidRPr="006225E5" w:rsidRDefault="00E348CA" w:rsidP="00E348CA">
      <w:pPr>
        <w:rPr>
          <w:rFonts w:ascii="Garamond" w:hAnsi="Garamond"/>
          <w:b/>
          <w:bCs/>
          <w:sz w:val="22"/>
          <w:szCs w:val="22"/>
          <w:u w:val="single"/>
        </w:rPr>
      </w:pPr>
      <w:r w:rsidRPr="006225E5">
        <w:rPr>
          <w:rFonts w:ascii="Garamond" w:hAnsi="Garamond"/>
          <w:b/>
          <w:bCs/>
          <w:sz w:val="22"/>
          <w:szCs w:val="22"/>
          <w:u w:val="single"/>
        </w:rPr>
        <w:t xml:space="preserve"> </w:t>
      </w:r>
      <w:r w:rsidR="00A6244A" w:rsidRPr="006225E5">
        <w:rPr>
          <w:rFonts w:ascii="Garamond" w:hAnsi="Garamond"/>
          <w:b/>
          <w:bCs/>
          <w:sz w:val="22"/>
          <w:szCs w:val="22"/>
          <w:u w:val="single"/>
        </w:rPr>
        <w:t>ODSTOP OD POGODBE</w:t>
      </w:r>
    </w:p>
    <w:p w:rsidR="00A6244A" w:rsidRPr="006225E5" w:rsidRDefault="00A6244A" w:rsidP="00E348CA">
      <w:pPr>
        <w:jc w:val="both"/>
        <w:rPr>
          <w:rFonts w:ascii="Garamond" w:hAnsi="Garamond"/>
          <w:sz w:val="22"/>
          <w:szCs w:val="22"/>
        </w:rPr>
      </w:pPr>
    </w:p>
    <w:p w:rsidR="00A6244A" w:rsidRPr="006225E5" w:rsidRDefault="00A6244A" w:rsidP="00A6244A">
      <w:pPr>
        <w:jc w:val="both"/>
        <w:rPr>
          <w:rFonts w:ascii="Garamond" w:hAnsi="Garamond"/>
          <w:sz w:val="22"/>
          <w:szCs w:val="22"/>
        </w:rPr>
      </w:pPr>
      <w:r w:rsidRPr="006225E5">
        <w:rPr>
          <w:rFonts w:ascii="Garamond" w:hAnsi="Garamond"/>
          <w:sz w:val="22"/>
          <w:szCs w:val="22"/>
        </w:rPr>
        <w:t>15.1. Naročnik je prost zavez po tej pogodbi, v kolikor nastopijo okoliščine, zaradi katerih bo naročnik odstopil od naročila po tej pogodbi. Okoliščine, ki lahko privedejo do odstopa od te pogodbe so zlasti izvajalčevo (primeroma, a ne izključno):</w:t>
      </w:r>
    </w:p>
    <w:p w:rsidR="00A6244A" w:rsidRPr="006225E5" w:rsidRDefault="00A6244A" w:rsidP="00A6244A">
      <w:pPr>
        <w:jc w:val="both"/>
        <w:rPr>
          <w:rFonts w:ascii="Garamond" w:hAnsi="Garamond"/>
          <w:sz w:val="22"/>
          <w:szCs w:val="22"/>
        </w:rPr>
      </w:pPr>
      <w:r w:rsidRPr="006225E5">
        <w:rPr>
          <w:rFonts w:ascii="Garamond" w:hAnsi="Garamond"/>
          <w:sz w:val="22"/>
          <w:szCs w:val="22"/>
        </w:rPr>
        <w:t>-</w:t>
      </w:r>
      <w:r w:rsidRPr="006225E5">
        <w:rPr>
          <w:rFonts w:ascii="Garamond" w:hAnsi="Garamond"/>
          <w:sz w:val="22"/>
          <w:szCs w:val="22"/>
        </w:rPr>
        <w:tab/>
        <w:t>neizpolnjevanje pogojev za priznanje sposobnosti tekom veljavnosti te pogodbe,</w:t>
      </w:r>
    </w:p>
    <w:p w:rsidR="00A6244A" w:rsidRPr="006225E5" w:rsidRDefault="00A6244A" w:rsidP="00A6244A">
      <w:pPr>
        <w:jc w:val="both"/>
        <w:rPr>
          <w:rFonts w:ascii="Garamond" w:hAnsi="Garamond"/>
          <w:sz w:val="22"/>
          <w:szCs w:val="22"/>
        </w:rPr>
      </w:pPr>
      <w:r w:rsidRPr="006225E5">
        <w:rPr>
          <w:rFonts w:ascii="Garamond" w:hAnsi="Garamond"/>
          <w:sz w:val="22"/>
          <w:szCs w:val="22"/>
        </w:rPr>
        <w:t>-</w:t>
      </w:r>
      <w:r w:rsidRPr="006225E5">
        <w:rPr>
          <w:rFonts w:ascii="Garamond" w:hAnsi="Garamond"/>
          <w:sz w:val="22"/>
          <w:szCs w:val="22"/>
        </w:rPr>
        <w:tab/>
        <w:t>prenehanje poslovanja izvajalca,</w:t>
      </w:r>
    </w:p>
    <w:p w:rsidR="00A6244A" w:rsidRPr="006225E5" w:rsidRDefault="00A6244A" w:rsidP="00A6244A">
      <w:pPr>
        <w:jc w:val="both"/>
        <w:rPr>
          <w:rFonts w:ascii="Garamond" w:hAnsi="Garamond"/>
          <w:sz w:val="22"/>
          <w:szCs w:val="22"/>
        </w:rPr>
      </w:pPr>
      <w:r w:rsidRPr="006225E5">
        <w:rPr>
          <w:rFonts w:ascii="Garamond" w:hAnsi="Garamond"/>
          <w:sz w:val="22"/>
          <w:szCs w:val="22"/>
        </w:rPr>
        <w:t>-</w:t>
      </w:r>
      <w:r w:rsidRPr="006225E5">
        <w:rPr>
          <w:rFonts w:ascii="Garamond" w:hAnsi="Garamond"/>
          <w:sz w:val="22"/>
          <w:szCs w:val="22"/>
        </w:rPr>
        <w:tab/>
        <w:t>neustrezno izpolnjevanje določil pogodbe,</w:t>
      </w:r>
    </w:p>
    <w:p w:rsidR="00A6244A" w:rsidRPr="006225E5" w:rsidRDefault="00A6244A" w:rsidP="00A6244A">
      <w:pPr>
        <w:jc w:val="both"/>
        <w:rPr>
          <w:rFonts w:ascii="Garamond" w:hAnsi="Garamond"/>
          <w:sz w:val="22"/>
          <w:szCs w:val="22"/>
        </w:rPr>
      </w:pPr>
      <w:r w:rsidRPr="006225E5">
        <w:rPr>
          <w:rFonts w:ascii="Garamond" w:hAnsi="Garamond"/>
          <w:sz w:val="22"/>
          <w:szCs w:val="22"/>
        </w:rPr>
        <w:t>-</w:t>
      </w:r>
      <w:r w:rsidRPr="006225E5">
        <w:rPr>
          <w:rFonts w:ascii="Garamond" w:hAnsi="Garamond"/>
          <w:sz w:val="22"/>
          <w:szCs w:val="22"/>
        </w:rPr>
        <w:tab/>
        <w:t>neupoštevanje dogovorjenih cen  v nasprotju z določili te pogodbe,</w:t>
      </w:r>
    </w:p>
    <w:p w:rsidR="00A6244A" w:rsidRPr="006225E5" w:rsidRDefault="00A6244A" w:rsidP="00A6244A">
      <w:pPr>
        <w:jc w:val="both"/>
        <w:rPr>
          <w:rFonts w:ascii="Garamond" w:hAnsi="Garamond"/>
          <w:sz w:val="22"/>
          <w:szCs w:val="22"/>
        </w:rPr>
      </w:pPr>
      <w:r w:rsidRPr="006225E5">
        <w:rPr>
          <w:rFonts w:ascii="Garamond" w:hAnsi="Garamond"/>
          <w:sz w:val="22"/>
          <w:szCs w:val="22"/>
        </w:rPr>
        <w:t>-</w:t>
      </w:r>
      <w:r w:rsidRPr="006225E5">
        <w:rPr>
          <w:rFonts w:ascii="Garamond" w:hAnsi="Garamond"/>
          <w:sz w:val="22"/>
          <w:szCs w:val="22"/>
        </w:rPr>
        <w:tab/>
        <w:t>izvajanje obveznosti v nasprotju z dano ponudbo ter v nasprotju s pogodbo,</w:t>
      </w:r>
    </w:p>
    <w:p w:rsidR="00A6244A" w:rsidRPr="006225E5" w:rsidRDefault="00A6244A" w:rsidP="00A6244A">
      <w:pPr>
        <w:jc w:val="both"/>
        <w:rPr>
          <w:rFonts w:ascii="Garamond" w:hAnsi="Garamond"/>
          <w:sz w:val="22"/>
          <w:szCs w:val="22"/>
        </w:rPr>
      </w:pPr>
      <w:r w:rsidRPr="006225E5">
        <w:rPr>
          <w:rFonts w:ascii="Garamond" w:hAnsi="Garamond"/>
          <w:sz w:val="22"/>
          <w:szCs w:val="22"/>
        </w:rPr>
        <w:t>-</w:t>
      </w:r>
      <w:r w:rsidRPr="006225E5">
        <w:rPr>
          <w:rFonts w:ascii="Garamond" w:hAnsi="Garamond"/>
          <w:sz w:val="22"/>
          <w:szCs w:val="22"/>
        </w:rPr>
        <w:tab/>
        <w:t>drugih utemeljenih in objektivno preverljivih razlogov.</w:t>
      </w:r>
    </w:p>
    <w:p w:rsidR="00A6244A" w:rsidRPr="006225E5" w:rsidRDefault="00A6244A" w:rsidP="00A6244A">
      <w:pPr>
        <w:jc w:val="both"/>
        <w:rPr>
          <w:rFonts w:ascii="Garamond" w:hAnsi="Garamond"/>
          <w:sz w:val="22"/>
          <w:szCs w:val="22"/>
        </w:rPr>
      </w:pPr>
    </w:p>
    <w:p w:rsidR="00A6244A" w:rsidRPr="006225E5" w:rsidRDefault="00A6244A" w:rsidP="00A6244A">
      <w:pPr>
        <w:jc w:val="both"/>
        <w:rPr>
          <w:rFonts w:ascii="Garamond" w:hAnsi="Garamond"/>
          <w:sz w:val="22"/>
          <w:szCs w:val="22"/>
        </w:rPr>
      </w:pPr>
      <w:r w:rsidRPr="006225E5">
        <w:rPr>
          <w:rFonts w:ascii="Garamond" w:hAnsi="Garamond"/>
          <w:sz w:val="22"/>
          <w:szCs w:val="22"/>
        </w:rPr>
        <w:t xml:space="preserve">Naročnik bo v primeru odstopa od te pogodbe o tem pisno obvestil izvajalca in sicer v roku, ki ga določi naročnik, ta pa ni daljši od 14 dni do treh mesecev od odstopa od pogodbe. </w:t>
      </w:r>
    </w:p>
    <w:p w:rsidR="00C17EC1" w:rsidRPr="006225E5" w:rsidRDefault="00C17EC1" w:rsidP="00A6244A">
      <w:pPr>
        <w:jc w:val="both"/>
        <w:rPr>
          <w:rFonts w:ascii="Garamond" w:hAnsi="Garamond"/>
          <w:sz w:val="22"/>
          <w:szCs w:val="22"/>
        </w:rPr>
      </w:pPr>
    </w:p>
    <w:p w:rsidR="00A6244A" w:rsidRPr="006225E5" w:rsidRDefault="00A6244A" w:rsidP="00A6244A">
      <w:pPr>
        <w:jc w:val="both"/>
        <w:rPr>
          <w:rFonts w:ascii="Garamond" w:hAnsi="Garamond"/>
          <w:sz w:val="22"/>
          <w:szCs w:val="22"/>
        </w:rPr>
      </w:pPr>
      <w:r w:rsidRPr="006225E5">
        <w:rPr>
          <w:rFonts w:ascii="Garamond" w:hAnsi="Garamond"/>
          <w:sz w:val="22"/>
          <w:szCs w:val="22"/>
        </w:rPr>
        <w:t>V primeru neizpolnjevanja določil te pogodbe s strani naročnika, ki se nanaša na neplačilo opravljenih storitev, ima izvajalec pravico odstopiti od pogodbe, o čemer mora pisno obvestiti naročnika, in sicer najmanj tri mesece pred nameravanim odstopom.</w:t>
      </w:r>
    </w:p>
    <w:p w:rsidR="00C17EC1" w:rsidRPr="006225E5" w:rsidRDefault="00C17EC1" w:rsidP="00A6244A">
      <w:pPr>
        <w:jc w:val="both"/>
        <w:rPr>
          <w:rFonts w:ascii="Garamond" w:hAnsi="Garamond"/>
          <w:sz w:val="22"/>
          <w:szCs w:val="22"/>
        </w:rPr>
      </w:pPr>
    </w:p>
    <w:p w:rsidR="00A6244A" w:rsidRPr="006225E5" w:rsidRDefault="00A6244A" w:rsidP="00A6244A">
      <w:pPr>
        <w:jc w:val="both"/>
        <w:rPr>
          <w:rFonts w:ascii="Garamond" w:hAnsi="Garamond"/>
          <w:sz w:val="22"/>
          <w:szCs w:val="22"/>
        </w:rPr>
      </w:pPr>
      <w:r w:rsidRPr="006225E5">
        <w:rPr>
          <w:rFonts w:ascii="Garamond" w:hAnsi="Garamond"/>
          <w:sz w:val="22"/>
          <w:szCs w:val="22"/>
        </w:rPr>
        <w:t>Ne glede na določbe prvega, drugega in tretjega odstavka tega člena lahko naročnik brez razloga odstopi od te pogodbe. V tem primeru mora pisno obvestiti nasprotno stranko, in sicer najmanj en mesec pred nameravanim odstopom.</w:t>
      </w:r>
    </w:p>
    <w:p w:rsidR="00A6244A" w:rsidRPr="006225E5" w:rsidRDefault="00A6244A" w:rsidP="00E348CA">
      <w:pPr>
        <w:jc w:val="both"/>
        <w:rPr>
          <w:rFonts w:ascii="Garamond" w:hAnsi="Garamond"/>
          <w:sz w:val="22"/>
          <w:szCs w:val="22"/>
        </w:rPr>
      </w:pPr>
    </w:p>
    <w:p w:rsidR="007F7F81" w:rsidRPr="006225E5" w:rsidRDefault="00C17EC1" w:rsidP="00D63450">
      <w:pPr>
        <w:jc w:val="both"/>
        <w:rPr>
          <w:rFonts w:ascii="Garamond" w:hAnsi="Garamond"/>
          <w:sz w:val="22"/>
          <w:szCs w:val="22"/>
        </w:rPr>
      </w:pPr>
      <w:r w:rsidRPr="006225E5">
        <w:rPr>
          <w:rFonts w:ascii="Garamond" w:hAnsi="Garamond"/>
          <w:sz w:val="22"/>
          <w:szCs w:val="22"/>
        </w:rPr>
        <w:t xml:space="preserve">15.2 </w:t>
      </w:r>
    </w:p>
    <w:p w:rsidR="007F7F81" w:rsidRPr="006225E5" w:rsidRDefault="007F7F81" w:rsidP="00E348CA">
      <w:pPr>
        <w:jc w:val="both"/>
        <w:rPr>
          <w:rFonts w:ascii="Garamond" w:hAnsi="Garamond"/>
          <w:sz w:val="22"/>
          <w:szCs w:val="22"/>
        </w:rPr>
      </w:pPr>
    </w:p>
    <w:p w:rsidR="007F7575" w:rsidRPr="006225E5" w:rsidRDefault="007F7575" w:rsidP="007F7575">
      <w:pPr>
        <w:jc w:val="both"/>
        <w:rPr>
          <w:rFonts w:ascii="Garamond" w:hAnsi="Garamond"/>
          <w:sz w:val="22"/>
          <w:szCs w:val="22"/>
        </w:rPr>
      </w:pPr>
      <w:r w:rsidRPr="006225E5">
        <w:rPr>
          <w:rFonts w:ascii="Garamond" w:hAnsi="Garamond"/>
          <w:sz w:val="22"/>
          <w:szCs w:val="22"/>
        </w:rPr>
        <w:t>Pogodba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7F7575" w:rsidRPr="006225E5" w:rsidRDefault="007F7575" w:rsidP="007F7575">
      <w:pPr>
        <w:jc w:val="both"/>
        <w:rPr>
          <w:rFonts w:ascii="Garamond" w:hAnsi="Garamond"/>
          <w:sz w:val="22"/>
          <w:szCs w:val="22"/>
        </w:rPr>
      </w:pPr>
      <w:r w:rsidRPr="006225E5">
        <w:rPr>
          <w:rFonts w:ascii="Garamond" w:hAnsi="Garamond"/>
          <w:sz w:val="22"/>
          <w:szCs w:val="22"/>
        </w:rPr>
        <w:t>Razvezni pogoj iz prejšnjega odstavka se uresniči pod pogojem, da je od seznanitve s kršitvijo in do izteka veljavnosti te pogodbe še najmanj 6 mesecev, v primeru nastopanja s podizvajalci pa tudi, če zaradi ugotovljene kršitve pri podizvajalcu izvajalec ustrezno ne nadomesti ali zamenja tega podizvajalca v roku 30 dni od seznanitve s kršitvijo.</w:t>
      </w:r>
    </w:p>
    <w:p w:rsidR="007F7575" w:rsidRPr="006225E5" w:rsidRDefault="007F7575" w:rsidP="007F7575">
      <w:pPr>
        <w:jc w:val="both"/>
        <w:rPr>
          <w:rFonts w:ascii="Garamond" w:hAnsi="Garamond"/>
          <w:sz w:val="22"/>
          <w:szCs w:val="22"/>
        </w:rPr>
      </w:pPr>
      <w:r w:rsidRPr="006225E5">
        <w:rPr>
          <w:rFonts w:ascii="Garamond" w:hAnsi="Garamond"/>
          <w:sz w:val="22"/>
          <w:szCs w:val="22"/>
        </w:rPr>
        <w:t>V primeru izpolnitve razveznega pogoja iz tega člena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ta pogodba razvezana trideseti dan od seznanitve s kršitvijo.</w:t>
      </w:r>
    </w:p>
    <w:p w:rsidR="007F7F81" w:rsidRPr="006225E5" w:rsidRDefault="007F7F81" w:rsidP="00E348CA">
      <w:pPr>
        <w:jc w:val="both"/>
        <w:rPr>
          <w:rFonts w:ascii="Garamond" w:hAnsi="Garamond"/>
          <w:sz w:val="22"/>
          <w:szCs w:val="22"/>
        </w:rPr>
      </w:pPr>
    </w:p>
    <w:p w:rsidR="007F7575" w:rsidRPr="006225E5" w:rsidRDefault="007F7575" w:rsidP="00E348CA">
      <w:pPr>
        <w:jc w:val="both"/>
        <w:rPr>
          <w:rFonts w:ascii="Garamond" w:hAnsi="Garamond"/>
          <w:sz w:val="22"/>
          <w:szCs w:val="22"/>
        </w:rPr>
      </w:pPr>
    </w:p>
    <w:p w:rsidR="007F7575" w:rsidRPr="006225E5" w:rsidRDefault="007F7575" w:rsidP="00E348CA">
      <w:pPr>
        <w:jc w:val="both"/>
        <w:rPr>
          <w:rFonts w:ascii="Garamond" w:hAnsi="Garamond"/>
          <w:sz w:val="22"/>
          <w:szCs w:val="22"/>
        </w:rPr>
      </w:pPr>
    </w:p>
    <w:p w:rsidR="00082314" w:rsidRPr="006225E5" w:rsidRDefault="00082314" w:rsidP="00E348CA">
      <w:pPr>
        <w:jc w:val="both"/>
        <w:rPr>
          <w:rFonts w:ascii="Garamond" w:hAnsi="Garamond"/>
          <w:sz w:val="22"/>
          <w:szCs w:val="22"/>
        </w:rPr>
      </w:pPr>
    </w:p>
    <w:p w:rsidR="00E348CA" w:rsidRPr="006225E5" w:rsidRDefault="00E348CA" w:rsidP="00E348CA">
      <w:pPr>
        <w:jc w:val="both"/>
        <w:rPr>
          <w:rFonts w:ascii="Garamond" w:hAnsi="Garamond"/>
          <w:sz w:val="22"/>
          <w:szCs w:val="22"/>
        </w:rPr>
      </w:pPr>
    </w:p>
    <w:p w:rsidR="00E348CA" w:rsidRPr="006225E5" w:rsidRDefault="00E348CA" w:rsidP="00E348CA">
      <w:pPr>
        <w:pStyle w:val="Noga"/>
        <w:tabs>
          <w:tab w:val="clear" w:pos="4536"/>
          <w:tab w:val="clear" w:pos="9072"/>
        </w:tabs>
        <w:jc w:val="both"/>
        <w:rPr>
          <w:rFonts w:ascii="Garamond" w:hAnsi="Garamond"/>
          <w:sz w:val="22"/>
          <w:szCs w:val="22"/>
        </w:rPr>
      </w:pPr>
      <w:r w:rsidRPr="006225E5">
        <w:rPr>
          <w:rFonts w:ascii="Garamond" w:hAnsi="Garamond"/>
          <w:sz w:val="22"/>
          <w:szCs w:val="22"/>
        </w:rPr>
        <w:t>V</w:t>
      </w:r>
      <w:r w:rsidR="009E25F5" w:rsidRPr="006225E5">
        <w:rPr>
          <w:rFonts w:ascii="Garamond" w:hAnsi="Garamond"/>
          <w:sz w:val="22"/>
          <w:szCs w:val="22"/>
        </w:rPr>
        <w:t>__________,</w:t>
      </w:r>
      <w:r w:rsidRPr="006225E5">
        <w:rPr>
          <w:rFonts w:ascii="Garamond" w:hAnsi="Garamond"/>
          <w:sz w:val="22"/>
          <w:szCs w:val="22"/>
        </w:rPr>
        <w:t xml:space="preserve"> dne ________</w:t>
      </w:r>
      <w:r w:rsidR="009E25F5" w:rsidRPr="006225E5">
        <w:rPr>
          <w:rFonts w:ascii="Garamond" w:hAnsi="Garamond"/>
          <w:sz w:val="22"/>
          <w:szCs w:val="22"/>
        </w:rPr>
        <w:t xml:space="preserve">                           </w:t>
      </w:r>
      <w:r w:rsidRPr="006225E5">
        <w:rPr>
          <w:rFonts w:ascii="Garamond" w:hAnsi="Garamond"/>
          <w:sz w:val="22"/>
          <w:szCs w:val="22"/>
        </w:rPr>
        <w:t xml:space="preserve"> </w:t>
      </w:r>
      <w:r w:rsidR="009E25F5" w:rsidRPr="006225E5">
        <w:rPr>
          <w:rFonts w:ascii="Garamond" w:hAnsi="Garamond"/>
          <w:sz w:val="22"/>
          <w:szCs w:val="22"/>
        </w:rPr>
        <w:t xml:space="preserve">            </w:t>
      </w:r>
      <w:r w:rsidRPr="006225E5">
        <w:rPr>
          <w:rFonts w:ascii="Garamond" w:hAnsi="Garamond"/>
          <w:sz w:val="22"/>
          <w:szCs w:val="22"/>
        </w:rPr>
        <w:t>V</w:t>
      </w:r>
      <w:r w:rsidR="009E25F5" w:rsidRPr="006225E5">
        <w:rPr>
          <w:rFonts w:ascii="Garamond" w:hAnsi="Garamond"/>
          <w:sz w:val="22"/>
          <w:szCs w:val="22"/>
        </w:rPr>
        <w:t xml:space="preserve"> Celju</w:t>
      </w:r>
      <w:r w:rsidRPr="006225E5">
        <w:rPr>
          <w:rFonts w:ascii="Garamond" w:hAnsi="Garamond"/>
          <w:sz w:val="22"/>
          <w:szCs w:val="22"/>
        </w:rPr>
        <w:t xml:space="preserve">  , dne_______________</w:t>
      </w:r>
    </w:p>
    <w:p w:rsidR="00E348CA" w:rsidRPr="006225E5" w:rsidRDefault="00E348CA" w:rsidP="00E348CA">
      <w:pPr>
        <w:jc w:val="both"/>
        <w:rPr>
          <w:rFonts w:ascii="Garamond" w:hAnsi="Garamond"/>
          <w:sz w:val="22"/>
          <w:szCs w:val="22"/>
        </w:rPr>
      </w:pPr>
    </w:p>
    <w:tbl>
      <w:tblPr>
        <w:tblW w:w="0" w:type="auto"/>
        <w:tblLook w:val="04A0" w:firstRow="1" w:lastRow="0" w:firstColumn="1" w:lastColumn="0" w:noHBand="0" w:noVBand="1"/>
      </w:tblPr>
      <w:tblGrid>
        <w:gridCol w:w="4464"/>
        <w:gridCol w:w="4464"/>
      </w:tblGrid>
      <w:tr w:rsidR="006225E5" w:rsidRPr="006225E5" w:rsidTr="00834C33">
        <w:tc>
          <w:tcPr>
            <w:tcW w:w="4464" w:type="dxa"/>
          </w:tcPr>
          <w:p w:rsidR="009E25F5" w:rsidRPr="006225E5" w:rsidRDefault="009E25F5" w:rsidP="00834C33">
            <w:pPr>
              <w:spacing w:line="276" w:lineRule="auto"/>
              <w:jc w:val="both"/>
              <w:rPr>
                <w:rFonts w:ascii="Garamond" w:hAnsi="Garamond"/>
                <w:b/>
                <w:sz w:val="22"/>
                <w:szCs w:val="22"/>
              </w:rPr>
            </w:pPr>
            <w:r w:rsidRPr="006225E5">
              <w:rPr>
                <w:rFonts w:ascii="Garamond" w:hAnsi="Garamond"/>
                <w:b/>
                <w:sz w:val="22"/>
                <w:szCs w:val="22"/>
              </w:rPr>
              <w:t>Št. pogodbe:</w:t>
            </w:r>
          </w:p>
        </w:tc>
        <w:tc>
          <w:tcPr>
            <w:tcW w:w="4464" w:type="dxa"/>
          </w:tcPr>
          <w:p w:rsidR="009E25F5" w:rsidRPr="006225E5" w:rsidRDefault="009E25F5" w:rsidP="00834C33">
            <w:pPr>
              <w:spacing w:line="276" w:lineRule="auto"/>
              <w:jc w:val="both"/>
              <w:rPr>
                <w:rFonts w:ascii="Garamond" w:hAnsi="Garamond"/>
                <w:b/>
                <w:sz w:val="22"/>
                <w:szCs w:val="22"/>
              </w:rPr>
            </w:pPr>
            <w:r w:rsidRPr="006225E5">
              <w:rPr>
                <w:rFonts w:ascii="Garamond" w:hAnsi="Garamond"/>
                <w:b/>
                <w:sz w:val="22"/>
                <w:szCs w:val="22"/>
              </w:rPr>
              <w:t xml:space="preserve">Št. pogodbe: </w:t>
            </w:r>
          </w:p>
        </w:tc>
      </w:tr>
      <w:tr w:rsidR="006225E5" w:rsidRPr="006225E5" w:rsidTr="00834C33">
        <w:tc>
          <w:tcPr>
            <w:tcW w:w="4464" w:type="dxa"/>
          </w:tcPr>
          <w:p w:rsidR="009E25F5" w:rsidRPr="006225E5" w:rsidRDefault="009E25F5" w:rsidP="00834C33">
            <w:pPr>
              <w:spacing w:line="276" w:lineRule="auto"/>
              <w:jc w:val="both"/>
              <w:rPr>
                <w:rFonts w:ascii="Garamond" w:hAnsi="Garamond"/>
                <w:sz w:val="22"/>
                <w:szCs w:val="22"/>
              </w:rPr>
            </w:pPr>
            <w:r w:rsidRPr="006225E5">
              <w:rPr>
                <w:rFonts w:ascii="Garamond" w:hAnsi="Garamond"/>
                <w:sz w:val="22"/>
                <w:szCs w:val="22"/>
              </w:rPr>
              <w:t>Dobavitelj:</w:t>
            </w:r>
          </w:p>
          <w:p w:rsidR="009E25F5" w:rsidRPr="006225E5" w:rsidRDefault="009E25F5" w:rsidP="00834C33">
            <w:pPr>
              <w:spacing w:line="276" w:lineRule="auto"/>
              <w:jc w:val="both"/>
              <w:rPr>
                <w:rFonts w:ascii="Garamond" w:hAnsi="Garamond"/>
                <w:sz w:val="22"/>
                <w:szCs w:val="22"/>
              </w:rPr>
            </w:pPr>
            <w:r w:rsidRPr="006225E5">
              <w:rPr>
                <w:rFonts w:ascii="Garamond" w:hAnsi="Garamond"/>
                <w:sz w:val="22"/>
                <w:szCs w:val="22"/>
              </w:rPr>
              <w:t xml:space="preserve">Direktor </w:t>
            </w:r>
          </w:p>
          <w:p w:rsidR="009E25F5" w:rsidRPr="006225E5" w:rsidRDefault="009E25F5" w:rsidP="00834C33">
            <w:pPr>
              <w:spacing w:line="276" w:lineRule="auto"/>
              <w:jc w:val="both"/>
              <w:rPr>
                <w:rFonts w:ascii="Garamond" w:hAnsi="Garamond"/>
                <w:sz w:val="22"/>
                <w:szCs w:val="22"/>
              </w:rPr>
            </w:pPr>
          </w:p>
        </w:tc>
        <w:tc>
          <w:tcPr>
            <w:tcW w:w="4464" w:type="dxa"/>
          </w:tcPr>
          <w:p w:rsidR="009E25F5" w:rsidRPr="006225E5" w:rsidRDefault="009E25F5" w:rsidP="00834C33">
            <w:pPr>
              <w:spacing w:line="276" w:lineRule="auto"/>
              <w:jc w:val="both"/>
              <w:rPr>
                <w:rFonts w:ascii="Garamond" w:hAnsi="Garamond"/>
                <w:sz w:val="22"/>
                <w:szCs w:val="22"/>
              </w:rPr>
            </w:pPr>
            <w:r w:rsidRPr="006225E5">
              <w:rPr>
                <w:rFonts w:ascii="Garamond" w:hAnsi="Garamond"/>
                <w:sz w:val="22"/>
                <w:szCs w:val="22"/>
              </w:rPr>
              <w:t>Naročnik: Splošna bolnišnica Celje</w:t>
            </w:r>
          </w:p>
          <w:p w:rsidR="009E25F5" w:rsidRPr="006225E5" w:rsidRDefault="00370F09" w:rsidP="00834C33">
            <w:pPr>
              <w:spacing w:line="276" w:lineRule="auto"/>
              <w:jc w:val="both"/>
              <w:rPr>
                <w:rFonts w:ascii="Garamond" w:hAnsi="Garamond"/>
                <w:sz w:val="22"/>
                <w:szCs w:val="22"/>
              </w:rPr>
            </w:pPr>
            <w:r w:rsidRPr="006225E5">
              <w:rPr>
                <w:rFonts w:ascii="Garamond" w:hAnsi="Garamond"/>
                <w:sz w:val="22"/>
                <w:szCs w:val="22"/>
              </w:rPr>
              <w:t>V. d. direktor</w:t>
            </w:r>
          </w:p>
          <w:p w:rsidR="009E25F5" w:rsidRPr="006225E5" w:rsidRDefault="00370F09" w:rsidP="00834C33">
            <w:pPr>
              <w:spacing w:line="276" w:lineRule="auto"/>
              <w:jc w:val="both"/>
              <w:rPr>
                <w:rFonts w:ascii="Garamond" w:hAnsi="Garamond"/>
                <w:sz w:val="22"/>
                <w:szCs w:val="22"/>
              </w:rPr>
            </w:pPr>
            <w:r w:rsidRPr="006225E5">
              <w:rPr>
                <w:rFonts w:ascii="Garamond" w:hAnsi="Garamond"/>
                <w:sz w:val="22"/>
                <w:szCs w:val="22"/>
              </w:rPr>
              <w:t>Dr. Dragan Kovačić, dr. med.</w:t>
            </w:r>
          </w:p>
          <w:p w:rsidR="009E25F5" w:rsidRPr="006225E5" w:rsidRDefault="009E25F5" w:rsidP="00834C33">
            <w:pPr>
              <w:spacing w:line="276" w:lineRule="auto"/>
              <w:jc w:val="both"/>
              <w:rPr>
                <w:rFonts w:ascii="Garamond" w:hAnsi="Garamond"/>
                <w:sz w:val="22"/>
                <w:szCs w:val="22"/>
              </w:rPr>
            </w:pPr>
          </w:p>
        </w:tc>
      </w:tr>
      <w:tr w:rsidR="009E25F5" w:rsidRPr="006225E5" w:rsidTr="00834C33">
        <w:tc>
          <w:tcPr>
            <w:tcW w:w="4464" w:type="dxa"/>
          </w:tcPr>
          <w:p w:rsidR="009E25F5" w:rsidRPr="006225E5" w:rsidRDefault="009E25F5" w:rsidP="00834C33">
            <w:pPr>
              <w:spacing w:line="276" w:lineRule="auto"/>
              <w:jc w:val="both"/>
              <w:rPr>
                <w:rFonts w:ascii="Garamond" w:hAnsi="Garamond"/>
                <w:sz w:val="22"/>
                <w:szCs w:val="22"/>
              </w:rPr>
            </w:pPr>
            <w:r w:rsidRPr="006225E5">
              <w:rPr>
                <w:rFonts w:ascii="Garamond" w:hAnsi="Garamond"/>
                <w:sz w:val="22"/>
                <w:szCs w:val="22"/>
              </w:rPr>
              <w:t xml:space="preserve">Žig in podpis: </w:t>
            </w:r>
            <w:r w:rsidRPr="006225E5">
              <w:rPr>
                <w:rFonts w:ascii="Garamond" w:hAnsi="Garamond"/>
                <w:sz w:val="22"/>
                <w:szCs w:val="22"/>
              </w:rPr>
              <w:tab/>
            </w:r>
            <w:r w:rsidRPr="006225E5">
              <w:rPr>
                <w:rFonts w:ascii="Garamond" w:hAnsi="Garamond"/>
                <w:sz w:val="22"/>
                <w:szCs w:val="22"/>
              </w:rPr>
              <w:tab/>
              <w:t xml:space="preserve"> </w:t>
            </w:r>
          </w:p>
        </w:tc>
        <w:tc>
          <w:tcPr>
            <w:tcW w:w="4464" w:type="dxa"/>
          </w:tcPr>
          <w:p w:rsidR="009E25F5" w:rsidRPr="006225E5" w:rsidRDefault="009E25F5" w:rsidP="00834C33">
            <w:pPr>
              <w:spacing w:line="276" w:lineRule="auto"/>
              <w:jc w:val="both"/>
              <w:rPr>
                <w:rFonts w:ascii="Garamond" w:hAnsi="Garamond"/>
                <w:sz w:val="22"/>
                <w:szCs w:val="22"/>
              </w:rPr>
            </w:pPr>
            <w:r w:rsidRPr="006225E5">
              <w:rPr>
                <w:rFonts w:ascii="Garamond" w:hAnsi="Garamond"/>
                <w:sz w:val="22"/>
                <w:szCs w:val="22"/>
              </w:rPr>
              <w:t xml:space="preserve">Žig in podpis: </w:t>
            </w:r>
          </w:p>
        </w:tc>
      </w:tr>
    </w:tbl>
    <w:p w:rsidR="00E348CA" w:rsidRPr="006225E5" w:rsidRDefault="00E348CA" w:rsidP="00E348CA">
      <w:pPr>
        <w:suppressAutoHyphens/>
        <w:rPr>
          <w:rFonts w:ascii="Garamond" w:hAnsi="Garamond"/>
          <w:b/>
          <w:sz w:val="22"/>
          <w:szCs w:val="22"/>
          <w:lang w:eastAsia="zh-CN"/>
        </w:rPr>
      </w:pPr>
    </w:p>
    <w:p w:rsidR="00E348CA" w:rsidRPr="006225E5" w:rsidRDefault="00E348CA" w:rsidP="00E348CA">
      <w:pPr>
        <w:suppressAutoHyphens/>
        <w:rPr>
          <w:rFonts w:ascii="Garamond" w:hAnsi="Garamond"/>
          <w:b/>
          <w:sz w:val="22"/>
          <w:szCs w:val="22"/>
          <w:lang w:eastAsia="zh-CN"/>
        </w:rPr>
      </w:pPr>
    </w:p>
    <w:p w:rsidR="00EE078E" w:rsidRPr="006225E5" w:rsidRDefault="00EE078E" w:rsidP="00E348CA">
      <w:pPr>
        <w:suppressAutoHyphens/>
        <w:rPr>
          <w:rFonts w:ascii="Garamond" w:hAnsi="Garamond"/>
          <w:b/>
          <w:sz w:val="22"/>
          <w:szCs w:val="22"/>
          <w:lang w:eastAsia="zh-CN"/>
        </w:rPr>
      </w:pPr>
    </w:p>
    <w:p w:rsidR="00EE078E" w:rsidRPr="006225E5" w:rsidRDefault="00EE078E" w:rsidP="00E348CA">
      <w:pPr>
        <w:suppressAutoHyphens/>
        <w:rPr>
          <w:rFonts w:ascii="Garamond" w:hAnsi="Garamond"/>
          <w:b/>
          <w:sz w:val="22"/>
          <w:szCs w:val="22"/>
          <w:lang w:eastAsia="zh-CN"/>
        </w:rPr>
      </w:pPr>
    </w:p>
    <w:p w:rsidR="00EE078E" w:rsidRPr="006225E5" w:rsidRDefault="00EE078E" w:rsidP="00E348CA">
      <w:pPr>
        <w:suppressAutoHyphens/>
        <w:rPr>
          <w:rFonts w:ascii="Garamond" w:hAnsi="Garamond"/>
          <w:b/>
          <w:sz w:val="22"/>
          <w:szCs w:val="22"/>
          <w:lang w:eastAsia="zh-CN"/>
        </w:rPr>
      </w:pPr>
    </w:p>
    <w:p w:rsidR="00EE078E" w:rsidRPr="006225E5" w:rsidRDefault="00EE078E" w:rsidP="00E348CA">
      <w:pPr>
        <w:suppressAutoHyphens/>
        <w:rPr>
          <w:rFonts w:ascii="Garamond" w:hAnsi="Garamond"/>
          <w:b/>
          <w:sz w:val="22"/>
          <w:szCs w:val="22"/>
          <w:lang w:eastAsia="zh-CN"/>
        </w:rPr>
      </w:pPr>
    </w:p>
    <w:p w:rsidR="002E2276" w:rsidRPr="006225E5" w:rsidRDefault="002E2276" w:rsidP="00E348CA">
      <w:pPr>
        <w:suppressAutoHyphens/>
        <w:rPr>
          <w:rFonts w:ascii="Garamond" w:hAnsi="Garamond"/>
          <w:b/>
          <w:sz w:val="22"/>
          <w:szCs w:val="22"/>
          <w:lang w:eastAsia="zh-CN"/>
        </w:rPr>
      </w:pPr>
    </w:p>
    <w:p w:rsidR="002E2276" w:rsidRPr="006225E5" w:rsidRDefault="002E2276" w:rsidP="00E348CA">
      <w:pPr>
        <w:suppressAutoHyphens/>
        <w:rPr>
          <w:rFonts w:ascii="Garamond" w:hAnsi="Garamond"/>
          <w:b/>
          <w:sz w:val="22"/>
          <w:szCs w:val="22"/>
          <w:lang w:eastAsia="zh-CN"/>
        </w:rPr>
      </w:pPr>
    </w:p>
    <w:p w:rsidR="002E2276" w:rsidRPr="006225E5" w:rsidRDefault="002E2276" w:rsidP="00E348CA">
      <w:pPr>
        <w:suppressAutoHyphens/>
        <w:rPr>
          <w:rFonts w:ascii="Garamond" w:hAnsi="Garamond"/>
          <w:b/>
          <w:sz w:val="22"/>
          <w:szCs w:val="22"/>
          <w:lang w:eastAsia="zh-CN"/>
        </w:rPr>
      </w:pPr>
    </w:p>
    <w:p w:rsidR="002E2276" w:rsidRPr="006225E5" w:rsidRDefault="002E2276" w:rsidP="00E348CA">
      <w:pPr>
        <w:suppressAutoHyphens/>
        <w:rPr>
          <w:rFonts w:ascii="Garamond" w:hAnsi="Garamond"/>
          <w:b/>
          <w:sz w:val="22"/>
          <w:szCs w:val="22"/>
          <w:lang w:eastAsia="zh-CN"/>
        </w:rPr>
      </w:pPr>
    </w:p>
    <w:p w:rsidR="002E2276" w:rsidRPr="006225E5" w:rsidRDefault="002E2276" w:rsidP="00E348CA">
      <w:pPr>
        <w:suppressAutoHyphens/>
        <w:rPr>
          <w:rFonts w:ascii="Garamond" w:hAnsi="Garamond"/>
          <w:b/>
          <w:sz w:val="22"/>
          <w:szCs w:val="22"/>
          <w:lang w:eastAsia="zh-CN"/>
        </w:rPr>
      </w:pPr>
    </w:p>
    <w:p w:rsidR="002E2276" w:rsidRPr="006225E5" w:rsidRDefault="002E2276" w:rsidP="00E348CA">
      <w:pPr>
        <w:suppressAutoHyphens/>
        <w:rPr>
          <w:rFonts w:ascii="Garamond" w:hAnsi="Garamond"/>
          <w:b/>
          <w:sz w:val="22"/>
          <w:szCs w:val="22"/>
          <w:lang w:eastAsia="zh-CN"/>
        </w:rPr>
      </w:pPr>
    </w:p>
    <w:p w:rsidR="002E2276" w:rsidRPr="006225E5" w:rsidRDefault="002E2276" w:rsidP="00082314">
      <w:pPr>
        <w:suppressAutoHyphens/>
        <w:rPr>
          <w:rFonts w:ascii="Garamond" w:hAnsi="Garamond"/>
          <w:b/>
          <w:sz w:val="22"/>
          <w:szCs w:val="22"/>
          <w:lang w:eastAsia="zh-CN"/>
        </w:rPr>
      </w:pPr>
    </w:p>
    <w:p w:rsidR="00E348CA" w:rsidRPr="006225E5" w:rsidRDefault="00E348CA" w:rsidP="00E348CA">
      <w:pPr>
        <w:jc w:val="both"/>
        <w:rPr>
          <w:rFonts w:ascii="Garamond" w:hAnsi="Garamond"/>
          <w:b/>
          <w:sz w:val="22"/>
          <w:szCs w:val="22"/>
        </w:rPr>
      </w:pPr>
      <w:r w:rsidRPr="006225E5">
        <w:rPr>
          <w:rFonts w:ascii="Garamond" w:hAnsi="Garamond"/>
          <w:sz w:val="22"/>
          <w:szCs w:val="22"/>
        </w:rPr>
        <w:t xml:space="preserve">                                                                                                     </w:t>
      </w:r>
    </w:p>
    <w:p w:rsidR="00E348CA" w:rsidRPr="006225E5" w:rsidRDefault="00E348CA" w:rsidP="00E348CA">
      <w:pPr>
        <w:jc w:val="both"/>
        <w:rPr>
          <w:rFonts w:ascii="Garamond" w:hAnsi="Garamond"/>
          <w:sz w:val="22"/>
          <w:szCs w:val="22"/>
        </w:rPr>
      </w:pPr>
      <w:r w:rsidRPr="006225E5">
        <w:rPr>
          <w:rFonts w:ascii="Garamond" w:hAnsi="Garamond"/>
          <w:sz w:val="22"/>
          <w:szCs w:val="22"/>
        </w:rPr>
        <w:t xml:space="preserve">                                                                                                                   </w:t>
      </w:r>
    </w:p>
    <w:p w:rsidR="00E348CA" w:rsidRPr="006225E5" w:rsidRDefault="00E348CA" w:rsidP="00E348CA">
      <w:pPr>
        <w:rPr>
          <w:rFonts w:ascii="Garamond" w:hAnsi="Garamond"/>
          <w:sz w:val="22"/>
          <w:szCs w:val="22"/>
        </w:rPr>
      </w:pPr>
      <w:r w:rsidRPr="006225E5">
        <w:rPr>
          <w:rFonts w:ascii="Garamond" w:hAnsi="Garamond"/>
          <w:sz w:val="22"/>
          <w:szCs w:val="22"/>
        </w:rPr>
        <w:t xml:space="preserve">                                                                                                                                     </w:t>
      </w:r>
      <w:r w:rsidR="003E6E7F" w:rsidRPr="006225E5">
        <w:rPr>
          <w:rFonts w:ascii="Garamond" w:hAnsi="Garamond"/>
          <w:b/>
          <w:sz w:val="22"/>
          <w:szCs w:val="22"/>
        </w:rPr>
        <w:t>OBR-7</w:t>
      </w:r>
    </w:p>
    <w:p w:rsidR="00E348CA" w:rsidRPr="006225E5" w:rsidRDefault="00E348CA" w:rsidP="00E348CA">
      <w:pPr>
        <w:jc w:val="center"/>
        <w:rPr>
          <w:rFonts w:ascii="Garamond" w:hAnsi="Garamond"/>
          <w:b/>
          <w:sz w:val="22"/>
          <w:szCs w:val="22"/>
        </w:rPr>
      </w:pPr>
    </w:p>
    <w:p w:rsidR="00E348CA" w:rsidRPr="006225E5" w:rsidRDefault="00E348CA" w:rsidP="00E348CA">
      <w:pPr>
        <w:suppressAutoHyphens/>
        <w:jc w:val="center"/>
        <w:rPr>
          <w:rFonts w:ascii="Garamond" w:hAnsi="Garamond"/>
          <w:b/>
          <w:sz w:val="22"/>
          <w:szCs w:val="22"/>
          <w:lang w:eastAsia="ar-SA"/>
        </w:rPr>
      </w:pPr>
      <w:r w:rsidRPr="006225E5">
        <w:rPr>
          <w:rFonts w:ascii="Garamond" w:hAnsi="Garamond"/>
          <w:b/>
          <w:sz w:val="22"/>
          <w:szCs w:val="22"/>
          <w:lang w:eastAsia="ar-SA"/>
        </w:rPr>
        <w:t xml:space="preserve">IZJAVA O ZASTOPSTVU,  VZDRŽEVANJU MEDICINSKE OPREME </w:t>
      </w:r>
    </w:p>
    <w:p w:rsidR="00E348CA" w:rsidRPr="006225E5" w:rsidRDefault="00E348CA" w:rsidP="00E348CA">
      <w:pPr>
        <w:suppressAutoHyphens/>
        <w:jc w:val="center"/>
        <w:rPr>
          <w:rFonts w:ascii="Garamond" w:hAnsi="Garamond"/>
          <w:b/>
          <w:sz w:val="22"/>
          <w:szCs w:val="22"/>
          <w:lang w:eastAsia="ar-SA"/>
        </w:rPr>
      </w:pPr>
    </w:p>
    <w:p w:rsidR="00E348CA" w:rsidRPr="006225E5" w:rsidRDefault="00E348CA" w:rsidP="00E348CA">
      <w:pPr>
        <w:suppressAutoHyphens/>
        <w:jc w:val="center"/>
        <w:rPr>
          <w:rFonts w:ascii="Garamond" w:hAnsi="Garamond"/>
          <w:b/>
          <w:sz w:val="22"/>
          <w:szCs w:val="22"/>
          <w:lang w:eastAsia="ar-SA"/>
        </w:rPr>
      </w:pPr>
    </w:p>
    <w:p w:rsidR="00E348CA" w:rsidRPr="006225E5" w:rsidRDefault="00E348CA" w:rsidP="00E348CA">
      <w:pPr>
        <w:suppressAutoHyphens/>
        <w:rPr>
          <w:rFonts w:ascii="Garamond" w:hAnsi="Garamond"/>
          <w:sz w:val="22"/>
          <w:szCs w:val="22"/>
          <w:lang w:eastAsia="ar-SA"/>
        </w:rPr>
      </w:pPr>
      <w:r w:rsidRPr="006225E5">
        <w:rPr>
          <w:rFonts w:ascii="Garamond" w:hAnsi="Garamond"/>
          <w:sz w:val="22"/>
          <w:szCs w:val="22"/>
          <w:lang w:eastAsia="ar-SA"/>
        </w:rPr>
        <w:t>Ponudnik:</w:t>
      </w:r>
    </w:p>
    <w:p w:rsidR="00E348CA" w:rsidRPr="006225E5" w:rsidRDefault="00E348CA" w:rsidP="00E348CA">
      <w:pPr>
        <w:suppressAutoHyphens/>
        <w:jc w:val="center"/>
        <w:rPr>
          <w:rFonts w:ascii="Garamond" w:hAnsi="Garamond"/>
          <w:b/>
          <w:sz w:val="22"/>
          <w:szCs w:val="22"/>
          <w:lang w:eastAsia="ar-SA"/>
        </w:rPr>
      </w:pPr>
    </w:p>
    <w:p w:rsidR="00E348CA" w:rsidRPr="006225E5" w:rsidRDefault="00E348CA" w:rsidP="00E348CA">
      <w:pPr>
        <w:suppressAutoHyphens/>
        <w:rPr>
          <w:rFonts w:ascii="Garamond" w:hAnsi="Garamond"/>
          <w:sz w:val="22"/>
          <w:szCs w:val="22"/>
          <w:lang w:eastAsia="ar-SA"/>
        </w:rPr>
      </w:pPr>
      <w:r w:rsidRPr="006225E5">
        <w:rPr>
          <w:rFonts w:ascii="Garamond" w:hAnsi="Garamond"/>
          <w:sz w:val="22"/>
          <w:szCs w:val="22"/>
          <w:lang w:eastAsia="ar-SA"/>
        </w:rPr>
        <w:t>______________________________</w:t>
      </w:r>
    </w:p>
    <w:p w:rsidR="00E348CA" w:rsidRPr="006225E5" w:rsidRDefault="00E348CA" w:rsidP="00E348CA">
      <w:pPr>
        <w:suppressAutoHyphens/>
        <w:rPr>
          <w:rFonts w:ascii="Garamond" w:hAnsi="Garamond"/>
          <w:sz w:val="22"/>
          <w:szCs w:val="22"/>
          <w:lang w:eastAsia="ar-SA"/>
        </w:rPr>
      </w:pPr>
    </w:p>
    <w:p w:rsidR="00E348CA" w:rsidRPr="006225E5" w:rsidRDefault="00E348CA" w:rsidP="00E348CA">
      <w:pPr>
        <w:suppressAutoHyphens/>
        <w:rPr>
          <w:rFonts w:ascii="Garamond" w:hAnsi="Garamond"/>
          <w:sz w:val="22"/>
          <w:szCs w:val="22"/>
          <w:lang w:eastAsia="ar-SA"/>
        </w:rPr>
      </w:pPr>
      <w:r w:rsidRPr="006225E5">
        <w:rPr>
          <w:rFonts w:ascii="Garamond" w:hAnsi="Garamond"/>
          <w:sz w:val="22"/>
          <w:szCs w:val="22"/>
          <w:lang w:eastAsia="ar-SA"/>
        </w:rPr>
        <w:t xml:space="preserve">______________________________ </w:t>
      </w:r>
    </w:p>
    <w:p w:rsidR="00E348CA" w:rsidRPr="006225E5" w:rsidRDefault="00E348CA" w:rsidP="00E348CA">
      <w:pPr>
        <w:suppressAutoHyphens/>
        <w:autoSpaceDE w:val="0"/>
        <w:rPr>
          <w:rFonts w:ascii="Garamond" w:eastAsia="Calibri" w:hAnsi="Garamond"/>
          <w:sz w:val="22"/>
          <w:szCs w:val="22"/>
          <w:lang w:eastAsia="ar-SA"/>
        </w:rPr>
      </w:pPr>
    </w:p>
    <w:p w:rsidR="00E348CA" w:rsidRPr="006225E5" w:rsidRDefault="00E348CA" w:rsidP="00E348CA">
      <w:pPr>
        <w:suppressAutoHyphens/>
        <w:rPr>
          <w:rFonts w:ascii="Garamond" w:eastAsia="Calibri" w:hAnsi="Garamond"/>
          <w:sz w:val="22"/>
          <w:szCs w:val="22"/>
          <w:lang w:eastAsia="ar-SA"/>
        </w:rPr>
      </w:pPr>
      <w:r w:rsidRPr="006225E5">
        <w:rPr>
          <w:rFonts w:ascii="Garamond" w:eastAsia="Calibri" w:hAnsi="Garamond"/>
          <w:sz w:val="22"/>
          <w:szCs w:val="22"/>
          <w:lang w:eastAsia="ar-SA"/>
        </w:rPr>
        <w:t xml:space="preserve">Pod kazensko in materialno odgovornostjo izjavljamo, da so navedeni podatki v dokumentih, ki jih prilagamo kot izpolnjevanje zahteve te izjave pravilni in popolni.  </w:t>
      </w:r>
    </w:p>
    <w:p w:rsidR="00E348CA" w:rsidRPr="006225E5" w:rsidRDefault="00E348CA" w:rsidP="00E348CA">
      <w:pPr>
        <w:suppressAutoHyphens/>
        <w:ind w:left="360"/>
        <w:jc w:val="both"/>
        <w:rPr>
          <w:rFonts w:ascii="Garamond" w:hAnsi="Garamond"/>
          <w:sz w:val="22"/>
          <w:szCs w:val="22"/>
          <w:lang w:eastAsia="ar-SA"/>
        </w:rPr>
      </w:pPr>
    </w:p>
    <w:p w:rsidR="00E348CA" w:rsidRPr="006225E5" w:rsidRDefault="00E348CA" w:rsidP="00E348CA">
      <w:pPr>
        <w:suppressAutoHyphens/>
        <w:rPr>
          <w:rFonts w:ascii="Garamond" w:hAnsi="Garamond"/>
          <w:b/>
          <w:sz w:val="22"/>
          <w:szCs w:val="22"/>
          <w:lang w:eastAsia="ar-SA"/>
        </w:rPr>
      </w:pPr>
      <w:r w:rsidRPr="006225E5">
        <w:rPr>
          <w:rFonts w:ascii="Garamond" w:hAnsi="Garamond"/>
          <w:b/>
          <w:sz w:val="22"/>
          <w:szCs w:val="22"/>
          <w:lang w:eastAsia="ar-SA"/>
        </w:rPr>
        <w:t xml:space="preserve">Pooblaščen servis je: </w:t>
      </w:r>
    </w:p>
    <w:p w:rsidR="00E348CA" w:rsidRPr="006225E5" w:rsidRDefault="00E348CA" w:rsidP="00E348CA">
      <w:pPr>
        <w:suppressAutoHyphens/>
        <w:spacing w:line="360" w:lineRule="auto"/>
        <w:rPr>
          <w:rFonts w:ascii="Garamond" w:hAnsi="Garamond"/>
          <w:b/>
          <w:sz w:val="22"/>
          <w:szCs w:val="22"/>
          <w:lang w:eastAsia="ar-SA"/>
        </w:rPr>
      </w:pPr>
      <w:r w:rsidRPr="006225E5">
        <w:rPr>
          <w:rFonts w:ascii="Garamond" w:hAnsi="Garamond"/>
          <w:b/>
          <w:sz w:val="22"/>
          <w:szCs w:val="22"/>
          <w:lang w:eastAsia="ar-SA"/>
        </w:rPr>
        <w:t>Naslov _______________________________________________________</w:t>
      </w:r>
    </w:p>
    <w:p w:rsidR="00E348CA" w:rsidRPr="006225E5" w:rsidRDefault="00E348CA" w:rsidP="00E348CA">
      <w:pPr>
        <w:suppressAutoHyphens/>
        <w:autoSpaceDE w:val="0"/>
        <w:spacing w:line="360" w:lineRule="auto"/>
        <w:jc w:val="both"/>
        <w:rPr>
          <w:rFonts w:ascii="Garamond" w:hAnsi="Garamond"/>
          <w:sz w:val="22"/>
          <w:szCs w:val="22"/>
          <w:lang w:eastAsia="ar-SA"/>
        </w:rPr>
      </w:pPr>
      <w:r w:rsidRPr="006225E5">
        <w:rPr>
          <w:rFonts w:ascii="Garamond" w:hAnsi="Garamond"/>
          <w:sz w:val="22"/>
          <w:szCs w:val="22"/>
          <w:lang w:eastAsia="ar-SA"/>
        </w:rPr>
        <w:t>Ime in priimek kontaktne osebe____________________________________</w:t>
      </w:r>
    </w:p>
    <w:p w:rsidR="00E348CA" w:rsidRPr="006225E5" w:rsidRDefault="00E348CA" w:rsidP="00E348CA">
      <w:pPr>
        <w:suppressAutoHyphens/>
        <w:autoSpaceDE w:val="0"/>
        <w:spacing w:line="360" w:lineRule="auto"/>
        <w:jc w:val="both"/>
        <w:rPr>
          <w:rFonts w:ascii="Garamond" w:hAnsi="Garamond"/>
          <w:sz w:val="22"/>
          <w:szCs w:val="22"/>
          <w:lang w:eastAsia="ar-SA"/>
        </w:rPr>
      </w:pPr>
      <w:r w:rsidRPr="006225E5">
        <w:rPr>
          <w:rFonts w:ascii="Garamond" w:hAnsi="Garamond"/>
          <w:sz w:val="22"/>
          <w:szCs w:val="22"/>
          <w:lang w:eastAsia="ar-SA"/>
        </w:rPr>
        <w:t>Telefonska številka  _____________________________________________</w:t>
      </w:r>
    </w:p>
    <w:p w:rsidR="00E348CA" w:rsidRPr="006225E5" w:rsidRDefault="00E348CA" w:rsidP="00E348CA">
      <w:pPr>
        <w:suppressAutoHyphens/>
        <w:ind w:left="360"/>
        <w:jc w:val="both"/>
        <w:rPr>
          <w:rFonts w:ascii="Garamond" w:hAnsi="Garamond"/>
          <w:sz w:val="22"/>
          <w:szCs w:val="22"/>
          <w:lang w:eastAsia="ar-SA"/>
        </w:rPr>
      </w:pPr>
    </w:p>
    <w:p w:rsidR="00E348CA" w:rsidRPr="006225E5" w:rsidRDefault="00E348CA" w:rsidP="00E348CA">
      <w:pPr>
        <w:pBdr>
          <w:top w:val="single" w:sz="4" w:space="1" w:color="auto"/>
          <w:left w:val="single" w:sz="4" w:space="4" w:color="auto"/>
          <w:bottom w:val="single" w:sz="4" w:space="1" w:color="auto"/>
          <w:right w:val="single" w:sz="4" w:space="0" w:color="auto"/>
        </w:pBdr>
        <w:shd w:val="clear" w:color="auto" w:fill="C0C0C0"/>
        <w:tabs>
          <w:tab w:val="left" w:pos="7785"/>
        </w:tabs>
        <w:rPr>
          <w:rFonts w:ascii="Garamond" w:hAnsi="Garamond"/>
          <w:b/>
          <w:sz w:val="22"/>
          <w:szCs w:val="22"/>
        </w:rPr>
      </w:pPr>
      <w:r w:rsidRPr="006225E5">
        <w:rPr>
          <w:rFonts w:ascii="Garamond" w:hAnsi="Garamond"/>
          <w:b/>
          <w:sz w:val="22"/>
          <w:szCs w:val="22"/>
        </w:rPr>
        <w:t xml:space="preserve">PREVENTIVNI PREGLED OPREME PO NAČRTU PROIZVAJALCA </w:t>
      </w:r>
    </w:p>
    <w:p w:rsidR="00E348CA" w:rsidRPr="006225E5" w:rsidRDefault="00E348CA" w:rsidP="00E348CA">
      <w:pPr>
        <w:rPr>
          <w:rFonts w:ascii="Garamond" w:hAnsi="Garamond"/>
          <w:b/>
          <w:sz w:val="22"/>
          <w:szCs w:val="22"/>
        </w:rPr>
      </w:pPr>
    </w:p>
    <w:tbl>
      <w:tblPr>
        <w:tblW w:w="9087" w:type="dxa"/>
        <w:tblInd w:w="55" w:type="dxa"/>
        <w:tblCellMar>
          <w:left w:w="70" w:type="dxa"/>
          <w:right w:w="70" w:type="dxa"/>
        </w:tblCellMar>
        <w:tblLook w:val="0000" w:firstRow="0" w:lastRow="0" w:firstColumn="0" w:lastColumn="0" w:noHBand="0" w:noVBand="0"/>
      </w:tblPr>
      <w:tblGrid>
        <w:gridCol w:w="4693"/>
        <w:gridCol w:w="4394"/>
      </w:tblGrid>
      <w:tr w:rsidR="006225E5" w:rsidRPr="006225E5" w:rsidTr="00834C33">
        <w:trPr>
          <w:trHeight w:val="1689"/>
        </w:trPr>
        <w:tc>
          <w:tcPr>
            <w:tcW w:w="4693" w:type="dxa"/>
            <w:tcBorders>
              <w:top w:val="single" w:sz="4" w:space="0" w:color="auto"/>
              <w:left w:val="single" w:sz="4" w:space="0" w:color="auto"/>
              <w:bottom w:val="single" w:sz="4" w:space="0" w:color="auto"/>
              <w:right w:val="single" w:sz="4" w:space="0" w:color="auto"/>
            </w:tcBorders>
            <w:shd w:val="clear" w:color="auto" w:fill="CCCCCC"/>
            <w:vAlign w:val="bottom"/>
          </w:tcPr>
          <w:p w:rsidR="00E348CA" w:rsidRPr="006225E5" w:rsidRDefault="00E348CA" w:rsidP="00834C33">
            <w:pPr>
              <w:rPr>
                <w:rFonts w:ascii="Garamond" w:hAnsi="Garamond"/>
                <w:b/>
                <w:bCs/>
                <w:sz w:val="22"/>
                <w:szCs w:val="22"/>
              </w:rPr>
            </w:pPr>
            <w:r w:rsidRPr="006225E5">
              <w:rPr>
                <w:rFonts w:ascii="Garamond" w:hAnsi="Garamond"/>
                <w:b/>
                <w:bCs/>
                <w:sz w:val="22"/>
                <w:szCs w:val="22"/>
              </w:rPr>
              <w:t>Zaporedno leto uporabe dobavljene medicinske opreme</w:t>
            </w:r>
          </w:p>
        </w:tc>
        <w:tc>
          <w:tcPr>
            <w:tcW w:w="4394" w:type="dxa"/>
            <w:tcBorders>
              <w:top w:val="single" w:sz="4" w:space="0" w:color="auto"/>
              <w:left w:val="nil"/>
              <w:bottom w:val="single" w:sz="4" w:space="0" w:color="auto"/>
              <w:right w:val="single" w:sz="4" w:space="0" w:color="auto"/>
            </w:tcBorders>
            <w:shd w:val="clear" w:color="auto" w:fill="CCCCCC"/>
            <w:vAlign w:val="bottom"/>
          </w:tcPr>
          <w:p w:rsidR="00E348CA" w:rsidRPr="006225E5" w:rsidRDefault="00E348CA" w:rsidP="00834C33">
            <w:pPr>
              <w:rPr>
                <w:rFonts w:ascii="Garamond" w:hAnsi="Garamond"/>
                <w:b/>
                <w:bCs/>
                <w:sz w:val="22"/>
                <w:szCs w:val="22"/>
              </w:rPr>
            </w:pPr>
            <w:r w:rsidRPr="006225E5">
              <w:rPr>
                <w:rFonts w:ascii="Garamond" w:hAnsi="Garamond"/>
                <w:b/>
                <w:bCs/>
                <w:sz w:val="22"/>
                <w:szCs w:val="22"/>
              </w:rPr>
              <w:t>Število posameznih  preventivnih pregledov na posamezno leto po načrtu proizvajalca</w:t>
            </w:r>
          </w:p>
        </w:tc>
      </w:tr>
      <w:tr w:rsidR="006225E5" w:rsidRPr="006225E5" w:rsidTr="00834C33">
        <w:trPr>
          <w:trHeight w:val="255"/>
        </w:trPr>
        <w:tc>
          <w:tcPr>
            <w:tcW w:w="4693" w:type="dxa"/>
            <w:tcBorders>
              <w:top w:val="nil"/>
              <w:left w:val="single" w:sz="4" w:space="0" w:color="auto"/>
              <w:bottom w:val="single" w:sz="4" w:space="0" w:color="auto"/>
              <w:right w:val="single" w:sz="4" w:space="0" w:color="auto"/>
            </w:tcBorders>
            <w:shd w:val="clear" w:color="auto" w:fill="FFFFFF"/>
            <w:vAlign w:val="bottom"/>
          </w:tcPr>
          <w:p w:rsidR="00E348CA" w:rsidRPr="006225E5" w:rsidRDefault="00E348CA" w:rsidP="00834C33">
            <w:pPr>
              <w:rPr>
                <w:rFonts w:ascii="Garamond" w:hAnsi="Garamond"/>
                <w:sz w:val="22"/>
                <w:szCs w:val="22"/>
              </w:rPr>
            </w:pPr>
            <w:r w:rsidRPr="006225E5">
              <w:rPr>
                <w:rFonts w:ascii="Garamond" w:hAnsi="Garamond"/>
                <w:sz w:val="22"/>
                <w:szCs w:val="22"/>
              </w:rPr>
              <w:t>1. leto</w:t>
            </w:r>
          </w:p>
        </w:tc>
        <w:tc>
          <w:tcPr>
            <w:tcW w:w="4394" w:type="dxa"/>
            <w:tcBorders>
              <w:top w:val="nil"/>
              <w:left w:val="nil"/>
              <w:bottom w:val="single" w:sz="4" w:space="0" w:color="auto"/>
              <w:right w:val="single" w:sz="4" w:space="0" w:color="auto"/>
            </w:tcBorders>
            <w:shd w:val="clear" w:color="auto" w:fill="FFFFFF"/>
            <w:vAlign w:val="bottom"/>
          </w:tcPr>
          <w:p w:rsidR="00E348CA" w:rsidRPr="006225E5" w:rsidRDefault="00E348CA" w:rsidP="00834C33">
            <w:pPr>
              <w:rPr>
                <w:rFonts w:ascii="Garamond" w:hAnsi="Garamond"/>
                <w:sz w:val="22"/>
                <w:szCs w:val="22"/>
              </w:rPr>
            </w:pPr>
            <w:r w:rsidRPr="006225E5">
              <w:rPr>
                <w:rFonts w:ascii="Garamond" w:hAnsi="Garamond"/>
                <w:sz w:val="22"/>
                <w:szCs w:val="22"/>
              </w:rPr>
              <w:t> </w:t>
            </w:r>
          </w:p>
        </w:tc>
      </w:tr>
      <w:tr w:rsidR="006225E5" w:rsidRPr="006225E5" w:rsidTr="00834C33">
        <w:trPr>
          <w:trHeight w:val="255"/>
        </w:trPr>
        <w:tc>
          <w:tcPr>
            <w:tcW w:w="4693" w:type="dxa"/>
            <w:tcBorders>
              <w:top w:val="nil"/>
              <w:left w:val="single" w:sz="4" w:space="0" w:color="auto"/>
              <w:bottom w:val="single" w:sz="4" w:space="0" w:color="auto"/>
              <w:right w:val="single" w:sz="4" w:space="0" w:color="auto"/>
            </w:tcBorders>
            <w:shd w:val="clear" w:color="auto" w:fill="FFFFFF"/>
          </w:tcPr>
          <w:p w:rsidR="00E348CA" w:rsidRPr="006225E5" w:rsidRDefault="00E348CA" w:rsidP="00834C33">
            <w:pPr>
              <w:rPr>
                <w:rFonts w:ascii="Garamond" w:hAnsi="Garamond"/>
                <w:sz w:val="22"/>
                <w:szCs w:val="22"/>
              </w:rPr>
            </w:pPr>
            <w:r w:rsidRPr="006225E5">
              <w:rPr>
                <w:rFonts w:ascii="Garamond" w:hAnsi="Garamond"/>
                <w:sz w:val="22"/>
                <w:szCs w:val="22"/>
              </w:rPr>
              <w:t>2. leto</w:t>
            </w:r>
          </w:p>
        </w:tc>
        <w:tc>
          <w:tcPr>
            <w:tcW w:w="4394" w:type="dxa"/>
            <w:tcBorders>
              <w:top w:val="nil"/>
              <w:left w:val="nil"/>
              <w:bottom w:val="single" w:sz="4" w:space="0" w:color="auto"/>
              <w:right w:val="single" w:sz="4" w:space="0" w:color="auto"/>
            </w:tcBorders>
            <w:shd w:val="clear" w:color="auto" w:fill="FFFFFF"/>
            <w:vAlign w:val="bottom"/>
          </w:tcPr>
          <w:p w:rsidR="00E348CA" w:rsidRPr="006225E5" w:rsidRDefault="00E348CA" w:rsidP="00834C33">
            <w:pPr>
              <w:rPr>
                <w:rFonts w:ascii="Garamond" w:hAnsi="Garamond"/>
                <w:sz w:val="22"/>
                <w:szCs w:val="22"/>
              </w:rPr>
            </w:pPr>
            <w:r w:rsidRPr="006225E5">
              <w:rPr>
                <w:rFonts w:ascii="Garamond" w:hAnsi="Garamond"/>
                <w:sz w:val="22"/>
                <w:szCs w:val="22"/>
              </w:rPr>
              <w:t> </w:t>
            </w:r>
          </w:p>
        </w:tc>
      </w:tr>
      <w:tr w:rsidR="006225E5" w:rsidRPr="006225E5" w:rsidTr="00834C33">
        <w:trPr>
          <w:trHeight w:val="255"/>
        </w:trPr>
        <w:tc>
          <w:tcPr>
            <w:tcW w:w="4693" w:type="dxa"/>
            <w:tcBorders>
              <w:top w:val="nil"/>
              <w:left w:val="single" w:sz="4" w:space="0" w:color="auto"/>
              <w:bottom w:val="single" w:sz="4" w:space="0" w:color="auto"/>
              <w:right w:val="single" w:sz="4" w:space="0" w:color="auto"/>
            </w:tcBorders>
            <w:shd w:val="clear" w:color="auto" w:fill="FFFFFF"/>
          </w:tcPr>
          <w:p w:rsidR="00E348CA" w:rsidRPr="006225E5" w:rsidRDefault="00E348CA" w:rsidP="00834C33">
            <w:pPr>
              <w:rPr>
                <w:rFonts w:ascii="Garamond" w:hAnsi="Garamond"/>
                <w:sz w:val="22"/>
                <w:szCs w:val="22"/>
              </w:rPr>
            </w:pPr>
            <w:r w:rsidRPr="006225E5">
              <w:rPr>
                <w:rFonts w:ascii="Garamond" w:hAnsi="Garamond"/>
                <w:sz w:val="22"/>
                <w:szCs w:val="22"/>
              </w:rPr>
              <w:t>3. leto</w:t>
            </w:r>
          </w:p>
        </w:tc>
        <w:tc>
          <w:tcPr>
            <w:tcW w:w="4394" w:type="dxa"/>
            <w:tcBorders>
              <w:top w:val="nil"/>
              <w:left w:val="nil"/>
              <w:bottom w:val="single" w:sz="4" w:space="0" w:color="auto"/>
              <w:right w:val="single" w:sz="4" w:space="0" w:color="auto"/>
            </w:tcBorders>
            <w:shd w:val="clear" w:color="auto" w:fill="FFFFFF"/>
            <w:vAlign w:val="bottom"/>
          </w:tcPr>
          <w:p w:rsidR="00E348CA" w:rsidRPr="006225E5" w:rsidRDefault="00E348CA" w:rsidP="00834C33">
            <w:pPr>
              <w:rPr>
                <w:rFonts w:ascii="Garamond" w:hAnsi="Garamond"/>
                <w:sz w:val="22"/>
                <w:szCs w:val="22"/>
              </w:rPr>
            </w:pPr>
            <w:r w:rsidRPr="006225E5">
              <w:rPr>
                <w:rFonts w:ascii="Garamond" w:hAnsi="Garamond"/>
                <w:sz w:val="22"/>
                <w:szCs w:val="22"/>
              </w:rPr>
              <w:t> </w:t>
            </w:r>
          </w:p>
        </w:tc>
      </w:tr>
      <w:tr w:rsidR="006225E5" w:rsidRPr="006225E5" w:rsidTr="00834C33">
        <w:trPr>
          <w:trHeight w:val="255"/>
        </w:trPr>
        <w:tc>
          <w:tcPr>
            <w:tcW w:w="4693" w:type="dxa"/>
            <w:tcBorders>
              <w:top w:val="nil"/>
              <w:left w:val="single" w:sz="4" w:space="0" w:color="auto"/>
              <w:bottom w:val="single" w:sz="4" w:space="0" w:color="auto"/>
              <w:right w:val="single" w:sz="4" w:space="0" w:color="auto"/>
            </w:tcBorders>
            <w:shd w:val="clear" w:color="auto" w:fill="FFFFFF"/>
          </w:tcPr>
          <w:p w:rsidR="00E348CA" w:rsidRPr="006225E5" w:rsidRDefault="00E348CA" w:rsidP="00834C33">
            <w:pPr>
              <w:rPr>
                <w:rFonts w:ascii="Garamond" w:hAnsi="Garamond"/>
                <w:sz w:val="22"/>
                <w:szCs w:val="22"/>
              </w:rPr>
            </w:pPr>
            <w:r w:rsidRPr="006225E5">
              <w:rPr>
                <w:rFonts w:ascii="Garamond" w:hAnsi="Garamond"/>
                <w:sz w:val="22"/>
                <w:szCs w:val="22"/>
              </w:rPr>
              <w:t>4. leto</w:t>
            </w:r>
          </w:p>
        </w:tc>
        <w:tc>
          <w:tcPr>
            <w:tcW w:w="4394" w:type="dxa"/>
            <w:tcBorders>
              <w:top w:val="nil"/>
              <w:left w:val="nil"/>
              <w:bottom w:val="single" w:sz="4" w:space="0" w:color="auto"/>
              <w:right w:val="single" w:sz="4" w:space="0" w:color="auto"/>
            </w:tcBorders>
            <w:shd w:val="clear" w:color="auto" w:fill="FFFFFF"/>
            <w:vAlign w:val="bottom"/>
          </w:tcPr>
          <w:p w:rsidR="00E348CA" w:rsidRPr="006225E5" w:rsidRDefault="00E348CA" w:rsidP="00834C33">
            <w:pPr>
              <w:rPr>
                <w:rFonts w:ascii="Garamond" w:hAnsi="Garamond"/>
                <w:sz w:val="22"/>
                <w:szCs w:val="22"/>
              </w:rPr>
            </w:pPr>
            <w:r w:rsidRPr="006225E5">
              <w:rPr>
                <w:rFonts w:ascii="Garamond" w:hAnsi="Garamond"/>
                <w:sz w:val="22"/>
                <w:szCs w:val="22"/>
              </w:rPr>
              <w:t> </w:t>
            </w:r>
          </w:p>
        </w:tc>
      </w:tr>
      <w:tr w:rsidR="006225E5" w:rsidRPr="006225E5" w:rsidTr="00834C33">
        <w:trPr>
          <w:trHeight w:val="255"/>
        </w:trPr>
        <w:tc>
          <w:tcPr>
            <w:tcW w:w="4693" w:type="dxa"/>
            <w:tcBorders>
              <w:top w:val="nil"/>
              <w:left w:val="single" w:sz="4" w:space="0" w:color="auto"/>
              <w:bottom w:val="single" w:sz="4" w:space="0" w:color="auto"/>
              <w:right w:val="single" w:sz="4" w:space="0" w:color="auto"/>
            </w:tcBorders>
            <w:shd w:val="clear" w:color="auto" w:fill="FFFFFF"/>
          </w:tcPr>
          <w:p w:rsidR="00E348CA" w:rsidRPr="006225E5" w:rsidRDefault="00E348CA" w:rsidP="00834C33">
            <w:pPr>
              <w:rPr>
                <w:rFonts w:ascii="Garamond" w:hAnsi="Garamond"/>
                <w:sz w:val="22"/>
                <w:szCs w:val="22"/>
              </w:rPr>
            </w:pPr>
            <w:r w:rsidRPr="006225E5">
              <w:rPr>
                <w:rFonts w:ascii="Garamond" w:hAnsi="Garamond"/>
                <w:sz w:val="22"/>
                <w:szCs w:val="22"/>
              </w:rPr>
              <w:t>5. leto</w:t>
            </w:r>
          </w:p>
        </w:tc>
        <w:tc>
          <w:tcPr>
            <w:tcW w:w="4394" w:type="dxa"/>
            <w:tcBorders>
              <w:top w:val="nil"/>
              <w:left w:val="nil"/>
              <w:bottom w:val="single" w:sz="4" w:space="0" w:color="auto"/>
              <w:right w:val="single" w:sz="4" w:space="0" w:color="auto"/>
            </w:tcBorders>
            <w:shd w:val="clear" w:color="auto" w:fill="FFFFFF"/>
            <w:vAlign w:val="bottom"/>
          </w:tcPr>
          <w:p w:rsidR="00E348CA" w:rsidRPr="006225E5" w:rsidRDefault="00E348CA" w:rsidP="00834C33">
            <w:pPr>
              <w:rPr>
                <w:rFonts w:ascii="Garamond" w:hAnsi="Garamond"/>
                <w:sz w:val="22"/>
                <w:szCs w:val="22"/>
              </w:rPr>
            </w:pPr>
            <w:r w:rsidRPr="006225E5">
              <w:rPr>
                <w:rFonts w:ascii="Garamond" w:hAnsi="Garamond"/>
                <w:sz w:val="22"/>
                <w:szCs w:val="22"/>
              </w:rPr>
              <w:t> </w:t>
            </w:r>
          </w:p>
        </w:tc>
      </w:tr>
    </w:tbl>
    <w:p w:rsidR="00E348CA" w:rsidRPr="006225E5" w:rsidRDefault="00E348CA" w:rsidP="00E348CA">
      <w:pPr>
        <w:suppressAutoHyphens/>
        <w:jc w:val="both"/>
        <w:rPr>
          <w:rFonts w:ascii="Garamond" w:hAnsi="Garamond"/>
          <w:b/>
          <w:sz w:val="22"/>
          <w:szCs w:val="22"/>
          <w:lang w:eastAsia="ar-SA"/>
        </w:rPr>
      </w:pPr>
      <w:r w:rsidRPr="006225E5">
        <w:rPr>
          <w:rFonts w:ascii="Garamond" w:hAnsi="Garamond"/>
          <w:b/>
          <w:sz w:val="22"/>
          <w:szCs w:val="22"/>
          <w:lang w:eastAsia="ar-SA"/>
        </w:rPr>
        <w:t>Obvezne priloge:</w:t>
      </w:r>
    </w:p>
    <w:p w:rsidR="00E348CA" w:rsidRPr="006225E5" w:rsidRDefault="00E348CA" w:rsidP="00E348CA">
      <w:pPr>
        <w:suppressAutoHyphens/>
        <w:jc w:val="both"/>
        <w:rPr>
          <w:rFonts w:ascii="Garamond" w:hAnsi="Garamond"/>
          <w:sz w:val="22"/>
          <w:szCs w:val="22"/>
          <w:lang w:eastAsia="ar-SA"/>
        </w:rPr>
      </w:pPr>
    </w:p>
    <w:p w:rsidR="00E348CA" w:rsidRPr="006225E5" w:rsidRDefault="00E348CA" w:rsidP="005454FD">
      <w:pPr>
        <w:numPr>
          <w:ilvl w:val="0"/>
          <w:numId w:val="15"/>
        </w:numPr>
        <w:suppressAutoHyphens/>
        <w:jc w:val="both"/>
        <w:rPr>
          <w:rFonts w:ascii="Garamond" w:hAnsi="Garamond"/>
          <w:sz w:val="22"/>
          <w:szCs w:val="22"/>
        </w:rPr>
      </w:pPr>
      <w:r w:rsidRPr="006225E5">
        <w:rPr>
          <w:rFonts w:ascii="Garamond" w:hAnsi="Garamond"/>
          <w:sz w:val="22"/>
          <w:szCs w:val="22"/>
        </w:rPr>
        <w:t>V</w:t>
      </w:r>
      <w:r w:rsidR="009442E6" w:rsidRPr="006225E5">
        <w:rPr>
          <w:rFonts w:ascii="Garamond" w:hAnsi="Garamond"/>
          <w:sz w:val="22"/>
          <w:szCs w:val="22"/>
        </w:rPr>
        <w:t xml:space="preserve"> letu 2022</w:t>
      </w:r>
      <w:r w:rsidR="00F50A07" w:rsidRPr="006225E5">
        <w:rPr>
          <w:rFonts w:ascii="Garamond" w:hAnsi="Garamond"/>
          <w:sz w:val="22"/>
          <w:szCs w:val="22"/>
        </w:rPr>
        <w:t xml:space="preserve"> veljavno izjavo</w:t>
      </w:r>
      <w:r w:rsidRPr="006225E5">
        <w:rPr>
          <w:rFonts w:ascii="Garamond" w:hAnsi="Garamond"/>
          <w:sz w:val="22"/>
          <w:szCs w:val="22"/>
        </w:rPr>
        <w:t xml:space="preserve"> o zastopstvu lastne blagovne znamke oz. izjava proizvajalca o pooblastilu zastopanja za prodajo opreme v Sloveniji. Izjava mora biti potrjena z žigom ter podpisom proizvajalca.</w:t>
      </w:r>
    </w:p>
    <w:p w:rsidR="00E348CA" w:rsidRPr="006225E5" w:rsidRDefault="00E348CA" w:rsidP="00E348CA">
      <w:pPr>
        <w:rPr>
          <w:rFonts w:ascii="Garamond" w:hAnsi="Garamond"/>
          <w:sz w:val="22"/>
          <w:szCs w:val="22"/>
        </w:rPr>
      </w:pPr>
    </w:p>
    <w:p w:rsidR="00E348CA" w:rsidRPr="006225E5" w:rsidRDefault="00E348CA" w:rsidP="00577236">
      <w:pPr>
        <w:rPr>
          <w:rFonts w:ascii="Garamond" w:eastAsia="Calibri" w:hAnsi="Garamond"/>
          <w:bCs/>
          <w:sz w:val="22"/>
          <w:szCs w:val="22"/>
        </w:rPr>
      </w:pPr>
      <w:r w:rsidRPr="006225E5">
        <w:rPr>
          <w:rFonts w:ascii="Garamond" w:hAnsi="Garamond"/>
          <w:b/>
          <w:sz w:val="22"/>
          <w:szCs w:val="22"/>
        </w:rPr>
        <w:t xml:space="preserve">Ta izjava je sestavni del in priloga prijave, s katero </w:t>
      </w:r>
      <w:r w:rsidRPr="006225E5">
        <w:rPr>
          <w:rFonts w:ascii="Garamond" w:hAnsi="Garamond"/>
          <w:sz w:val="22"/>
          <w:szCs w:val="22"/>
          <w:u w:val="single"/>
        </w:rPr>
        <w:t>se</w:t>
      </w:r>
      <w:r w:rsidRPr="006225E5">
        <w:rPr>
          <w:rFonts w:ascii="Garamond" w:hAnsi="Garamond"/>
          <w:b/>
          <w:sz w:val="22"/>
          <w:szCs w:val="22"/>
          <w:u w:val="single"/>
        </w:rPr>
        <w:t xml:space="preserve"> </w:t>
      </w:r>
      <w:r w:rsidRPr="006225E5">
        <w:rPr>
          <w:rFonts w:ascii="Garamond" w:hAnsi="Garamond"/>
          <w:sz w:val="22"/>
          <w:szCs w:val="22"/>
          <w:u w:val="single"/>
        </w:rPr>
        <w:t xml:space="preserve">prijavljamo na razpis; </w:t>
      </w:r>
      <w:r w:rsidRPr="006225E5">
        <w:rPr>
          <w:rFonts w:ascii="Garamond" w:hAnsi="Garamond"/>
          <w:sz w:val="22"/>
          <w:szCs w:val="22"/>
        </w:rPr>
        <w:t>»</w:t>
      </w:r>
      <w:r w:rsidR="00577236" w:rsidRPr="006225E5">
        <w:rPr>
          <w:rFonts w:ascii="Garamond" w:hAnsi="Garamond"/>
          <w:b/>
          <w:bCs/>
          <w:sz w:val="22"/>
          <w:szCs w:val="22"/>
        </w:rPr>
        <w:t>BREZPLAČNA UPORABA APARATA ZA PATOGENOV INAKTIVACIJO TROMBOCITOV Z VZDRŽEVANJEM TER NAKUPOM POTROŠNEGA MATERIALA</w:t>
      </w:r>
      <w:r w:rsidRPr="006225E5">
        <w:rPr>
          <w:rFonts w:ascii="Garamond" w:hAnsi="Garamond"/>
          <w:sz w:val="22"/>
          <w:szCs w:val="22"/>
        </w:rPr>
        <w:t xml:space="preserve">« </w:t>
      </w:r>
      <w:r w:rsidRPr="006225E5">
        <w:rPr>
          <w:rFonts w:ascii="Garamond" w:hAnsi="Garamond"/>
          <w:b/>
          <w:sz w:val="22"/>
          <w:szCs w:val="22"/>
        </w:rPr>
        <w:t>objavljenim na Portalu javnih naročil dne __________, pod številko</w:t>
      </w:r>
      <w:r w:rsidRPr="006225E5">
        <w:rPr>
          <w:rFonts w:ascii="Garamond" w:hAnsi="Garamond"/>
          <w:sz w:val="22"/>
          <w:szCs w:val="22"/>
        </w:rPr>
        <w:t xml:space="preserve"> ________________.</w:t>
      </w:r>
    </w:p>
    <w:p w:rsidR="00E348CA" w:rsidRPr="006225E5" w:rsidRDefault="00E348CA" w:rsidP="00E348CA">
      <w:pPr>
        <w:rPr>
          <w:rFonts w:ascii="Garamond" w:hAnsi="Garamond"/>
          <w:b/>
          <w:sz w:val="22"/>
          <w:szCs w:val="22"/>
        </w:rPr>
      </w:pPr>
      <w:r w:rsidRPr="006225E5">
        <w:rPr>
          <w:rFonts w:ascii="Garamond" w:hAnsi="Garamond"/>
          <w:b/>
          <w:sz w:val="22"/>
          <w:szCs w:val="22"/>
        </w:rPr>
        <w:t xml:space="preserve"> </w:t>
      </w:r>
      <w:r w:rsidRPr="006225E5">
        <w:rPr>
          <w:rFonts w:ascii="Garamond" w:hAnsi="Garamond"/>
          <w:sz w:val="22"/>
          <w:szCs w:val="22"/>
        </w:rPr>
        <w:t>.</w:t>
      </w:r>
    </w:p>
    <w:p w:rsidR="00E348CA" w:rsidRPr="006225E5" w:rsidRDefault="00E348CA" w:rsidP="00E348CA">
      <w:pPr>
        <w:rPr>
          <w:rFonts w:ascii="Garamond" w:hAnsi="Garamond"/>
          <w:sz w:val="22"/>
          <w:szCs w:val="22"/>
        </w:rPr>
      </w:pPr>
    </w:p>
    <w:p w:rsidR="00E348CA" w:rsidRPr="006225E5" w:rsidRDefault="00E348CA" w:rsidP="00E348CA">
      <w:pPr>
        <w:jc w:val="both"/>
        <w:rPr>
          <w:rFonts w:ascii="Garamond" w:hAnsi="Garamond"/>
          <w:sz w:val="22"/>
          <w:szCs w:val="22"/>
        </w:rPr>
      </w:pPr>
      <w:r w:rsidRPr="006225E5">
        <w:rPr>
          <w:rFonts w:ascii="Garamond" w:hAnsi="Garamond"/>
          <w:sz w:val="22"/>
          <w:szCs w:val="22"/>
        </w:rPr>
        <w:t>Kraj in datum: __________________________</w:t>
      </w:r>
    </w:p>
    <w:p w:rsidR="00E348CA" w:rsidRPr="006225E5" w:rsidRDefault="00E348CA" w:rsidP="00E348CA">
      <w:pPr>
        <w:pStyle w:val="Telobesedila"/>
        <w:rPr>
          <w:rFonts w:ascii="Garamond" w:hAnsi="Garamond"/>
          <w:sz w:val="22"/>
          <w:szCs w:val="22"/>
        </w:rPr>
      </w:pPr>
    </w:p>
    <w:tbl>
      <w:tblPr>
        <w:tblW w:w="0" w:type="auto"/>
        <w:tblLayout w:type="fixed"/>
        <w:tblCellMar>
          <w:left w:w="71" w:type="dxa"/>
          <w:right w:w="71" w:type="dxa"/>
        </w:tblCellMar>
        <w:tblLook w:val="0000" w:firstRow="0" w:lastRow="0" w:firstColumn="0" w:lastColumn="0" w:noHBand="0" w:noVBand="0"/>
      </w:tblPr>
      <w:tblGrid>
        <w:gridCol w:w="2906"/>
      </w:tblGrid>
      <w:tr w:rsidR="006225E5" w:rsidRPr="006225E5" w:rsidTr="00834C33">
        <w:tc>
          <w:tcPr>
            <w:tcW w:w="2906" w:type="dxa"/>
          </w:tcPr>
          <w:p w:rsidR="00E348CA" w:rsidRPr="006225E5" w:rsidRDefault="00E348CA" w:rsidP="00374B11">
            <w:pPr>
              <w:rPr>
                <w:rFonts w:ascii="Garamond" w:hAnsi="Garamond"/>
                <w:sz w:val="22"/>
                <w:szCs w:val="22"/>
              </w:rPr>
            </w:pPr>
            <w:r w:rsidRPr="006225E5">
              <w:rPr>
                <w:rFonts w:ascii="Garamond" w:hAnsi="Garamond"/>
                <w:sz w:val="22"/>
                <w:szCs w:val="22"/>
              </w:rPr>
              <w:t>Žig in podpis ponudnika:</w:t>
            </w:r>
          </w:p>
        </w:tc>
      </w:tr>
      <w:tr w:rsidR="006225E5" w:rsidRPr="006225E5" w:rsidTr="00834C33">
        <w:tc>
          <w:tcPr>
            <w:tcW w:w="2906" w:type="dxa"/>
          </w:tcPr>
          <w:p w:rsidR="004F75C7" w:rsidRPr="006225E5" w:rsidRDefault="004F75C7" w:rsidP="00374B11">
            <w:pPr>
              <w:jc w:val="right"/>
              <w:rPr>
                <w:rFonts w:ascii="Garamond" w:hAnsi="Garamond"/>
                <w:sz w:val="22"/>
                <w:szCs w:val="22"/>
              </w:rPr>
            </w:pPr>
          </w:p>
          <w:p w:rsidR="004F75C7" w:rsidRPr="006225E5" w:rsidRDefault="004F75C7" w:rsidP="00374B11">
            <w:pPr>
              <w:jc w:val="right"/>
              <w:rPr>
                <w:rFonts w:ascii="Garamond" w:hAnsi="Garamond"/>
                <w:sz w:val="22"/>
                <w:szCs w:val="22"/>
              </w:rPr>
            </w:pPr>
          </w:p>
          <w:p w:rsidR="004F75C7" w:rsidRPr="006225E5" w:rsidRDefault="004F75C7" w:rsidP="00374B11">
            <w:pPr>
              <w:jc w:val="right"/>
              <w:rPr>
                <w:rFonts w:ascii="Garamond" w:hAnsi="Garamond"/>
                <w:sz w:val="22"/>
                <w:szCs w:val="22"/>
              </w:rPr>
            </w:pPr>
          </w:p>
          <w:p w:rsidR="004F75C7" w:rsidRPr="006225E5" w:rsidRDefault="004F75C7" w:rsidP="00374B11">
            <w:pPr>
              <w:jc w:val="right"/>
              <w:rPr>
                <w:rFonts w:ascii="Garamond" w:hAnsi="Garamond"/>
                <w:sz w:val="22"/>
                <w:szCs w:val="22"/>
              </w:rPr>
            </w:pPr>
          </w:p>
        </w:tc>
      </w:tr>
      <w:tr w:rsidR="00E348CA" w:rsidRPr="006225E5" w:rsidTr="00834C33">
        <w:tc>
          <w:tcPr>
            <w:tcW w:w="2906" w:type="dxa"/>
          </w:tcPr>
          <w:p w:rsidR="00E348CA" w:rsidRPr="006225E5" w:rsidRDefault="00E348CA" w:rsidP="00374B11">
            <w:pPr>
              <w:jc w:val="right"/>
              <w:rPr>
                <w:rFonts w:ascii="Garamond" w:hAnsi="Garamond"/>
                <w:sz w:val="22"/>
                <w:szCs w:val="22"/>
              </w:rPr>
            </w:pPr>
          </w:p>
        </w:tc>
      </w:tr>
    </w:tbl>
    <w:p w:rsidR="00E348CA" w:rsidRPr="006225E5" w:rsidRDefault="00E348CA" w:rsidP="00E348CA">
      <w:pPr>
        <w:suppressAutoHyphens/>
        <w:jc w:val="both"/>
        <w:rPr>
          <w:rFonts w:ascii="Garamond" w:hAnsi="Garamond"/>
          <w:sz w:val="22"/>
          <w:szCs w:val="22"/>
        </w:rPr>
      </w:pPr>
    </w:p>
    <w:p w:rsidR="003D5344" w:rsidRPr="006225E5" w:rsidRDefault="003D5344" w:rsidP="00E348CA">
      <w:pPr>
        <w:suppressAutoHyphens/>
        <w:jc w:val="both"/>
        <w:rPr>
          <w:rFonts w:ascii="Garamond" w:hAnsi="Garamond"/>
          <w:sz w:val="22"/>
          <w:szCs w:val="22"/>
        </w:rPr>
      </w:pPr>
    </w:p>
    <w:p w:rsidR="003D5344" w:rsidRPr="006225E5" w:rsidRDefault="003D5344" w:rsidP="00E348CA">
      <w:pPr>
        <w:suppressAutoHyphens/>
        <w:jc w:val="both"/>
        <w:rPr>
          <w:rFonts w:ascii="Garamond" w:hAnsi="Garamond"/>
          <w:sz w:val="22"/>
          <w:szCs w:val="22"/>
        </w:rPr>
      </w:pPr>
    </w:p>
    <w:p w:rsidR="003D5344" w:rsidRPr="006225E5" w:rsidRDefault="003D5344" w:rsidP="00E348CA">
      <w:pPr>
        <w:suppressAutoHyphens/>
        <w:jc w:val="both"/>
        <w:rPr>
          <w:rFonts w:ascii="Garamond" w:hAnsi="Garamond"/>
          <w:sz w:val="22"/>
          <w:szCs w:val="22"/>
        </w:rPr>
      </w:pPr>
    </w:p>
    <w:p w:rsidR="003D5344" w:rsidRPr="006225E5" w:rsidRDefault="003D5344" w:rsidP="00E348CA">
      <w:pPr>
        <w:suppressAutoHyphens/>
        <w:jc w:val="both"/>
        <w:rPr>
          <w:rFonts w:ascii="Garamond" w:hAnsi="Garamond"/>
          <w:sz w:val="22"/>
          <w:szCs w:val="22"/>
        </w:rPr>
      </w:pPr>
    </w:p>
    <w:p w:rsidR="00E348CA" w:rsidRPr="006225E5" w:rsidRDefault="00E348CA" w:rsidP="00E348CA">
      <w:pPr>
        <w:pStyle w:val="Noga"/>
        <w:tabs>
          <w:tab w:val="clear" w:pos="4536"/>
          <w:tab w:val="clear" w:pos="9072"/>
          <w:tab w:val="left" w:leader="underscore" w:pos="2694"/>
          <w:tab w:val="left" w:pos="6379"/>
          <w:tab w:val="right" w:pos="9639"/>
        </w:tabs>
        <w:jc w:val="center"/>
        <w:rPr>
          <w:rFonts w:ascii="Garamond" w:hAnsi="Garamond"/>
          <w:b/>
          <w:sz w:val="22"/>
          <w:szCs w:val="22"/>
        </w:rPr>
      </w:pPr>
      <w:r w:rsidRPr="006225E5">
        <w:rPr>
          <w:rFonts w:ascii="Garamond" w:hAnsi="Garamond"/>
          <w:b/>
          <w:sz w:val="22"/>
          <w:szCs w:val="22"/>
        </w:rPr>
        <w:t xml:space="preserve">                                                                                      </w:t>
      </w:r>
      <w:r w:rsidR="00CE4D78" w:rsidRPr="006225E5">
        <w:rPr>
          <w:rFonts w:ascii="Garamond" w:hAnsi="Garamond"/>
          <w:b/>
          <w:sz w:val="22"/>
          <w:szCs w:val="22"/>
        </w:rPr>
        <w:t xml:space="preserve">                        </w:t>
      </w:r>
      <w:r w:rsidR="003E6E7F" w:rsidRPr="006225E5">
        <w:rPr>
          <w:rFonts w:ascii="Garamond" w:hAnsi="Garamond"/>
          <w:b/>
          <w:sz w:val="22"/>
          <w:szCs w:val="22"/>
        </w:rPr>
        <w:t>OBR-8</w:t>
      </w:r>
    </w:p>
    <w:p w:rsidR="00E348CA" w:rsidRPr="006225E5" w:rsidRDefault="00E348CA" w:rsidP="00E348CA">
      <w:pPr>
        <w:pStyle w:val="Noga"/>
        <w:tabs>
          <w:tab w:val="clear" w:pos="4536"/>
          <w:tab w:val="clear" w:pos="9072"/>
          <w:tab w:val="left" w:leader="underscore" w:pos="2694"/>
          <w:tab w:val="left" w:pos="6379"/>
          <w:tab w:val="right" w:pos="9639"/>
        </w:tabs>
        <w:jc w:val="center"/>
        <w:rPr>
          <w:rFonts w:ascii="Garamond" w:hAnsi="Garamond"/>
          <w:b/>
          <w:sz w:val="22"/>
          <w:szCs w:val="22"/>
        </w:rPr>
      </w:pPr>
    </w:p>
    <w:p w:rsidR="00E348CA" w:rsidRPr="006225E5" w:rsidRDefault="00E348CA" w:rsidP="00E348CA">
      <w:pPr>
        <w:pStyle w:val="Noga"/>
        <w:tabs>
          <w:tab w:val="clear" w:pos="4536"/>
          <w:tab w:val="clear" w:pos="9072"/>
          <w:tab w:val="left" w:leader="underscore" w:pos="2694"/>
          <w:tab w:val="left" w:pos="6379"/>
          <w:tab w:val="right" w:pos="9639"/>
        </w:tabs>
        <w:jc w:val="center"/>
        <w:rPr>
          <w:rFonts w:ascii="Garamond" w:hAnsi="Garamond"/>
          <w:b/>
          <w:sz w:val="22"/>
          <w:szCs w:val="22"/>
        </w:rPr>
      </w:pPr>
      <w:r w:rsidRPr="006225E5">
        <w:rPr>
          <w:rFonts w:ascii="Garamond" w:hAnsi="Garamond"/>
          <w:b/>
          <w:sz w:val="22"/>
          <w:szCs w:val="22"/>
        </w:rPr>
        <w:t xml:space="preserve">IZJAVA O IZPOLNJEVANJU TEHNIČNE SPECIFIKACIJE  OPREME                        </w:t>
      </w:r>
    </w:p>
    <w:p w:rsidR="00E348CA" w:rsidRPr="006225E5" w:rsidRDefault="00E348CA" w:rsidP="00E348CA">
      <w:pPr>
        <w:pStyle w:val="Naslov1"/>
        <w:rPr>
          <w:rFonts w:ascii="Garamond" w:hAnsi="Garamond"/>
          <w:b/>
          <w:sz w:val="22"/>
          <w:szCs w:val="22"/>
        </w:rPr>
      </w:pPr>
    </w:p>
    <w:p w:rsidR="00E348CA" w:rsidRPr="006225E5" w:rsidRDefault="00E348CA" w:rsidP="00E348CA">
      <w:pPr>
        <w:rPr>
          <w:rFonts w:ascii="Garamond" w:hAnsi="Garamond"/>
          <w:sz w:val="22"/>
          <w:szCs w:val="22"/>
        </w:rPr>
      </w:pPr>
      <w:r w:rsidRPr="006225E5">
        <w:rPr>
          <w:rFonts w:ascii="Garamond" w:hAnsi="Garamond"/>
          <w:sz w:val="22"/>
          <w:szCs w:val="22"/>
        </w:rPr>
        <w:t>Ponudnik:</w:t>
      </w:r>
    </w:p>
    <w:p w:rsidR="00E348CA" w:rsidRPr="006225E5" w:rsidRDefault="00E348CA" w:rsidP="00E348CA">
      <w:pPr>
        <w:rPr>
          <w:rFonts w:ascii="Garamond" w:hAnsi="Garamond"/>
          <w:sz w:val="22"/>
          <w:szCs w:val="22"/>
        </w:rPr>
      </w:pPr>
    </w:p>
    <w:p w:rsidR="00E348CA" w:rsidRPr="006225E5" w:rsidRDefault="00E348CA" w:rsidP="00E348CA">
      <w:pPr>
        <w:rPr>
          <w:rFonts w:ascii="Garamond" w:hAnsi="Garamond"/>
          <w:sz w:val="22"/>
          <w:szCs w:val="22"/>
        </w:rPr>
      </w:pPr>
      <w:r w:rsidRPr="006225E5">
        <w:rPr>
          <w:rFonts w:ascii="Garamond" w:hAnsi="Garamond"/>
          <w:sz w:val="22"/>
          <w:szCs w:val="22"/>
        </w:rPr>
        <w:t>______________________________</w:t>
      </w:r>
    </w:p>
    <w:p w:rsidR="00E348CA" w:rsidRPr="006225E5" w:rsidRDefault="00E348CA" w:rsidP="00E348CA">
      <w:pPr>
        <w:rPr>
          <w:rFonts w:ascii="Garamond" w:hAnsi="Garamond"/>
          <w:sz w:val="22"/>
          <w:szCs w:val="22"/>
        </w:rPr>
      </w:pPr>
    </w:p>
    <w:p w:rsidR="00E348CA" w:rsidRPr="006225E5" w:rsidRDefault="00E348CA" w:rsidP="00E348CA">
      <w:pPr>
        <w:rPr>
          <w:rFonts w:ascii="Garamond" w:hAnsi="Garamond"/>
          <w:b/>
          <w:sz w:val="22"/>
          <w:szCs w:val="22"/>
        </w:rPr>
      </w:pPr>
    </w:p>
    <w:p w:rsidR="00E348CA" w:rsidRPr="006225E5" w:rsidRDefault="00E348CA" w:rsidP="00E348CA">
      <w:pPr>
        <w:autoSpaceDE w:val="0"/>
        <w:autoSpaceDN w:val="0"/>
        <w:adjustRightInd w:val="0"/>
        <w:rPr>
          <w:rFonts w:ascii="Garamond" w:eastAsia="Calibri" w:hAnsi="Garamond"/>
          <w:b/>
          <w:sz w:val="22"/>
          <w:szCs w:val="22"/>
          <w:lang w:eastAsia="en-US"/>
        </w:rPr>
      </w:pPr>
      <w:r w:rsidRPr="006225E5">
        <w:rPr>
          <w:rFonts w:ascii="Garamond" w:eastAsia="Calibri" w:hAnsi="Garamond"/>
          <w:b/>
          <w:sz w:val="22"/>
          <w:szCs w:val="22"/>
          <w:lang w:eastAsia="en-US"/>
        </w:rPr>
        <w:t xml:space="preserve">Pod kazensko in materialno odgovornostjo izjavljamo, </w:t>
      </w:r>
    </w:p>
    <w:p w:rsidR="00E348CA" w:rsidRPr="006225E5" w:rsidRDefault="00E348CA" w:rsidP="00E348CA">
      <w:pPr>
        <w:autoSpaceDE w:val="0"/>
        <w:autoSpaceDN w:val="0"/>
        <w:adjustRightInd w:val="0"/>
        <w:rPr>
          <w:rFonts w:ascii="Garamond" w:eastAsia="Calibri" w:hAnsi="Garamond"/>
          <w:sz w:val="22"/>
          <w:szCs w:val="22"/>
          <w:lang w:eastAsia="en-US"/>
        </w:rPr>
      </w:pPr>
      <w:r w:rsidRPr="006225E5">
        <w:rPr>
          <w:rFonts w:ascii="Garamond" w:eastAsia="Calibri" w:hAnsi="Garamond"/>
          <w:sz w:val="22"/>
          <w:szCs w:val="22"/>
          <w:lang w:eastAsia="en-US"/>
        </w:rPr>
        <w:t>-  da izpolnjujemo tehnične zaht</w:t>
      </w:r>
      <w:r w:rsidR="009F3D69" w:rsidRPr="006225E5">
        <w:rPr>
          <w:rFonts w:ascii="Garamond" w:eastAsia="Calibri" w:hAnsi="Garamond"/>
          <w:sz w:val="22"/>
          <w:szCs w:val="22"/>
          <w:lang w:eastAsia="en-US"/>
        </w:rPr>
        <w:t>eve navedene  v  tem dokumentu</w:t>
      </w:r>
      <w:r w:rsidRPr="006225E5">
        <w:rPr>
          <w:rFonts w:ascii="Garamond" w:eastAsia="Calibri" w:hAnsi="Garamond"/>
          <w:sz w:val="22"/>
          <w:szCs w:val="22"/>
          <w:lang w:eastAsia="en-US"/>
        </w:rPr>
        <w:t xml:space="preserve">,  </w:t>
      </w:r>
    </w:p>
    <w:p w:rsidR="00E348CA" w:rsidRPr="006225E5" w:rsidRDefault="00E348CA" w:rsidP="00E348CA">
      <w:pPr>
        <w:autoSpaceDE w:val="0"/>
        <w:autoSpaceDN w:val="0"/>
        <w:adjustRightInd w:val="0"/>
        <w:rPr>
          <w:rFonts w:ascii="Garamond" w:eastAsia="Calibri" w:hAnsi="Garamond"/>
          <w:sz w:val="22"/>
          <w:szCs w:val="22"/>
          <w:lang w:eastAsia="en-US"/>
        </w:rPr>
      </w:pPr>
    </w:p>
    <w:p w:rsidR="00E348CA" w:rsidRPr="006225E5" w:rsidRDefault="00E348CA" w:rsidP="00E348CA">
      <w:pPr>
        <w:suppressAutoHyphens/>
        <w:jc w:val="both"/>
        <w:rPr>
          <w:rFonts w:ascii="Garamond" w:hAnsi="Garamond"/>
          <w:sz w:val="22"/>
          <w:szCs w:val="22"/>
        </w:rPr>
      </w:pPr>
      <w:r w:rsidRPr="006225E5">
        <w:rPr>
          <w:rFonts w:ascii="Garamond" w:hAnsi="Garamond"/>
          <w:sz w:val="22"/>
          <w:szCs w:val="22"/>
        </w:rPr>
        <w:t>- da bomo ponudbi predložili originalne prospekte proizvajalca ter ostalo originalno dokumentacijo proizvajalca iz katere  je razvidna  oprema, ki je predmet ponudbe,</w:t>
      </w:r>
    </w:p>
    <w:p w:rsidR="00E348CA" w:rsidRPr="006225E5" w:rsidRDefault="00E348CA" w:rsidP="00E348CA">
      <w:pPr>
        <w:suppressAutoHyphens/>
        <w:jc w:val="both"/>
        <w:rPr>
          <w:rFonts w:ascii="Garamond" w:hAnsi="Garamond"/>
          <w:sz w:val="22"/>
          <w:szCs w:val="22"/>
        </w:rPr>
      </w:pPr>
    </w:p>
    <w:p w:rsidR="00E348CA" w:rsidRPr="006225E5" w:rsidRDefault="00E348CA" w:rsidP="00264A96">
      <w:pPr>
        <w:pStyle w:val="Standard"/>
        <w:jc w:val="both"/>
        <w:rPr>
          <w:rFonts w:ascii="Garamond" w:hAnsi="Garamond"/>
        </w:rPr>
      </w:pPr>
      <w:r w:rsidRPr="006225E5">
        <w:rPr>
          <w:rFonts w:ascii="Garamond" w:hAnsi="Garamond" w:cs="Times New Roman"/>
          <w:sz w:val="22"/>
          <w:szCs w:val="22"/>
        </w:rPr>
        <w:t>- da bo izpolnjevanje vseh zahtev iz opisa predmeta naročila razvidno iz originalnih prospektov proizvajalca ter ostale originalne dokumentacije proizvajalca kot npr. User manual/Navodila za uporabo, Servis manual/Navodilo za vzdrževanje ter servis (</w:t>
      </w:r>
      <w:r w:rsidRPr="006225E5">
        <w:rPr>
          <w:rFonts w:ascii="Garamond" w:hAnsi="Garamond" w:cs="Times New Roman"/>
          <w:b/>
          <w:sz w:val="22"/>
          <w:szCs w:val="22"/>
          <w:u w:val="single"/>
        </w:rPr>
        <w:t>opomba</w:t>
      </w:r>
      <w:r w:rsidRPr="006225E5">
        <w:rPr>
          <w:rFonts w:ascii="Garamond" w:hAnsi="Garamond" w:cs="Times New Roman"/>
          <w:sz w:val="22"/>
          <w:szCs w:val="22"/>
          <w:u w:val="single"/>
        </w:rPr>
        <w:t>:</w:t>
      </w:r>
      <w:r w:rsidRPr="006225E5">
        <w:rPr>
          <w:rFonts w:ascii="Garamond" w:hAnsi="Garamond" w:cs="Times New Roman"/>
          <w:sz w:val="22"/>
          <w:szCs w:val="22"/>
        </w:rPr>
        <w:t xml:space="preserve"> lastna izjava proizvajalca ni ustrezen dokument izpolnjevanja tehničnih zahtev</w:t>
      </w:r>
      <w:r w:rsidR="0006674C" w:rsidRPr="006225E5">
        <w:rPr>
          <w:rFonts w:ascii="Garamond" w:hAnsi="Garamond" w:cs="Times New Roman"/>
          <w:sz w:val="22"/>
          <w:szCs w:val="22"/>
        </w:rPr>
        <w:t xml:space="preserve"> oziroma je dopustna kje določi naročnik</w:t>
      </w:r>
      <w:r w:rsidRPr="006225E5">
        <w:rPr>
          <w:rFonts w:ascii="Garamond" w:hAnsi="Garamond" w:cs="Times New Roman"/>
          <w:sz w:val="22"/>
          <w:szCs w:val="22"/>
        </w:rPr>
        <w:t>),  slednje  bomo ustrezno označili, podčrtali in navedli ustrezno zap.št., ki izhaja iz opisa predmeta naročila (</w:t>
      </w:r>
      <w:r w:rsidR="002212A3" w:rsidRPr="006225E5">
        <w:rPr>
          <w:rFonts w:ascii="Garamond" w:hAnsi="Garamond" w:cs="Times New Roman"/>
          <w:sz w:val="22"/>
          <w:szCs w:val="22"/>
        </w:rPr>
        <w:t>kot npr. zap.št.</w:t>
      </w:r>
      <w:r w:rsidR="007C1DAB" w:rsidRPr="006225E5">
        <w:rPr>
          <w:rFonts w:ascii="Garamond" w:hAnsi="Garamond" w:cs="Times New Roman"/>
          <w:sz w:val="22"/>
          <w:szCs w:val="22"/>
        </w:rPr>
        <w:t xml:space="preserve">1. </w:t>
      </w:r>
      <w:r w:rsidR="007C1DAB" w:rsidRPr="006225E5">
        <w:rPr>
          <w:rFonts w:ascii="Garamond" w:hAnsi="Garamond"/>
        </w:rPr>
        <w:t xml:space="preserve"> Aparat in potrošni material morajo imeti CE oznako.</w:t>
      </w:r>
      <w:r w:rsidR="00795B38" w:rsidRPr="006225E5">
        <w:rPr>
          <w:rFonts w:ascii="Garamond" w:hAnsi="Garamond"/>
        </w:rPr>
        <w:t>.)</w:t>
      </w:r>
      <w:r w:rsidR="009B2D4F" w:rsidRPr="006225E5">
        <w:rPr>
          <w:rFonts w:ascii="Garamond" w:hAnsi="Garamond"/>
        </w:rPr>
        <w:t xml:space="preserve"> </w:t>
      </w:r>
    </w:p>
    <w:p w:rsidR="00DA24BB" w:rsidRPr="006225E5" w:rsidRDefault="00DA24BB" w:rsidP="00264A96">
      <w:pPr>
        <w:pStyle w:val="Standard"/>
        <w:jc w:val="both"/>
        <w:rPr>
          <w:rFonts w:ascii="Garamond" w:hAnsi="Garamond"/>
        </w:rPr>
      </w:pPr>
    </w:p>
    <w:p w:rsidR="00DA24BB" w:rsidRPr="006225E5" w:rsidRDefault="00DA24BB" w:rsidP="00DA24BB">
      <w:pPr>
        <w:pStyle w:val="Standard"/>
        <w:jc w:val="both"/>
        <w:rPr>
          <w:rFonts w:ascii="Garamond" w:hAnsi="Garamond"/>
        </w:rPr>
      </w:pPr>
      <w:r w:rsidRPr="006225E5">
        <w:rPr>
          <w:rStyle w:val="longtext1"/>
          <w:rFonts w:ascii="Garamond" w:eastAsia="Calibri" w:hAnsi="Garamond"/>
          <w:sz w:val="24"/>
        </w:rPr>
        <w:t xml:space="preserve">V Transfuzijskem centru </w:t>
      </w:r>
      <w:r w:rsidRPr="006225E5">
        <w:rPr>
          <w:rFonts w:ascii="Garamond" w:hAnsi="Garamond"/>
        </w:rPr>
        <w:t>odvzamemo polno kri v v</w:t>
      </w:r>
      <w:r w:rsidRPr="006225E5">
        <w:rPr>
          <w:rStyle w:val="longtext1"/>
          <w:rFonts w:ascii="Garamond" w:eastAsia="Calibri" w:hAnsi="Garamond"/>
          <w:sz w:val="24"/>
        </w:rPr>
        <w:t xml:space="preserve">rečke za odvzem krvi proizvajalca Macopharma – v četvorno vrečko </w:t>
      </w:r>
      <w:r w:rsidRPr="006225E5">
        <w:rPr>
          <w:rFonts w:ascii="Garamond" w:hAnsi="Garamond"/>
          <w:lang w:eastAsia="sl-SI"/>
        </w:rPr>
        <w:t>za kri</w:t>
      </w:r>
      <w:r w:rsidRPr="006225E5">
        <w:rPr>
          <w:rStyle w:val="longtext1"/>
          <w:rFonts w:ascii="Garamond" w:hAnsi="Garamond"/>
          <w:sz w:val="24"/>
        </w:rPr>
        <w:t xml:space="preserve"> </w:t>
      </w:r>
      <w:r w:rsidRPr="006225E5">
        <w:rPr>
          <w:rStyle w:val="longtext1"/>
          <w:rFonts w:ascii="Garamond" w:eastAsia="Calibri" w:hAnsi="Garamond"/>
          <w:sz w:val="24"/>
        </w:rPr>
        <w:t>T/B</w:t>
      </w:r>
      <w:r w:rsidRPr="006225E5">
        <w:rPr>
          <w:rFonts w:ascii="Garamond" w:hAnsi="Garamond"/>
          <w:lang w:eastAsia="sl-SI"/>
        </w:rPr>
        <w:t xml:space="preserve">, 450 ml +/- 45 ml </w:t>
      </w:r>
      <w:r w:rsidRPr="006225E5">
        <w:rPr>
          <w:rFonts w:ascii="Garamond" w:hAnsi="Garamond"/>
          <w:b/>
          <w:lang w:eastAsia="sl-SI"/>
        </w:rPr>
        <w:t xml:space="preserve"> </w:t>
      </w:r>
      <w:r w:rsidRPr="006225E5">
        <w:rPr>
          <w:rFonts w:ascii="Garamond" w:hAnsi="Garamond"/>
          <w:lang w:eastAsia="sl-SI"/>
        </w:rPr>
        <w:t xml:space="preserve">z antikoagulantom CPD in ohranitveno tekočino-SAGM, s 63 ml CPD in 100 ml SAGM </w:t>
      </w:r>
      <w:r w:rsidRPr="006225E5">
        <w:rPr>
          <w:rStyle w:val="longtext1"/>
          <w:rFonts w:ascii="Garamond" w:eastAsia="Calibri" w:hAnsi="Garamond"/>
          <w:sz w:val="24"/>
        </w:rPr>
        <w:t xml:space="preserve"> z LCRD filtrom za filtracijo koncentriranih eritrocitov po centrifugiranju, ref. številka: LQT6280LU. Po postopku predelave dobimo filtrirane eritrocite, plazmo in buffy coat.</w:t>
      </w:r>
    </w:p>
    <w:p w:rsidR="00DA24BB" w:rsidRPr="006225E5" w:rsidRDefault="00DA24BB" w:rsidP="00DA24BB">
      <w:pPr>
        <w:pStyle w:val="Standard"/>
        <w:jc w:val="both"/>
        <w:rPr>
          <w:rFonts w:ascii="Garamond" w:hAnsi="Garamond"/>
        </w:rPr>
      </w:pPr>
    </w:p>
    <w:p w:rsidR="00DA24BB" w:rsidRPr="006225E5" w:rsidRDefault="00DA24BB" w:rsidP="00DA24BB">
      <w:pPr>
        <w:pStyle w:val="Standard"/>
        <w:jc w:val="both"/>
        <w:rPr>
          <w:rFonts w:ascii="Garamond" w:hAnsi="Garamond"/>
        </w:rPr>
      </w:pPr>
      <w:r w:rsidRPr="006225E5">
        <w:rPr>
          <w:rFonts w:ascii="Garamond" w:hAnsi="Garamond"/>
        </w:rPr>
        <w:t>Iz petih buffy coatov hranjenih v o</w:t>
      </w:r>
      <w:r w:rsidRPr="006225E5">
        <w:rPr>
          <w:rStyle w:val="longtext1"/>
          <w:rFonts w:ascii="Garamond" w:eastAsia="Calibri" w:hAnsi="Garamond"/>
          <w:sz w:val="24"/>
        </w:rPr>
        <w:t xml:space="preserve">hranitveni tekočini  SSP+ 300 ml (Storage solution for Platelets, REF: SMASSP 2130U, proizvajalca Macopharma) </w:t>
      </w:r>
      <w:r w:rsidRPr="006225E5">
        <w:rPr>
          <w:rFonts w:ascii="Garamond" w:hAnsi="Garamond"/>
        </w:rPr>
        <w:t>bomo s pomočjo aparata in potrebnega potrošnega materiala pripravljali patogensko inaktivirane trombocite.</w:t>
      </w:r>
    </w:p>
    <w:p w:rsidR="00DA24BB" w:rsidRPr="006225E5" w:rsidRDefault="00DA24BB" w:rsidP="00DA24BB">
      <w:pPr>
        <w:pStyle w:val="Standard"/>
        <w:jc w:val="both"/>
        <w:rPr>
          <w:rStyle w:val="longtext1"/>
          <w:rFonts w:ascii="Garamond" w:eastAsia="Calibri" w:hAnsi="Garamond"/>
          <w:sz w:val="24"/>
        </w:rPr>
      </w:pPr>
    </w:p>
    <w:p w:rsidR="00DA24BB" w:rsidRPr="006225E5" w:rsidRDefault="00DA24BB" w:rsidP="00DA24BB">
      <w:pPr>
        <w:rPr>
          <w:rFonts w:ascii="Garamond" w:hAnsi="Garamond"/>
        </w:rPr>
      </w:pPr>
      <w:r w:rsidRPr="006225E5">
        <w:rPr>
          <w:rFonts w:ascii="Garamond" w:hAnsi="Garamond"/>
        </w:rPr>
        <w:t>Aparat za patogensko inaktivacijo in material morajo biti povsem kompatibilni in zagotavljati kontinuirano pripravo patogensko inaktiviranih tombocitnih komponent, ki morajo dosegati zahtevane nacionalne in evropske standarde.</w:t>
      </w:r>
    </w:p>
    <w:p w:rsidR="00DA24BB" w:rsidRPr="006225E5" w:rsidRDefault="00DA24BB" w:rsidP="00264A96">
      <w:pPr>
        <w:pStyle w:val="Standard"/>
        <w:jc w:val="both"/>
        <w:rPr>
          <w:rFonts w:ascii="Garamond" w:hAnsi="Garamond" w:cs="Times New Roman"/>
          <w:sz w:val="22"/>
          <w:szCs w:val="22"/>
        </w:rPr>
      </w:pPr>
    </w:p>
    <w:p w:rsidR="004506F8" w:rsidRPr="006225E5" w:rsidRDefault="004506F8" w:rsidP="00264A96">
      <w:pPr>
        <w:pStyle w:val="Standard"/>
        <w:jc w:val="both"/>
        <w:rPr>
          <w:rFonts w:ascii="Garamond" w:hAnsi="Garamond" w:cs="Times New Roman"/>
          <w:sz w:val="22"/>
          <w:szCs w:val="22"/>
        </w:rPr>
      </w:pPr>
    </w:p>
    <w:tbl>
      <w:tblPr>
        <w:tblW w:w="8992" w:type="dxa"/>
        <w:tblInd w:w="75" w:type="dxa"/>
        <w:tblCellMar>
          <w:left w:w="70" w:type="dxa"/>
          <w:right w:w="70" w:type="dxa"/>
        </w:tblCellMar>
        <w:tblLook w:val="04A0" w:firstRow="1" w:lastRow="0" w:firstColumn="1" w:lastColumn="0" w:noHBand="0" w:noVBand="1"/>
      </w:tblPr>
      <w:tblGrid>
        <w:gridCol w:w="870"/>
        <w:gridCol w:w="43"/>
        <w:gridCol w:w="4234"/>
        <w:gridCol w:w="18"/>
        <w:gridCol w:w="1843"/>
        <w:gridCol w:w="1984"/>
      </w:tblGrid>
      <w:tr w:rsidR="006225E5" w:rsidRPr="006225E5" w:rsidTr="004506F8">
        <w:trPr>
          <w:trHeight w:val="1959"/>
        </w:trPr>
        <w:tc>
          <w:tcPr>
            <w:tcW w:w="913" w:type="dxa"/>
            <w:gridSpan w:val="2"/>
            <w:tcBorders>
              <w:top w:val="single" w:sz="4" w:space="0" w:color="auto"/>
              <w:left w:val="single" w:sz="4" w:space="0" w:color="auto"/>
              <w:bottom w:val="single" w:sz="4" w:space="0" w:color="auto"/>
              <w:right w:val="single" w:sz="4" w:space="0" w:color="auto"/>
            </w:tcBorders>
            <w:shd w:val="clear" w:color="auto" w:fill="BFBFBF"/>
            <w:vAlign w:val="center"/>
            <w:hideMark/>
          </w:tcPr>
          <w:p w:rsidR="004506F8" w:rsidRPr="006225E5" w:rsidRDefault="004506F8" w:rsidP="005454FD">
            <w:pPr>
              <w:numPr>
                <w:ilvl w:val="0"/>
                <w:numId w:val="32"/>
              </w:numPr>
              <w:rPr>
                <w:rFonts w:ascii="Garamond" w:hAnsi="Garamond"/>
                <w:b/>
                <w:sz w:val="22"/>
                <w:szCs w:val="22"/>
              </w:rPr>
            </w:pPr>
          </w:p>
        </w:tc>
        <w:tc>
          <w:tcPr>
            <w:tcW w:w="4252" w:type="dxa"/>
            <w:gridSpan w:val="2"/>
            <w:tcBorders>
              <w:top w:val="single" w:sz="4" w:space="0" w:color="auto"/>
              <w:left w:val="single" w:sz="4" w:space="0" w:color="auto"/>
              <w:bottom w:val="single" w:sz="4" w:space="0" w:color="auto"/>
              <w:right w:val="single" w:sz="4" w:space="0" w:color="auto"/>
            </w:tcBorders>
            <w:shd w:val="clear" w:color="auto" w:fill="BFBFBF"/>
            <w:vAlign w:val="center"/>
            <w:hideMark/>
          </w:tcPr>
          <w:p w:rsidR="004506F8" w:rsidRPr="006225E5" w:rsidRDefault="004B3259" w:rsidP="009355C8">
            <w:pPr>
              <w:jc w:val="both"/>
              <w:rPr>
                <w:rFonts w:ascii="Garamond" w:hAnsi="Garamond"/>
                <w:b/>
                <w:sz w:val="22"/>
                <w:szCs w:val="22"/>
              </w:rPr>
            </w:pPr>
            <w:r w:rsidRPr="006225E5">
              <w:rPr>
                <w:rFonts w:ascii="Garamond" w:hAnsi="Garamond"/>
                <w:b/>
                <w:sz w:val="22"/>
                <w:szCs w:val="22"/>
              </w:rPr>
              <w:t>APARAT ZA PATOGENSKO INAKTIVAC</w:t>
            </w:r>
            <w:r w:rsidR="009355C8" w:rsidRPr="006225E5">
              <w:rPr>
                <w:rFonts w:ascii="Garamond" w:hAnsi="Garamond"/>
                <w:b/>
                <w:sz w:val="22"/>
                <w:szCs w:val="22"/>
              </w:rPr>
              <w:t xml:space="preserve">IJO </w:t>
            </w:r>
            <w:r w:rsidR="004506F8" w:rsidRPr="006225E5">
              <w:rPr>
                <w:rFonts w:ascii="Garamond" w:hAnsi="Garamond"/>
                <w:b/>
                <w:bCs/>
                <w:sz w:val="22"/>
                <w:szCs w:val="22"/>
              </w:rPr>
              <w:t>v skladu z zahtevami v nadaljevanju:</w:t>
            </w:r>
          </w:p>
        </w:tc>
        <w:tc>
          <w:tcPr>
            <w:tcW w:w="1843" w:type="dxa"/>
            <w:tcBorders>
              <w:top w:val="single" w:sz="4" w:space="0" w:color="auto"/>
              <w:left w:val="single" w:sz="4" w:space="0" w:color="auto"/>
              <w:right w:val="single" w:sz="4" w:space="0" w:color="auto"/>
            </w:tcBorders>
            <w:shd w:val="clear" w:color="auto" w:fill="BFBFBF"/>
          </w:tcPr>
          <w:p w:rsidR="004506F8" w:rsidRPr="006225E5" w:rsidRDefault="004506F8" w:rsidP="004506F8">
            <w:pPr>
              <w:rPr>
                <w:rFonts w:ascii="Garamond" w:hAnsi="Garamond"/>
                <w:b/>
                <w:sz w:val="22"/>
                <w:szCs w:val="22"/>
              </w:rPr>
            </w:pPr>
            <w:r w:rsidRPr="006225E5">
              <w:rPr>
                <w:rFonts w:ascii="Garamond" w:hAnsi="Garamond"/>
                <w:b/>
                <w:sz w:val="22"/>
                <w:szCs w:val="22"/>
                <w:lang w:eastAsia="ar-SA"/>
              </w:rPr>
              <w:t>Naziv oz. vrsta dokumenta iz katerega je razvidno izpolnjevanje tehnične zahteve</w:t>
            </w:r>
          </w:p>
        </w:tc>
        <w:tc>
          <w:tcPr>
            <w:tcW w:w="1984" w:type="dxa"/>
            <w:tcBorders>
              <w:top w:val="single" w:sz="4" w:space="0" w:color="auto"/>
              <w:left w:val="single" w:sz="4" w:space="0" w:color="auto"/>
              <w:right w:val="single" w:sz="4" w:space="0" w:color="auto"/>
            </w:tcBorders>
            <w:shd w:val="clear" w:color="auto" w:fill="BFBFBF"/>
          </w:tcPr>
          <w:p w:rsidR="004506F8" w:rsidRPr="006225E5" w:rsidRDefault="004506F8" w:rsidP="004506F8">
            <w:pPr>
              <w:rPr>
                <w:rFonts w:ascii="Garamond" w:hAnsi="Garamond"/>
                <w:b/>
                <w:sz w:val="22"/>
                <w:szCs w:val="22"/>
              </w:rPr>
            </w:pPr>
            <w:r w:rsidRPr="006225E5">
              <w:rPr>
                <w:rFonts w:ascii="Garamond" w:hAnsi="Garamond"/>
                <w:b/>
                <w:sz w:val="22"/>
                <w:szCs w:val="22"/>
                <w:lang w:eastAsia="ar-SA"/>
              </w:rPr>
              <w:t>Številka strani dokumenta iz katerega je razvidno izpolnjevanje tehnične zahteve</w:t>
            </w:r>
          </w:p>
        </w:tc>
      </w:tr>
      <w:tr w:rsidR="006225E5" w:rsidRPr="006225E5" w:rsidTr="004506F8">
        <w:trPr>
          <w:trHeight w:val="20"/>
        </w:trPr>
        <w:tc>
          <w:tcPr>
            <w:tcW w:w="913" w:type="dxa"/>
            <w:gridSpan w:val="2"/>
            <w:tcBorders>
              <w:top w:val="nil"/>
              <w:left w:val="single" w:sz="4" w:space="0" w:color="auto"/>
              <w:bottom w:val="single" w:sz="4" w:space="0" w:color="auto"/>
              <w:right w:val="single" w:sz="4" w:space="0" w:color="auto"/>
            </w:tcBorders>
            <w:shd w:val="clear" w:color="auto" w:fill="FFFFFF"/>
            <w:noWrap/>
            <w:vAlign w:val="center"/>
          </w:tcPr>
          <w:p w:rsidR="00A80DCD" w:rsidRPr="006225E5" w:rsidRDefault="00A80DCD" w:rsidP="00EA2030">
            <w:pPr>
              <w:pStyle w:val="Odstavekseznama"/>
              <w:numPr>
                <w:ilvl w:val="0"/>
                <w:numId w:val="38"/>
              </w:numPr>
              <w:rPr>
                <w:rFonts w:ascii="Garamond" w:hAnsi="Garamond"/>
                <w:sz w:val="22"/>
                <w:szCs w:val="22"/>
              </w:rPr>
            </w:pPr>
          </w:p>
        </w:tc>
        <w:tc>
          <w:tcPr>
            <w:tcW w:w="4252" w:type="dxa"/>
            <w:gridSpan w:val="2"/>
            <w:tcBorders>
              <w:top w:val="nil"/>
              <w:left w:val="nil"/>
              <w:bottom w:val="single" w:sz="4" w:space="0" w:color="auto"/>
              <w:right w:val="single" w:sz="4" w:space="0" w:color="auto"/>
            </w:tcBorders>
            <w:shd w:val="clear" w:color="auto" w:fill="FFFFFF"/>
          </w:tcPr>
          <w:p w:rsidR="00A80DCD" w:rsidRPr="006225E5" w:rsidRDefault="00A80DCD" w:rsidP="00A80DCD">
            <w:pPr>
              <w:spacing w:after="160" w:line="259" w:lineRule="auto"/>
              <w:contextualSpacing/>
              <w:rPr>
                <w:rFonts w:ascii="Garamond" w:hAnsi="Garamond"/>
                <w:b/>
                <w:bCs/>
                <w:sz w:val="22"/>
                <w:szCs w:val="22"/>
              </w:rPr>
            </w:pPr>
            <w:r w:rsidRPr="006225E5">
              <w:rPr>
                <w:rFonts w:ascii="Garamond" w:hAnsi="Garamond"/>
              </w:rPr>
              <w:t xml:space="preserve">Aparat in potrošni material morajo imeti CE oznako. </w:t>
            </w:r>
          </w:p>
        </w:tc>
        <w:tc>
          <w:tcPr>
            <w:tcW w:w="1843" w:type="dxa"/>
            <w:tcBorders>
              <w:top w:val="nil"/>
              <w:left w:val="nil"/>
              <w:bottom w:val="single" w:sz="4" w:space="0" w:color="auto"/>
              <w:right w:val="single" w:sz="4" w:space="0" w:color="auto"/>
            </w:tcBorders>
            <w:shd w:val="clear" w:color="auto" w:fill="FFFFFF"/>
          </w:tcPr>
          <w:p w:rsidR="00A80DCD" w:rsidRPr="006225E5" w:rsidRDefault="00A80DCD" w:rsidP="00A80DCD">
            <w:pPr>
              <w:spacing w:after="160" w:line="259" w:lineRule="auto"/>
              <w:ind w:left="360"/>
              <w:contextualSpacing/>
              <w:rPr>
                <w:rFonts w:ascii="Garamond" w:hAnsi="Garamond"/>
                <w:sz w:val="22"/>
                <w:szCs w:val="22"/>
              </w:rPr>
            </w:pPr>
          </w:p>
        </w:tc>
        <w:tc>
          <w:tcPr>
            <w:tcW w:w="1984" w:type="dxa"/>
            <w:tcBorders>
              <w:top w:val="nil"/>
              <w:left w:val="nil"/>
              <w:bottom w:val="single" w:sz="4" w:space="0" w:color="auto"/>
              <w:right w:val="single" w:sz="4" w:space="0" w:color="auto"/>
            </w:tcBorders>
            <w:shd w:val="clear" w:color="auto" w:fill="FFFFFF"/>
          </w:tcPr>
          <w:p w:rsidR="00A80DCD" w:rsidRPr="006225E5" w:rsidRDefault="00A80DCD" w:rsidP="00A80DCD">
            <w:pPr>
              <w:spacing w:after="160" w:line="259" w:lineRule="auto"/>
              <w:ind w:left="360"/>
              <w:contextualSpacing/>
              <w:rPr>
                <w:rFonts w:ascii="Garamond" w:hAnsi="Garamond"/>
                <w:sz w:val="22"/>
                <w:szCs w:val="22"/>
              </w:rPr>
            </w:pPr>
          </w:p>
        </w:tc>
      </w:tr>
      <w:tr w:rsidR="006225E5" w:rsidRPr="006225E5" w:rsidTr="004506F8">
        <w:trPr>
          <w:trHeight w:val="20"/>
        </w:trPr>
        <w:tc>
          <w:tcPr>
            <w:tcW w:w="913" w:type="dxa"/>
            <w:gridSpan w:val="2"/>
            <w:tcBorders>
              <w:top w:val="nil"/>
              <w:left w:val="single" w:sz="4" w:space="0" w:color="auto"/>
              <w:bottom w:val="single" w:sz="4" w:space="0" w:color="auto"/>
              <w:right w:val="single" w:sz="4" w:space="0" w:color="auto"/>
            </w:tcBorders>
            <w:shd w:val="clear" w:color="auto" w:fill="FFFFFF"/>
            <w:noWrap/>
            <w:vAlign w:val="center"/>
          </w:tcPr>
          <w:p w:rsidR="00A80DCD" w:rsidRPr="006225E5" w:rsidRDefault="00A80DCD" w:rsidP="00EA2030">
            <w:pPr>
              <w:pStyle w:val="Odstavekseznama"/>
              <w:numPr>
                <w:ilvl w:val="0"/>
                <w:numId w:val="38"/>
              </w:numPr>
              <w:rPr>
                <w:rFonts w:ascii="Garamond" w:hAnsi="Garamond"/>
                <w:sz w:val="22"/>
                <w:szCs w:val="22"/>
              </w:rPr>
            </w:pPr>
          </w:p>
        </w:tc>
        <w:tc>
          <w:tcPr>
            <w:tcW w:w="4252" w:type="dxa"/>
            <w:gridSpan w:val="2"/>
            <w:tcBorders>
              <w:top w:val="nil"/>
              <w:left w:val="nil"/>
              <w:bottom w:val="single" w:sz="4" w:space="0" w:color="auto"/>
              <w:right w:val="single" w:sz="4" w:space="0" w:color="auto"/>
            </w:tcBorders>
            <w:shd w:val="clear" w:color="auto" w:fill="FFFFFF"/>
          </w:tcPr>
          <w:p w:rsidR="00A80DCD" w:rsidRPr="006225E5" w:rsidRDefault="00A80DCD" w:rsidP="00A80DCD">
            <w:pPr>
              <w:spacing w:after="160" w:line="259" w:lineRule="auto"/>
              <w:contextualSpacing/>
              <w:rPr>
                <w:rFonts w:ascii="Garamond" w:hAnsi="Garamond"/>
                <w:b/>
                <w:bCs/>
                <w:sz w:val="22"/>
                <w:szCs w:val="22"/>
              </w:rPr>
            </w:pPr>
            <w:r w:rsidRPr="006225E5">
              <w:rPr>
                <w:rFonts w:ascii="Garamond" w:hAnsi="Garamond"/>
              </w:rPr>
              <w:t>Aparat mora delovati na principu popolno avtomatiziranega postopka.</w:t>
            </w:r>
          </w:p>
        </w:tc>
        <w:tc>
          <w:tcPr>
            <w:tcW w:w="1843" w:type="dxa"/>
            <w:tcBorders>
              <w:top w:val="nil"/>
              <w:left w:val="nil"/>
              <w:bottom w:val="single" w:sz="4" w:space="0" w:color="auto"/>
              <w:right w:val="single" w:sz="4" w:space="0" w:color="auto"/>
            </w:tcBorders>
            <w:shd w:val="clear" w:color="auto" w:fill="FFFFFF"/>
          </w:tcPr>
          <w:p w:rsidR="00A80DCD" w:rsidRPr="006225E5" w:rsidRDefault="00A80DCD" w:rsidP="00A80DCD">
            <w:pPr>
              <w:spacing w:after="160" w:line="259" w:lineRule="auto"/>
              <w:ind w:left="708"/>
              <w:contextualSpacing/>
              <w:rPr>
                <w:rFonts w:ascii="Garamond" w:hAnsi="Garamond"/>
                <w:sz w:val="22"/>
                <w:szCs w:val="22"/>
              </w:rPr>
            </w:pPr>
          </w:p>
        </w:tc>
        <w:tc>
          <w:tcPr>
            <w:tcW w:w="1984" w:type="dxa"/>
            <w:tcBorders>
              <w:top w:val="nil"/>
              <w:left w:val="nil"/>
              <w:bottom w:val="single" w:sz="4" w:space="0" w:color="auto"/>
              <w:right w:val="single" w:sz="4" w:space="0" w:color="auto"/>
            </w:tcBorders>
            <w:shd w:val="clear" w:color="auto" w:fill="FFFFFF"/>
          </w:tcPr>
          <w:p w:rsidR="00A80DCD" w:rsidRPr="006225E5" w:rsidRDefault="00A80DCD" w:rsidP="00A80DCD">
            <w:pPr>
              <w:spacing w:after="160" w:line="259" w:lineRule="auto"/>
              <w:ind w:left="708"/>
              <w:contextualSpacing/>
              <w:rPr>
                <w:rFonts w:ascii="Garamond" w:hAnsi="Garamond"/>
                <w:sz w:val="22"/>
                <w:szCs w:val="22"/>
              </w:rPr>
            </w:pPr>
          </w:p>
        </w:tc>
      </w:tr>
      <w:tr w:rsidR="006225E5" w:rsidRPr="006225E5" w:rsidTr="004506F8">
        <w:trPr>
          <w:trHeight w:val="20"/>
        </w:trPr>
        <w:tc>
          <w:tcPr>
            <w:tcW w:w="913" w:type="dxa"/>
            <w:gridSpan w:val="2"/>
            <w:tcBorders>
              <w:top w:val="nil"/>
              <w:left w:val="single" w:sz="4" w:space="0" w:color="auto"/>
              <w:bottom w:val="single" w:sz="4" w:space="0" w:color="auto"/>
              <w:right w:val="single" w:sz="4" w:space="0" w:color="auto"/>
            </w:tcBorders>
            <w:shd w:val="clear" w:color="auto" w:fill="FFFFFF"/>
            <w:noWrap/>
            <w:vAlign w:val="center"/>
          </w:tcPr>
          <w:p w:rsidR="00A80DCD" w:rsidRPr="006225E5" w:rsidRDefault="00A80DCD" w:rsidP="00EA2030">
            <w:pPr>
              <w:pStyle w:val="Odstavekseznama"/>
              <w:numPr>
                <w:ilvl w:val="0"/>
                <w:numId w:val="38"/>
              </w:numPr>
              <w:rPr>
                <w:rFonts w:ascii="Garamond" w:hAnsi="Garamond"/>
                <w:sz w:val="22"/>
                <w:szCs w:val="22"/>
              </w:rPr>
            </w:pPr>
          </w:p>
        </w:tc>
        <w:tc>
          <w:tcPr>
            <w:tcW w:w="4252" w:type="dxa"/>
            <w:gridSpan w:val="2"/>
            <w:tcBorders>
              <w:top w:val="nil"/>
              <w:left w:val="nil"/>
              <w:bottom w:val="single" w:sz="4" w:space="0" w:color="auto"/>
              <w:right w:val="single" w:sz="4" w:space="0" w:color="auto"/>
            </w:tcBorders>
            <w:shd w:val="clear" w:color="auto" w:fill="FFFFFF"/>
          </w:tcPr>
          <w:p w:rsidR="00A80DCD" w:rsidRPr="006225E5" w:rsidRDefault="00A80DCD" w:rsidP="00BE6D1C">
            <w:pPr>
              <w:spacing w:after="160" w:line="259" w:lineRule="auto"/>
              <w:contextualSpacing/>
              <w:rPr>
                <w:rFonts w:ascii="Garamond" w:hAnsi="Garamond"/>
                <w:b/>
                <w:bCs/>
                <w:sz w:val="22"/>
                <w:szCs w:val="22"/>
              </w:rPr>
            </w:pPr>
            <w:r w:rsidRPr="006225E5">
              <w:rPr>
                <w:rFonts w:ascii="Garamond" w:hAnsi="Garamond"/>
              </w:rPr>
              <w:t>Aparat mora biti enostaven za uporabo, ergonomski, z ekranom za jasno berljivost informacij</w:t>
            </w:r>
            <w:r w:rsidR="00BE6D1C" w:rsidRPr="006225E5">
              <w:rPr>
                <w:rFonts w:ascii="Garamond" w:hAnsi="Garamond"/>
              </w:rPr>
              <w:t>. Oprema mora omogočati mokro čiščenje s sredstvi za čiščenje in dezinfekcijo.</w:t>
            </w:r>
          </w:p>
        </w:tc>
        <w:tc>
          <w:tcPr>
            <w:tcW w:w="1843" w:type="dxa"/>
            <w:tcBorders>
              <w:top w:val="nil"/>
              <w:left w:val="nil"/>
              <w:bottom w:val="single" w:sz="4" w:space="0" w:color="auto"/>
              <w:right w:val="single" w:sz="4" w:space="0" w:color="auto"/>
            </w:tcBorders>
            <w:shd w:val="clear" w:color="auto" w:fill="FFFFFF"/>
          </w:tcPr>
          <w:p w:rsidR="00A80DCD" w:rsidRPr="006225E5" w:rsidRDefault="00A80DCD" w:rsidP="00A80DCD">
            <w:pPr>
              <w:spacing w:after="160" w:line="259" w:lineRule="auto"/>
              <w:ind w:left="708"/>
              <w:contextualSpacing/>
              <w:rPr>
                <w:rFonts w:ascii="Garamond" w:hAnsi="Garamond"/>
                <w:sz w:val="22"/>
                <w:szCs w:val="22"/>
              </w:rPr>
            </w:pPr>
          </w:p>
        </w:tc>
        <w:tc>
          <w:tcPr>
            <w:tcW w:w="1984" w:type="dxa"/>
            <w:tcBorders>
              <w:top w:val="nil"/>
              <w:left w:val="nil"/>
              <w:bottom w:val="single" w:sz="4" w:space="0" w:color="auto"/>
              <w:right w:val="single" w:sz="4" w:space="0" w:color="auto"/>
            </w:tcBorders>
            <w:shd w:val="clear" w:color="auto" w:fill="FFFFFF"/>
          </w:tcPr>
          <w:p w:rsidR="00A80DCD" w:rsidRPr="006225E5" w:rsidRDefault="00A80DCD" w:rsidP="00A80DCD">
            <w:pPr>
              <w:spacing w:after="160" w:line="259" w:lineRule="auto"/>
              <w:ind w:left="708"/>
              <w:contextualSpacing/>
              <w:rPr>
                <w:rFonts w:ascii="Garamond" w:hAnsi="Garamond"/>
                <w:sz w:val="22"/>
                <w:szCs w:val="22"/>
              </w:rPr>
            </w:pPr>
          </w:p>
        </w:tc>
      </w:tr>
      <w:tr w:rsidR="006225E5" w:rsidRPr="006225E5" w:rsidTr="004506F8">
        <w:trPr>
          <w:trHeight w:val="770"/>
        </w:trPr>
        <w:tc>
          <w:tcPr>
            <w:tcW w:w="913" w:type="dxa"/>
            <w:gridSpan w:val="2"/>
            <w:tcBorders>
              <w:top w:val="nil"/>
              <w:left w:val="single" w:sz="4" w:space="0" w:color="auto"/>
              <w:bottom w:val="single" w:sz="4" w:space="0" w:color="auto"/>
              <w:right w:val="single" w:sz="4" w:space="0" w:color="auto"/>
            </w:tcBorders>
            <w:shd w:val="clear" w:color="auto" w:fill="FFFFFF"/>
            <w:noWrap/>
            <w:vAlign w:val="center"/>
          </w:tcPr>
          <w:p w:rsidR="00A80DCD" w:rsidRPr="006225E5" w:rsidRDefault="00A80DCD" w:rsidP="00EA2030">
            <w:pPr>
              <w:pStyle w:val="Odstavekseznama"/>
              <w:numPr>
                <w:ilvl w:val="0"/>
                <w:numId w:val="38"/>
              </w:numPr>
              <w:rPr>
                <w:rFonts w:ascii="Garamond" w:hAnsi="Garamond"/>
                <w:sz w:val="22"/>
                <w:szCs w:val="22"/>
              </w:rPr>
            </w:pPr>
          </w:p>
        </w:tc>
        <w:tc>
          <w:tcPr>
            <w:tcW w:w="4252" w:type="dxa"/>
            <w:gridSpan w:val="2"/>
            <w:tcBorders>
              <w:top w:val="nil"/>
              <w:left w:val="nil"/>
              <w:bottom w:val="single" w:sz="4" w:space="0" w:color="auto"/>
              <w:right w:val="single" w:sz="4" w:space="0" w:color="auto"/>
            </w:tcBorders>
            <w:shd w:val="clear" w:color="auto" w:fill="FFFFFF"/>
          </w:tcPr>
          <w:p w:rsidR="0006674C" w:rsidRPr="006225E5" w:rsidRDefault="00270BE2" w:rsidP="00A80DCD">
            <w:pPr>
              <w:spacing w:after="160" w:line="259" w:lineRule="auto"/>
              <w:contextualSpacing/>
              <w:rPr>
                <w:rFonts w:ascii="Garamond" w:hAnsi="Garamond"/>
              </w:rPr>
            </w:pPr>
            <w:r w:rsidRPr="006225E5">
              <w:t>Aparat mora imeti ekran na katerem so vidna navodila za delo z aparatom.</w:t>
            </w:r>
          </w:p>
        </w:tc>
        <w:tc>
          <w:tcPr>
            <w:tcW w:w="1843" w:type="dxa"/>
            <w:tcBorders>
              <w:top w:val="nil"/>
              <w:left w:val="nil"/>
              <w:bottom w:val="single" w:sz="4" w:space="0" w:color="auto"/>
              <w:right w:val="single" w:sz="4" w:space="0" w:color="auto"/>
            </w:tcBorders>
            <w:shd w:val="clear" w:color="auto" w:fill="FFFFFF"/>
          </w:tcPr>
          <w:p w:rsidR="00A80DCD" w:rsidRPr="006225E5" w:rsidRDefault="00A80DCD" w:rsidP="00A80DCD">
            <w:pPr>
              <w:spacing w:after="160" w:line="259" w:lineRule="auto"/>
              <w:ind w:left="720"/>
              <w:contextualSpacing/>
              <w:rPr>
                <w:rFonts w:ascii="Garamond" w:hAnsi="Garamond"/>
                <w:sz w:val="22"/>
                <w:szCs w:val="22"/>
              </w:rPr>
            </w:pPr>
          </w:p>
        </w:tc>
        <w:tc>
          <w:tcPr>
            <w:tcW w:w="1984" w:type="dxa"/>
            <w:tcBorders>
              <w:top w:val="nil"/>
              <w:left w:val="nil"/>
              <w:bottom w:val="single" w:sz="4" w:space="0" w:color="auto"/>
              <w:right w:val="single" w:sz="4" w:space="0" w:color="auto"/>
            </w:tcBorders>
            <w:shd w:val="clear" w:color="auto" w:fill="FFFFFF"/>
          </w:tcPr>
          <w:p w:rsidR="00A80DCD" w:rsidRPr="006225E5" w:rsidRDefault="00A80DCD" w:rsidP="00A80DCD">
            <w:pPr>
              <w:spacing w:after="160" w:line="259" w:lineRule="auto"/>
              <w:ind w:left="720"/>
              <w:contextualSpacing/>
              <w:rPr>
                <w:rFonts w:ascii="Garamond" w:hAnsi="Garamond"/>
                <w:sz w:val="22"/>
                <w:szCs w:val="22"/>
              </w:rPr>
            </w:pPr>
          </w:p>
        </w:tc>
      </w:tr>
      <w:tr w:rsidR="006225E5" w:rsidRPr="006225E5" w:rsidTr="004506F8">
        <w:trPr>
          <w:trHeight w:val="356"/>
        </w:trPr>
        <w:tc>
          <w:tcPr>
            <w:tcW w:w="913" w:type="dxa"/>
            <w:gridSpan w:val="2"/>
            <w:tcBorders>
              <w:top w:val="nil"/>
              <w:left w:val="single" w:sz="4" w:space="0" w:color="auto"/>
              <w:bottom w:val="single" w:sz="4" w:space="0" w:color="auto"/>
              <w:right w:val="single" w:sz="4" w:space="0" w:color="auto"/>
            </w:tcBorders>
            <w:shd w:val="clear" w:color="auto" w:fill="FFFFFF"/>
            <w:noWrap/>
            <w:vAlign w:val="center"/>
          </w:tcPr>
          <w:p w:rsidR="00A80DCD" w:rsidRPr="006225E5" w:rsidRDefault="00A80DCD" w:rsidP="00EA2030">
            <w:pPr>
              <w:pStyle w:val="Odstavekseznama"/>
              <w:numPr>
                <w:ilvl w:val="0"/>
                <w:numId w:val="38"/>
              </w:numPr>
              <w:rPr>
                <w:rFonts w:ascii="Garamond" w:hAnsi="Garamond"/>
                <w:sz w:val="22"/>
                <w:szCs w:val="22"/>
              </w:rPr>
            </w:pPr>
          </w:p>
        </w:tc>
        <w:tc>
          <w:tcPr>
            <w:tcW w:w="4252" w:type="dxa"/>
            <w:gridSpan w:val="2"/>
            <w:tcBorders>
              <w:top w:val="nil"/>
              <w:left w:val="nil"/>
              <w:bottom w:val="single" w:sz="4" w:space="0" w:color="auto"/>
              <w:right w:val="single" w:sz="4" w:space="0" w:color="auto"/>
            </w:tcBorders>
            <w:shd w:val="clear" w:color="auto" w:fill="FFFFFF"/>
          </w:tcPr>
          <w:p w:rsidR="00A80DCD" w:rsidRPr="006225E5" w:rsidRDefault="00A80DCD" w:rsidP="00A80DCD">
            <w:pPr>
              <w:spacing w:after="160" w:line="259" w:lineRule="auto"/>
              <w:contextualSpacing/>
              <w:rPr>
                <w:rFonts w:ascii="Garamond" w:hAnsi="Garamond"/>
                <w:b/>
                <w:bCs/>
                <w:sz w:val="22"/>
                <w:szCs w:val="22"/>
              </w:rPr>
            </w:pPr>
            <w:r w:rsidRPr="006225E5">
              <w:rPr>
                <w:rFonts w:ascii="Garamond" w:hAnsi="Garamond"/>
              </w:rPr>
              <w:t>Aparat mora samostojno ustaviti proces inaktivacije ter opozoriti na napako z zvočnim in/ali svetlobnim opozorilom</w:t>
            </w:r>
          </w:p>
        </w:tc>
        <w:tc>
          <w:tcPr>
            <w:tcW w:w="1843" w:type="dxa"/>
            <w:tcBorders>
              <w:top w:val="nil"/>
              <w:left w:val="nil"/>
              <w:bottom w:val="single" w:sz="4" w:space="0" w:color="auto"/>
              <w:right w:val="single" w:sz="4" w:space="0" w:color="auto"/>
            </w:tcBorders>
            <w:shd w:val="clear" w:color="auto" w:fill="FFFFFF"/>
          </w:tcPr>
          <w:p w:rsidR="00A80DCD" w:rsidRPr="006225E5" w:rsidRDefault="00A80DCD" w:rsidP="00A80DCD">
            <w:pPr>
              <w:spacing w:after="160" w:line="259" w:lineRule="auto"/>
              <w:ind w:left="720"/>
              <w:contextualSpacing/>
              <w:rPr>
                <w:rFonts w:ascii="Garamond" w:hAnsi="Garamond"/>
                <w:sz w:val="22"/>
                <w:szCs w:val="22"/>
              </w:rPr>
            </w:pPr>
          </w:p>
        </w:tc>
        <w:tc>
          <w:tcPr>
            <w:tcW w:w="1984" w:type="dxa"/>
            <w:tcBorders>
              <w:top w:val="nil"/>
              <w:left w:val="nil"/>
              <w:bottom w:val="single" w:sz="4" w:space="0" w:color="auto"/>
              <w:right w:val="single" w:sz="4" w:space="0" w:color="auto"/>
            </w:tcBorders>
            <w:shd w:val="clear" w:color="auto" w:fill="FFFFFF"/>
          </w:tcPr>
          <w:p w:rsidR="00A80DCD" w:rsidRPr="006225E5" w:rsidRDefault="00A80DCD" w:rsidP="00A80DCD">
            <w:pPr>
              <w:spacing w:after="160" w:line="259" w:lineRule="auto"/>
              <w:ind w:left="720"/>
              <w:contextualSpacing/>
              <w:rPr>
                <w:rFonts w:ascii="Garamond" w:hAnsi="Garamond"/>
                <w:sz w:val="22"/>
                <w:szCs w:val="22"/>
              </w:rPr>
            </w:pPr>
          </w:p>
        </w:tc>
      </w:tr>
      <w:tr w:rsidR="006225E5" w:rsidRPr="006225E5" w:rsidTr="004506F8">
        <w:trPr>
          <w:trHeight w:val="20"/>
        </w:trPr>
        <w:tc>
          <w:tcPr>
            <w:tcW w:w="913"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tcPr>
          <w:p w:rsidR="00A80DCD" w:rsidRPr="006225E5" w:rsidRDefault="00A80DCD" w:rsidP="00EA2030">
            <w:pPr>
              <w:pStyle w:val="Odstavekseznama"/>
              <w:numPr>
                <w:ilvl w:val="0"/>
                <w:numId w:val="38"/>
              </w:numPr>
              <w:spacing w:after="240"/>
              <w:rPr>
                <w:rFonts w:ascii="Garamond" w:hAnsi="Garamond"/>
                <w:kern w:val="3"/>
                <w:sz w:val="22"/>
                <w:szCs w:val="22"/>
              </w:rPr>
            </w:pP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cPr>
          <w:p w:rsidR="00A80DCD" w:rsidRPr="006225E5" w:rsidRDefault="00A80DCD" w:rsidP="00A80DCD">
            <w:pPr>
              <w:spacing w:after="160" w:line="259" w:lineRule="auto"/>
              <w:contextualSpacing/>
              <w:rPr>
                <w:rFonts w:ascii="Garamond" w:hAnsi="Garamond"/>
                <w:b/>
                <w:bCs/>
                <w:sz w:val="22"/>
                <w:szCs w:val="22"/>
              </w:rPr>
            </w:pPr>
            <w:r w:rsidRPr="006225E5">
              <w:rPr>
                <w:rFonts w:ascii="Garamond" w:hAnsi="Garamond"/>
              </w:rPr>
              <w:t>Aparat mora zagotavljati nadzorovan proces inaktivacije; dodatno trajanje postopka inaktivacije ne presega 24 ur.</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A80DCD" w:rsidRPr="006225E5" w:rsidRDefault="00A80DCD" w:rsidP="00A80DCD">
            <w:pPr>
              <w:spacing w:after="160" w:line="259" w:lineRule="auto"/>
              <w:ind w:left="720"/>
              <w:contextualSpacing/>
              <w:rPr>
                <w:rFonts w:ascii="Garamond" w:hAnsi="Garamond"/>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A80DCD" w:rsidRPr="006225E5" w:rsidRDefault="00A80DCD" w:rsidP="00A80DCD">
            <w:pPr>
              <w:spacing w:after="160" w:line="259" w:lineRule="auto"/>
              <w:ind w:left="720"/>
              <w:contextualSpacing/>
              <w:rPr>
                <w:rFonts w:ascii="Garamond" w:hAnsi="Garamond"/>
                <w:sz w:val="22"/>
                <w:szCs w:val="22"/>
              </w:rPr>
            </w:pPr>
          </w:p>
        </w:tc>
      </w:tr>
      <w:tr w:rsidR="006225E5" w:rsidRPr="006225E5" w:rsidTr="004506F8">
        <w:trPr>
          <w:trHeight w:val="20"/>
        </w:trPr>
        <w:tc>
          <w:tcPr>
            <w:tcW w:w="913"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tcPr>
          <w:p w:rsidR="00A80DCD" w:rsidRPr="006225E5" w:rsidRDefault="00A80DCD" w:rsidP="00EA2030">
            <w:pPr>
              <w:pStyle w:val="Odstavekseznama"/>
              <w:numPr>
                <w:ilvl w:val="0"/>
                <w:numId w:val="38"/>
              </w:numPr>
              <w:spacing w:after="240"/>
              <w:rPr>
                <w:rFonts w:ascii="Garamond" w:hAnsi="Garamond"/>
                <w:kern w:val="3"/>
                <w:sz w:val="22"/>
                <w:szCs w:val="22"/>
              </w:rPr>
            </w:pP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cPr>
          <w:p w:rsidR="00A80DCD" w:rsidRPr="006225E5" w:rsidRDefault="00A80DCD" w:rsidP="00A80DCD">
            <w:pPr>
              <w:spacing w:after="160" w:line="259" w:lineRule="auto"/>
              <w:contextualSpacing/>
              <w:rPr>
                <w:rFonts w:ascii="Garamond" w:hAnsi="Garamond"/>
                <w:b/>
                <w:bCs/>
                <w:sz w:val="22"/>
                <w:szCs w:val="22"/>
              </w:rPr>
            </w:pPr>
            <w:r w:rsidRPr="006225E5">
              <w:rPr>
                <w:rFonts w:ascii="Garamond" w:hAnsi="Garamond"/>
              </w:rPr>
              <w:t>Ponudnik mora zagotoviti dokumentacijo s katero izkazuje, da je sistem primeren za zmanjšanje patogenov v trombocitnih pripravkih.</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A80DCD" w:rsidRPr="006225E5" w:rsidRDefault="00A80DCD" w:rsidP="00A80DCD">
            <w:pPr>
              <w:spacing w:after="160" w:line="259" w:lineRule="auto"/>
              <w:ind w:left="720"/>
              <w:contextualSpacing/>
              <w:rPr>
                <w:rFonts w:ascii="Garamond" w:hAnsi="Garamond"/>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A80DCD" w:rsidRPr="006225E5" w:rsidRDefault="00A80DCD" w:rsidP="00A80DCD">
            <w:pPr>
              <w:spacing w:after="160" w:line="259" w:lineRule="auto"/>
              <w:ind w:left="720"/>
              <w:contextualSpacing/>
              <w:rPr>
                <w:rFonts w:ascii="Garamond" w:hAnsi="Garamond"/>
                <w:sz w:val="22"/>
                <w:szCs w:val="22"/>
              </w:rPr>
            </w:pPr>
          </w:p>
        </w:tc>
      </w:tr>
      <w:tr w:rsidR="006225E5" w:rsidRPr="006225E5" w:rsidTr="004506F8">
        <w:trPr>
          <w:trHeight w:val="20"/>
        </w:trPr>
        <w:tc>
          <w:tcPr>
            <w:tcW w:w="913"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tcPr>
          <w:p w:rsidR="00A80DCD" w:rsidRPr="006225E5" w:rsidRDefault="00A80DCD" w:rsidP="00EA2030">
            <w:pPr>
              <w:pStyle w:val="Odstavekseznama"/>
              <w:numPr>
                <w:ilvl w:val="0"/>
                <w:numId w:val="38"/>
              </w:numPr>
              <w:spacing w:after="240"/>
              <w:rPr>
                <w:rFonts w:ascii="Garamond" w:hAnsi="Garamond"/>
                <w:kern w:val="3"/>
                <w:sz w:val="22"/>
                <w:szCs w:val="22"/>
              </w:rPr>
            </w:pP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cPr>
          <w:p w:rsidR="00A80DCD" w:rsidRPr="006225E5" w:rsidRDefault="00A80DCD" w:rsidP="00A80DCD">
            <w:pPr>
              <w:spacing w:after="160" w:line="259" w:lineRule="auto"/>
              <w:contextualSpacing/>
              <w:rPr>
                <w:rFonts w:ascii="Garamond" w:hAnsi="Garamond"/>
                <w:b/>
                <w:bCs/>
                <w:sz w:val="22"/>
                <w:szCs w:val="22"/>
              </w:rPr>
            </w:pPr>
            <w:r w:rsidRPr="006225E5">
              <w:rPr>
                <w:rFonts w:ascii="Garamond" w:hAnsi="Garamond"/>
              </w:rPr>
              <w:t>Sistem mora omogočati inaktivacijo trombocitov v plazmi in v plazmi/ohranitveni raztopini (PAS).</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A80DCD" w:rsidRPr="006225E5" w:rsidRDefault="00A80DCD" w:rsidP="00A80DCD">
            <w:pPr>
              <w:spacing w:after="160" w:line="259" w:lineRule="auto"/>
              <w:ind w:left="720"/>
              <w:contextualSpacing/>
              <w:rPr>
                <w:rFonts w:ascii="Garamond" w:hAnsi="Garamond"/>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A80DCD" w:rsidRPr="006225E5" w:rsidRDefault="00A80DCD" w:rsidP="00A80DCD">
            <w:pPr>
              <w:spacing w:after="160" w:line="259" w:lineRule="auto"/>
              <w:ind w:left="720"/>
              <w:contextualSpacing/>
              <w:rPr>
                <w:rFonts w:ascii="Garamond" w:hAnsi="Garamond"/>
                <w:sz w:val="22"/>
                <w:szCs w:val="22"/>
              </w:rPr>
            </w:pPr>
          </w:p>
        </w:tc>
      </w:tr>
      <w:tr w:rsidR="006225E5" w:rsidRPr="006225E5" w:rsidTr="004506F8">
        <w:trPr>
          <w:trHeight w:val="20"/>
        </w:trPr>
        <w:tc>
          <w:tcPr>
            <w:tcW w:w="913"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tcPr>
          <w:p w:rsidR="00A80DCD" w:rsidRPr="006225E5" w:rsidRDefault="00A80DCD" w:rsidP="00EA2030">
            <w:pPr>
              <w:pStyle w:val="Odstavekseznama"/>
              <w:numPr>
                <w:ilvl w:val="0"/>
                <w:numId w:val="38"/>
              </w:numPr>
              <w:spacing w:after="240"/>
              <w:rPr>
                <w:rFonts w:ascii="Garamond" w:hAnsi="Garamond"/>
                <w:kern w:val="3"/>
                <w:sz w:val="22"/>
                <w:szCs w:val="22"/>
              </w:rPr>
            </w:pP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cPr>
          <w:p w:rsidR="00A80DCD" w:rsidRPr="006225E5" w:rsidRDefault="00E277F3" w:rsidP="00A80DCD">
            <w:pPr>
              <w:spacing w:after="160" w:line="259" w:lineRule="auto"/>
              <w:contextualSpacing/>
              <w:rPr>
                <w:b/>
                <w:bCs/>
              </w:rPr>
            </w:pPr>
            <w:r w:rsidRPr="006225E5">
              <w:rPr>
                <w:b/>
                <w:bCs/>
              </w:rPr>
              <w:t>Komponente krvi pripravljene na aparatu (patogenski inaktivirani trombociti) morajo dosegati nacionalne/evropske standarde kakovosti (Guide to the preparation, use and quality assurance of blood components, zadnja izdaja EDQM Council of Europe).</w:t>
            </w:r>
          </w:p>
          <w:p w:rsidR="009F23C6" w:rsidRPr="006225E5" w:rsidRDefault="009F23C6" w:rsidP="00597813">
            <w:pPr>
              <w:spacing w:after="160" w:line="259" w:lineRule="auto"/>
              <w:contextualSpacing/>
              <w:rPr>
                <w:rFonts w:ascii="Garamond" w:hAnsi="Garamond"/>
                <w:b/>
                <w:bCs/>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A80DCD" w:rsidRPr="006225E5" w:rsidRDefault="00A80DCD" w:rsidP="00A80DCD">
            <w:pPr>
              <w:spacing w:after="160" w:line="259" w:lineRule="auto"/>
              <w:contextualSpacing/>
              <w:rPr>
                <w:rFonts w:ascii="Garamond" w:hAnsi="Garamond"/>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A80DCD" w:rsidRPr="006225E5" w:rsidRDefault="00A80DCD" w:rsidP="00A80DCD">
            <w:pPr>
              <w:spacing w:after="160" w:line="259" w:lineRule="auto"/>
              <w:contextualSpacing/>
              <w:rPr>
                <w:rFonts w:ascii="Garamond" w:hAnsi="Garamond"/>
                <w:sz w:val="22"/>
                <w:szCs w:val="22"/>
              </w:rPr>
            </w:pPr>
          </w:p>
        </w:tc>
      </w:tr>
      <w:tr w:rsidR="006225E5" w:rsidRPr="006225E5" w:rsidTr="00D360FD">
        <w:trPr>
          <w:trHeight w:val="20"/>
        </w:trPr>
        <w:tc>
          <w:tcPr>
            <w:tcW w:w="913" w:type="dxa"/>
            <w:gridSpan w:val="2"/>
            <w:vMerge w:val="restart"/>
            <w:tcBorders>
              <w:top w:val="single" w:sz="4" w:space="0" w:color="auto"/>
              <w:left w:val="single" w:sz="4" w:space="0" w:color="auto"/>
              <w:right w:val="single" w:sz="4" w:space="0" w:color="auto"/>
            </w:tcBorders>
            <w:shd w:val="clear" w:color="auto" w:fill="FFFFFF"/>
            <w:noWrap/>
            <w:vAlign w:val="center"/>
          </w:tcPr>
          <w:p w:rsidR="00DA24BB" w:rsidRPr="006225E5" w:rsidRDefault="00DA24BB" w:rsidP="00EA2030">
            <w:pPr>
              <w:pStyle w:val="Odstavekseznama"/>
              <w:numPr>
                <w:ilvl w:val="0"/>
                <w:numId w:val="38"/>
              </w:numPr>
              <w:spacing w:after="240"/>
              <w:rPr>
                <w:rFonts w:ascii="Garamond" w:hAnsi="Garamond"/>
                <w:kern w:val="3"/>
                <w:sz w:val="22"/>
                <w:szCs w:val="22"/>
              </w:rPr>
            </w:pPr>
          </w:p>
        </w:tc>
        <w:tc>
          <w:tcPr>
            <w:tcW w:w="4252" w:type="dxa"/>
            <w:gridSpan w:val="2"/>
            <w:vMerge w:val="restart"/>
            <w:tcBorders>
              <w:top w:val="single" w:sz="4" w:space="0" w:color="auto"/>
              <w:left w:val="single" w:sz="4" w:space="0" w:color="auto"/>
              <w:right w:val="single" w:sz="4" w:space="0" w:color="auto"/>
            </w:tcBorders>
            <w:shd w:val="clear" w:color="auto" w:fill="FFFFFF"/>
          </w:tcPr>
          <w:p w:rsidR="00E277F3" w:rsidRPr="006225E5" w:rsidRDefault="00E277F3" w:rsidP="00E277F3">
            <w:pPr>
              <w:spacing w:after="120"/>
              <w:contextualSpacing/>
              <w:jc w:val="both"/>
              <w:rPr>
                <w:rFonts w:ascii="Garamond" w:hAnsi="Garamond"/>
                <w:b/>
                <w:bCs/>
                <w:sz w:val="22"/>
                <w:szCs w:val="22"/>
              </w:rPr>
            </w:pPr>
            <w:r w:rsidRPr="006225E5">
              <w:rPr>
                <w:rFonts w:ascii="Garamond" w:hAnsi="Garamond"/>
                <w:b/>
                <w:bCs/>
                <w:sz w:val="22"/>
                <w:szCs w:val="22"/>
              </w:rPr>
              <w:t>Postopek izveden na aparatu mora omogočati inaktivacijo širokega spektra virusov, bakterij in parazitov ter inaktivacijo levkocitov v trombocitnem pripravku tako, da pod vplivom inaktivacijskega agensa nepovratno poveže verige nukleinskih kislin, s čimer prepreči razmnoževanje  bakterij, virusov, parazitov in imunskih celic</w:t>
            </w:r>
          </w:p>
          <w:p w:rsidR="00DA24BB" w:rsidRPr="006225E5" w:rsidRDefault="00E277F3" w:rsidP="00E277F3">
            <w:pPr>
              <w:spacing w:after="120"/>
              <w:contextualSpacing/>
              <w:jc w:val="both"/>
              <w:rPr>
                <w:rFonts w:ascii="Garamond" w:hAnsi="Garamond"/>
                <w:b/>
                <w:bCs/>
                <w:sz w:val="22"/>
                <w:szCs w:val="22"/>
              </w:rPr>
            </w:pPr>
            <w:r w:rsidRPr="006225E5">
              <w:rPr>
                <w:rFonts w:ascii="Garamond" w:hAnsi="Garamond"/>
                <w:b/>
                <w:bCs/>
                <w:sz w:val="22"/>
                <w:szCs w:val="22"/>
              </w:rPr>
              <w:t>•</w:t>
            </w:r>
            <w:r w:rsidRPr="006225E5">
              <w:rPr>
                <w:rFonts w:ascii="Garamond" w:hAnsi="Garamond"/>
                <w:b/>
                <w:bCs/>
                <w:sz w:val="22"/>
                <w:szCs w:val="22"/>
              </w:rPr>
              <w:tab/>
              <w:t>minimum inaktivacije: 4 log za HIV, HBV, HCV, CMV, WNV</w:t>
            </w:r>
          </w:p>
          <w:p w:rsidR="009F23C6" w:rsidRPr="006225E5" w:rsidRDefault="009F23C6" w:rsidP="00597813">
            <w:pPr>
              <w:spacing w:after="160" w:line="259" w:lineRule="auto"/>
              <w:contextualSpacing/>
              <w:rPr>
                <w:rFonts w:ascii="Garamond" w:hAnsi="Garamond"/>
                <w:b/>
                <w:bCs/>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DA24BB" w:rsidRPr="006225E5" w:rsidRDefault="00DA24BB" w:rsidP="00A80DCD">
            <w:pPr>
              <w:spacing w:after="160" w:line="259" w:lineRule="auto"/>
              <w:contextualSpacing/>
              <w:rPr>
                <w:rFonts w:ascii="Garamond" w:hAnsi="Garamond"/>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DA24BB" w:rsidRPr="006225E5" w:rsidRDefault="00DA24BB" w:rsidP="00A80DCD">
            <w:pPr>
              <w:spacing w:after="160" w:line="259" w:lineRule="auto"/>
              <w:contextualSpacing/>
              <w:rPr>
                <w:rFonts w:ascii="Garamond" w:hAnsi="Garamond"/>
                <w:sz w:val="22"/>
                <w:szCs w:val="22"/>
              </w:rPr>
            </w:pPr>
          </w:p>
        </w:tc>
      </w:tr>
      <w:tr w:rsidR="006225E5" w:rsidRPr="006225E5" w:rsidTr="00D360FD">
        <w:trPr>
          <w:trHeight w:val="20"/>
        </w:trPr>
        <w:tc>
          <w:tcPr>
            <w:tcW w:w="913" w:type="dxa"/>
            <w:gridSpan w:val="2"/>
            <w:vMerge/>
            <w:tcBorders>
              <w:left w:val="single" w:sz="4" w:space="0" w:color="auto"/>
              <w:bottom w:val="single" w:sz="4" w:space="0" w:color="auto"/>
              <w:right w:val="single" w:sz="4" w:space="0" w:color="auto"/>
            </w:tcBorders>
            <w:shd w:val="clear" w:color="auto" w:fill="FFFFFF"/>
            <w:noWrap/>
            <w:vAlign w:val="center"/>
          </w:tcPr>
          <w:p w:rsidR="00DA24BB" w:rsidRPr="006225E5" w:rsidRDefault="00DA24BB" w:rsidP="00EA2030">
            <w:pPr>
              <w:pStyle w:val="Odstavekseznama"/>
              <w:numPr>
                <w:ilvl w:val="0"/>
                <w:numId w:val="38"/>
              </w:numPr>
              <w:spacing w:after="240"/>
              <w:rPr>
                <w:rFonts w:ascii="Garamond" w:hAnsi="Garamond"/>
                <w:kern w:val="3"/>
                <w:sz w:val="22"/>
                <w:szCs w:val="22"/>
              </w:rPr>
            </w:pPr>
          </w:p>
        </w:tc>
        <w:tc>
          <w:tcPr>
            <w:tcW w:w="4252" w:type="dxa"/>
            <w:gridSpan w:val="2"/>
            <w:vMerge/>
            <w:tcBorders>
              <w:left w:val="single" w:sz="4" w:space="0" w:color="auto"/>
              <w:bottom w:val="single" w:sz="4" w:space="0" w:color="auto"/>
              <w:right w:val="single" w:sz="4" w:space="0" w:color="auto"/>
            </w:tcBorders>
            <w:shd w:val="clear" w:color="auto" w:fill="FFFFFF"/>
          </w:tcPr>
          <w:p w:rsidR="00DA24BB" w:rsidRPr="006225E5" w:rsidRDefault="00DA24BB" w:rsidP="00A80DCD">
            <w:pPr>
              <w:spacing w:after="160" w:line="259" w:lineRule="auto"/>
              <w:contextualSpacing/>
              <w:rPr>
                <w:rFonts w:ascii="Garamond" w:hAnsi="Garamond"/>
                <w:b/>
                <w:bCs/>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DA24BB" w:rsidRPr="006225E5" w:rsidRDefault="00DA24BB" w:rsidP="009E06FD">
            <w:pPr>
              <w:pStyle w:val="Standard"/>
              <w:jc w:val="both"/>
              <w:rPr>
                <w:rFonts w:ascii="Garamond" w:hAnsi="Garamond"/>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DA24BB" w:rsidRPr="006225E5" w:rsidRDefault="00DA24BB" w:rsidP="00A80DCD">
            <w:pPr>
              <w:spacing w:after="160" w:line="259" w:lineRule="auto"/>
              <w:contextualSpacing/>
              <w:rPr>
                <w:rFonts w:ascii="Garamond" w:hAnsi="Garamond"/>
                <w:sz w:val="22"/>
                <w:szCs w:val="22"/>
              </w:rPr>
            </w:pPr>
          </w:p>
        </w:tc>
      </w:tr>
      <w:tr w:rsidR="006225E5" w:rsidRPr="006225E5" w:rsidTr="004506F8">
        <w:trPr>
          <w:trHeight w:val="20"/>
        </w:trPr>
        <w:tc>
          <w:tcPr>
            <w:tcW w:w="913"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tcPr>
          <w:p w:rsidR="00A80DCD" w:rsidRPr="006225E5" w:rsidRDefault="00A80DCD" w:rsidP="00EA2030">
            <w:pPr>
              <w:pStyle w:val="Odstavekseznama"/>
              <w:numPr>
                <w:ilvl w:val="0"/>
                <w:numId w:val="38"/>
              </w:numPr>
              <w:spacing w:after="240"/>
              <w:rPr>
                <w:rFonts w:ascii="Garamond" w:hAnsi="Garamond"/>
                <w:kern w:val="3"/>
                <w:sz w:val="22"/>
                <w:szCs w:val="22"/>
              </w:rPr>
            </w:pP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cPr>
          <w:p w:rsidR="00A80DCD" w:rsidRPr="006225E5" w:rsidRDefault="00E277F3" w:rsidP="00A80DCD">
            <w:pPr>
              <w:spacing w:after="160" w:line="259" w:lineRule="auto"/>
              <w:contextualSpacing/>
              <w:rPr>
                <w:b/>
                <w:bCs/>
              </w:rPr>
            </w:pPr>
            <w:r w:rsidRPr="006225E5">
              <w:rPr>
                <w:b/>
                <w:bCs/>
              </w:rPr>
              <w:t>Uporabnost pripravljenih komponent inaktiviranih trombocitov na aparatu mora biti do 7 dni od odvzema (iz polne krvi) hranjenih na 20-24°C;</w:t>
            </w:r>
          </w:p>
          <w:p w:rsidR="00D360FD" w:rsidRPr="006225E5" w:rsidRDefault="00D360FD" w:rsidP="00A80DCD">
            <w:pPr>
              <w:spacing w:after="160" w:line="259" w:lineRule="auto"/>
              <w:contextualSpacing/>
              <w:rPr>
                <w:b/>
                <w:bCs/>
              </w:rPr>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A80DCD" w:rsidRPr="006225E5" w:rsidRDefault="00A80DCD" w:rsidP="00A80DCD">
            <w:pPr>
              <w:spacing w:after="160" w:line="259" w:lineRule="auto"/>
              <w:contextualSpacing/>
              <w:rPr>
                <w:rFonts w:ascii="Garamond" w:hAnsi="Garamond"/>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A80DCD" w:rsidRPr="006225E5" w:rsidRDefault="00A80DCD" w:rsidP="00A80DCD">
            <w:pPr>
              <w:spacing w:after="160" w:line="259" w:lineRule="auto"/>
              <w:contextualSpacing/>
              <w:rPr>
                <w:rFonts w:ascii="Garamond" w:hAnsi="Garamond"/>
                <w:sz w:val="22"/>
                <w:szCs w:val="22"/>
              </w:rPr>
            </w:pPr>
          </w:p>
        </w:tc>
      </w:tr>
      <w:tr w:rsidR="006225E5" w:rsidRPr="006225E5" w:rsidTr="004506F8">
        <w:trPr>
          <w:trHeight w:val="20"/>
        </w:trPr>
        <w:tc>
          <w:tcPr>
            <w:tcW w:w="913"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tcPr>
          <w:p w:rsidR="00A80DCD" w:rsidRPr="006225E5" w:rsidRDefault="00A80DCD" w:rsidP="00EA2030">
            <w:pPr>
              <w:pStyle w:val="Odstavekseznama"/>
              <w:numPr>
                <w:ilvl w:val="0"/>
                <w:numId w:val="38"/>
              </w:numPr>
              <w:spacing w:after="240"/>
              <w:rPr>
                <w:rFonts w:ascii="Garamond" w:hAnsi="Garamond"/>
                <w:kern w:val="3"/>
                <w:sz w:val="22"/>
                <w:szCs w:val="22"/>
              </w:rPr>
            </w:pP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cPr>
          <w:p w:rsidR="00A80DCD" w:rsidRPr="006225E5" w:rsidRDefault="00A80DCD" w:rsidP="00A80DCD">
            <w:pPr>
              <w:spacing w:after="160" w:line="259" w:lineRule="auto"/>
              <w:contextualSpacing/>
              <w:rPr>
                <w:rFonts w:ascii="Garamond" w:hAnsi="Garamond"/>
              </w:rPr>
            </w:pPr>
            <w:r w:rsidRPr="006225E5">
              <w:rPr>
                <w:rFonts w:ascii="Garamond" w:hAnsi="Garamond"/>
              </w:rPr>
              <w:t>Postopek ne sme imeti klinično pomembnega vpliva na pH pripravka, niti ne na število trombocitov, ne na agregacijo ali učinkovitost trombocitov v inaktiviranem pripravku.</w:t>
            </w:r>
          </w:p>
          <w:p w:rsidR="00D360FD" w:rsidRPr="006225E5" w:rsidRDefault="00D360FD" w:rsidP="00597813">
            <w:pPr>
              <w:spacing w:after="160" w:line="259" w:lineRule="auto"/>
              <w:contextualSpacing/>
              <w:rPr>
                <w:rFonts w:ascii="Garamond" w:hAnsi="Garamond"/>
                <w:b/>
                <w:bCs/>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A80DCD" w:rsidRPr="006225E5" w:rsidRDefault="00A80DCD" w:rsidP="00A80DCD">
            <w:pPr>
              <w:spacing w:after="160" w:line="259" w:lineRule="auto"/>
              <w:contextualSpacing/>
              <w:rPr>
                <w:rFonts w:ascii="Garamond" w:hAnsi="Garamond"/>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A80DCD" w:rsidRPr="006225E5" w:rsidRDefault="00A80DCD" w:rsidP="00A80DCD">
            <w:pPr>
              <w:spacing w:after="160" w:line="259" w:lineRule="auto"/>
              <w:contextualSpacing/>
              <w:rPr>
                <w:rFonts w:ascii="Garamond" w:hAnsi="Garamond"/>
                <w:sz w:val="22"/>
                <w:szCs w:val="22"/>
              </w:rPr>
            </w:pPr>
          </w:p>
        </w:tc>
      </w:tr>
      <w:tr w:rsidR="006225E5" w:rsidRPr="006225E5" w:rsidTr="004506F8">
        <w:trPr>
          <w:trHeight w:val="20"/>
        </w:trPr>
        <w:tc>
          <w:tcPr>
            <w:tcW w:w="913"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tcPr>
          <w:p w:rsidR="00A80DCD" w:rsidRPr="006225E5" w:rsidRDefault="00A80DCD" w:rsidP="00EA2030">
            <w:pPr>
              <w:pStyle w:val="Odstavekseznama"/>
              <w:numPr>
                <w:ilvl w:val="0"/>
                <w:numId w:val="38"/>
              </w:numPr>
              <w:spacing w:after="240"/>
              <w:rPr>
                <w:rFonts w:ascii="Garamond" w:hAnsi="Garamond"/>
                <w:kern w:val="3"/>
                <w:sz w:val="22"/>
                <w:szCs w:val="22"/>
              </w:rPr>
            </w:pP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cPr>
          <w:p w:rsidR="00A80DCD" w:rsidRPr="006225E5" w:rsidRDefault="00B34EF6" w:rsidP="00A80DCD">
            <w:pPr>
              <w:spacing w:after="160" w:line="259" w:lineRule="auto"/>
              <w:contextualSpacing/>
              <w:rPr>
                <w:rFonts w:ascii="Garamond" w:hAnsi="Garamond"/>
                <w:b/>
                <w:bCs/>
                <w:sz w:val="22"/>
                <w:szCs w:val="22"/>
              </w:rPr>
            </w:pPr>
            <w:r w:rsidRPr="006225E5">
              <w:rPr>
                <w:rFonts w:ascii="Garamond" w:hAnsi="Garamond"/>
                <w:b/>
                <w:bCs/>
                <w:sz w:val="22"/>
                <w:szCs w:val="22"/>
              </w:rPr>
              <w:t>1Učinkovitost in varnost inaktiviranih trombocitnih pripravkov, pripravljenih iz zlitja petih buffy coatov (trombociti pridobljeni iz polne krvi v antikoagulansu CPD).</w:t>
            </w:r>
          </w:p>
          <w:p w:rsidR="00D360FD" w:rsidRPr="006225E5" w:rsidRDefault="00D360FD" w:rsidP="00597813">
            <w:pPr>
              <w:spacing w:after="160" w:line="259" w:lineRule="auto"/>
              <w:contextualSpacing/>
              <w:rPr>
                <w:rFonts w:ascii="Garamond" w:hAnsi="Garamond"/>
                <w:b/>
                <w:bCs/>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A80DCD" w:rsidRPr="006225E5" w:rsidRDefault="00A80DCD" w:rsidP="00A80DCD">
            <w:pPr>
              <w:spacing w:after="160" w:line="259" w:lineRule="auto"/>
              <w:contextualSpacing/>
              <w:rPr>
                <w:rFonts w:ascii="Garamond" w:hAnsi="Garamond"/>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A80DCD" w:rsidRPr="006225E5" w:rsidRDefault="00A80DCD" w:rsidP="00A80DCD">
            <w:pPr>
              <w:spacing w:after="160" w:line="259" w:lineRule="auto"/>
              <w:contextualSpacing/>
              <w:rPr>
                <w:rFonts w:ascii="Garamond" w:hAnsi="Garamond"/>
                <w:sz w:val="22"/>
                <w:szCs w:val="22"/>
              </w:rPr>
            </w:pPr>
          </w:p>
        </w:tc>
      </w:tr>
      <w:tr w:rsidR="006225E5" w:rsidRPr="006225E5" w:rsidTr="004506F8">
        <w:trPr>
          <w:trHeight w:val="20"/>
        </w:trPr>
        <w:tc>
          <w:tcPr>
            <w:tcW w:w="913"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tcPr>
          <w:p w:rsidR="00A80DCD" w:rsidRPr="006225E5" w:rsidRDefault="00A80DCD" w:rsidP="00EA2030">
            <w:pPr>
              <w:pStyle w:val="Odstavekseznama"/>
              <w:numPr>
                <w:ilvl w:val="0"/>
                <w:numId w:val="38"/>
              </w:numPr>
              <w:spacing w:after="240"/>
              <w:rPr>
                <w:rFonts w:ascii="Garamond" w:hAnsi="Garamond"/>
                <w:kern w:val="3"/>
                <w:sz w:val="22"/>
                <w:szCs w:val="22"/>
              </w:rPr>
            </w:pP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cPr>
          <w:p w:rsidR="00A80DCD" w:rsidRPr="006225E5" w:rsidRDefault="00A80DCD" w:rsidP="00A80DCD">
            <w:pPr>
              <w:spacing w:after="160" w:line="259" w:lineRule="auto"/>
              <w:contextualSpacing/>
              <w:rPr>
                <w:rFonts w:ascii="Garamond" w:hAnsi="Garamond"/>
              </w:rPr>
            </w:pPr>
            <w:r w:rsidRPr="006225E5">
              <w:rPr>
                <w:rFonts w:ascii="Garamond" w:hAnsi="Garamond"/>
              </w:rPr>
              <w:t>Sistem mora biti zmožen inaktivacije levkocitov, na način, da lahko nadomesti gamma sevanje oz. uspešno prepreči TA-GvHD.</w:t>
            </w:r>
          </w:p>
          <w:p w:rsidR="00D360FD" w:rsidRPr="006225E5" w:rsidRDefault="00D360FD" w:rsidP="00597813">
            <w:pPr>
              <w:spacing w:after="160" w:line="259" w:lineRule="auto"/>
              <w:contextualSpacing/>
              <w:rPr>
                <w:rFonts w:ascii="Garamond" w:hAnsi="Garamond"/>
                <w:b/>
                <w:bCs/>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A80DCD" w:rsidRPr="006225E5" w:rsidRDefault="00A80DCD" w:rsidP="00A80DCD">
            <w:pPr>
              <w:spacing w:after="160" w:line="259" w:lineRule="auto"/>
              <w:contextualSpacing/>
              <w:rPr>
                <w:rFonts w:ascii="Garamond" w:hAnsi="Garamond"/>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A80DCD" w:rsidRPr="006225E5" w:rsidRDefault="00A80DCD" w:rsidP="00A80DCD">
            <w:pPr>
              <w:spacing w:after="160" w:line="259" w:lineRule="auto"/>
              <w:contextualSpacing/>
              <w:rPr>
                <w:rFonts w:ascii="Garamond" w:hAnsi="Garamond"/>
                <w:sz w:val="22"/>
                <w:szCs w:val="22"/>
              </w:rPr>
            </w:pPr>
          </w:p>
        </w:tc>
      </w:tr>
      <w:tr w:rsidR="006225E5" w:rsidRPr="006225E5" w:rsidTr="004506F8">
        <w:trPr>
          <w:trHeight w:val="20"/>
        </w:trPr>
        <w:tc>
          <w:tcPr>
            <w:tcW w:w="913"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tcPr>
          <w:p w:rsidR="00A80DCD" w:rsidRPr="006225E5" w:rsidRDefault="00A80DCD" w:rsidP="00EA2030">
            <w:pPr>
              <w:pStyle w:val="Odstavekseznama"/>
              <w:numPr>
                <w:ilvl w:val="0"/>
                <w:numId w:val="38"/>
              </w:numPr>
              <w:spacing w:after="240"/>
              <w:rPr>
                <w:rFonts w:ascii="Garamond" w:hAnsi="Garamond"/>
                <w:kern w:val="3"/>
                <w:sz w:val="22"/>
                <w:szCs w:val="22"/>
              </w:rPr>
            </w:pP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cPr>
          <w:p w:rsidR="00A80DCD" w:rsidRPr="006225E5" w:rsidRDefault="00A80DCD" w:rsidP="003F6254">
            <w:pPr>
              <w:spacing w:after="160" w:line="259" w:lineRule="auto"/>
              <w:contextualSpacing/>
              <w:rPr>
                <w:rFonts w:ascii="Garamond" w:hAnsi="Garamond"/>
                <w:b/>
                <w:bCs/>
                <w:sz w:val="22"/>
                <w:szCs w:val="22"/>
              </w:rPr>
            </w:pPr>
            <w:r w:rsidRPr="006225E5">
              <w:rPr>
                <w:rFonts w:ascii="Garamond" w:hAnsi="Garamond"/>
              </w:rPr>
              <w:t>Aparat mora biti uporaben tudi za inaktivacijo plazme, ki mora dosegati kriterije patogenske inaktivacije; vsaj 4 log za HIV, HBV, HCV in WNV.</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A80DCD" w:rsidRPr="006225E5" w:rsidRDefault="00A80DCD" w:rsidP="009E06FD">
            <w:pPr>
              <w:pStyle w:val="Standard"/>
              <w:jc w:val="both"/>
              <w:rPr>
                <w:rFonts w:ascii="Garamond" w:hAnsi="Garamond"/>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A80DCD" w:rsidRPr="006225E5" w:rsidRDefault="00A80DCD" w:rsidP="00A80DCD">
            <w:pPr>
              <w:spacing w:after="160" w:line="259" w:lineRule="auto"/>
              <w:contextualSpacing/>
              <w:rPr>
                <w:rFonts w:ascii="Garamond" w:hAnsi="Garamond"/>
                <w:sz w:val="22"/>
                <w:szCs w:val="22"/>
              </w:rPr>
            </w:pPr>
          </w:p>
        </w:tc>
      </w:tr>
      <w:tr w:rsidR="006225E5" w:rsidRPr="006225E5" w:rsidTr="004506F8">
        <w:trPr>
          <w:trHeight w:val="20"/>
        </w:trPr>
        <w:tc>
          <w:tcPr>
            <w:tcW w:w="913"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tcPr>
          <w:p w:rsidR="00A80DCD" w:rsidRPr="006225E5" w:rsidRDefault="00A80DCD" w:rsidP="00EA2030">
            <w:pPr>
              <w:pStyle w:val="Odstavekseznama"/>
              <w:numPr>
                <w:ilvl w:val="0"/>
                <w:numId w:val="38"/>
              </w:numPr>
              <w:spacing w:after="240"/>
              <w:rPr>
                <w:rFonts w:ascii="Garamond" w:hAnsi="Garamond"/>
                <w:kern w:val="3"/>
                <w:sz w:val="22"/>
                <w:szCs w:val="22"/>
              </w:rPr>
            </w:pP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cPr>
          <w:p w:rsidR="00A80DCD" w:rsidRPr="006225E5" w:rsidRDefault="00A80DCD" w:rsidP="00A80DCD">
            <w:pPr>
              <w:spacing w:after="160" w:line="259" w:lineRule="auto"/>
              <w:contextualSpacing/>
              <w:rPr>
                <w:rFonts w:ascii="Garamond" w:hAnsi="Garamond"/>
              </w:rPr>
            </w:pPr>
            <w:r w:rsidRPr="006225E5">
              <w:rPr>
                <w:rFonts w:ascii="Garamond" w:hAnsi="Garamond"/>
              </w:rPr>
              <w:t>Patogensko inaktivirana plazma mora po patogenski inaktivaciji dosegati vrednosti koagulacijskih faktorjev, ki jih določa EDQM.</w:t>
            </w:r>
          </w:p>
          <w:p w:rsidR="00D360FD" w:rsidRPr="006225E5" w:rsidRDefault="00D360FD" w:rsidP="00597813">
            <w:pPr>
              <w:spacing w:after="160" w:line="259" w:lineRule="auto"/>
              <w:contextualSpacing/>
              <w:rPr>
                <w:rFonts w:ascii="Garamond" w:hAnsi="Garamond"/>
                <w:b/>
                <w:bCs/>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A80DCD" w:rsidRPr="006225E5" w:rsidRDefault="00A80DCD" w:rsidP="00A80DCD">
            <w:pPr>
              <w:spacing w:after="160" w:line="259" w:lineRule="auto"/>
              <w:contextualSpacing/>
              <w:rPr>
                <w:rFonts w:ascii="Garamond" w:hAnsi="Garamond"/>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A80DCD" w:rsidRPr="006225E5" w:rsidRDefault="00A80DCD" w:rsidP="00A80DCD">
            <w:pPr>
              <w:spacing w:after="160" w:line="259" w:lineRule="auto"/>
              <w:contextualSpacing/>
              <w:rPr>
                <w:rFonts w:ascii="Garamond" w:hAnsi="Garamond"/>
                <w:sz w:val="22"/>
                <w:szCs w:val="22"/>
              </w:rPr>
            </w:pPr>
          </w:p>
        </w:tc>
      </w:tr>
      <w:tr w:rsidR="006225E5" w:rsidRPr="006225E5" w:rsidTr="004506F8">
        <w:trPr>
          <w:trHeight w:val="20"/>
        </w:trPr>
        <w:tc>
          <w:tcPr>
            <w:tcW w:w="913"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tcPr>
          <w:p w:rsidR="00A80DCD" w:rsidRPr="006225E5" w:rsidRDefault="00A80DCD" w:rsidP="00EA2030">
            <w:pPr>
              <w:pStyle w:val="Odstavekseznama"/>
              <w:numPr>
                <w:ilvl w:val="0"/>
                <w:numId w:val="38"/>
              </w:numPr>
              <w:spacing w:after="240"/>
              <w:rPr>
                <w:rFonts w:ascii="Garamond" w:hAnsi="Garamond"/>
                <w:kern w:val="3"/>
                <w:sz w:val="22"/>
                <w:szCs w:val="22"/>
              </w:rPr>
            </w:pP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cPr>
          <w:p w:rsidR="00A80DCD" w:rsidRPr="006225E5" w:rsidRDefault="00A80DCD" w:rsidP="00A80DCD">
            <w:pPr>
              <w:spacing w:after="160" w:line="259" w:lineRule="auto"/>
              <w:contextualSpacing/>
              <w:rPr>
                <w:rFonts w:ascii="Garamond" w:hAnsi="Garamond"/>
              </w:rPr>
            </w:pPr>
            <w:r w:rsidRPr="006225E5">
              <w:rPr>
                <w:rFonts w:ascii="Garamond" w:hAnsi="Garamond"/>
              </w:rPr>
              <w:t>Ponudnik mora predložiti vso dokumentacijo oz. podatke o nevarnih snoveh, ki so v sistemu uporabljene.</w:t>
            </w:r>
          </w:p>
          <w:p w:rsidR="00D360FD" w:rsidRPr="006225E5" w:rsidRDefault="00D360FD" w:rsidP="00D360FD">
            <w:pPr>
              <w:spacing w:after="160" w:line="259" w:lineRule="auto"/>
              <w:contextualSpacing/>
              <w:rPr>
                <w:rFonts w:ascii="Garamond" w:hAnsi="Garamond"/>
                <w:b/>
                <w:bCs/>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A80DCD" w:rsidRPr="006225E5" w:rsidRDefault="00A80DCD" w:rsidP="00A80DCD">
            <w:pPr>
              <w:spacing w:after="160" w:line="259" w:lineRule="auto"/>
              <w:contextualSpacing/>
              <w:rPr>
                <w:rFonts w:ascii="Garamond" w:hAnsi="Garamond"/>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A80DCD" w:rsidRPr="006225E5" w:rsidRDefault="00A80DCD" w:rsidP="00A80DCD">
            <w:pPr>
              <w:spacing w:after="160" w:line="259" w:lineRule="auto"/>
              <w:contextualSpacing/>
              <w:rPr>
                <w:rFonts w:ascii="Garamond" w:hAnsi="Garamond"/>
                <w:sz w:val="22"/>
                <w:szCs w:val="22"/>
              </w:rPr>
            </w:pPr>
          </w:p>
        </w:tc>
      </w:tr>
      <w:tr w:rsidR="006225E5" w:rsidRPr="006225E5" w:rsidTr="004506F8">
        <w:trPr>
          <w:trHeight w:val="20"/>
        </w:trPr>
        <w:tc>
          <w:tcPr>
            <w:tcW w:w="913"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tcPr>
          <w:p w:rsidR="00A80DCD" w:rsidRPr="006225E5" w:rsidRDefault="00A80DCD" w:rsidP="00EA2030">
            <w:pPr>
              <w:pStyle w:val="Odstavekseznama"/>
              <w:numPr>
                <w:ilvl w:val="0"/>
                <w:numId w:val="38"/>
              </w:numPr>
              <w:spacing w:after="240"/>
              <w:rPr>
                <w:rFonts w:ascii="Garamond" w:hAnsi="Garamond"/>
                <w:kern w:val="3"/>
                <w:sz w:val="22"/>
                <w:szCs w:val="22"/>
              </w:rPr>
            </w:pP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cPr>
          <w:p w:rsidR="00A80DCD" w:rsidRPr="006225E5" w:rsidRDefault="00D360FD" w:rsidP="00A80DCD">
            <w:pPr>
              <w:spacing w:after="160" w:line="259" w:lineRule="auto"/>
              <w:contextualSpacing/>
              <w:rPr>
                <w:rFonts w:ascii="Garamond" w:hAnsi="Garamond"/>
                <w:b/>
                <w:bCs/>
                <w:sz w:val="22"/>
                <w:szCs w:val="22"/>
              </w:rPr>
            </w:pPr>
            <w:r w:rsidRPr="006225E5">
              <w:t>Aparat</w:t>
            </w:r>
            <w:r w:rsidRPr="006225E5">
              <w:rPr>
                <w:b/>
                <w:bCs/>
              </w:rPr>
              <w:t xml:space="preserve"> </w:t>
            </w:r>
            <w:r w:rsidRPr="006225E5">
              <w:t>mora imeti tudi optični čitalec, ki bere ISBT in codabar kodi.</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A80DCD" w:rsidRPr="006225E5" w:rsidRDefault="00A80DCD" w:rsidP="00A80DCD">
            <w:pPr>
              <w:spacing w:after="160" w:line="259" w:lineRule="auto"/>
              <w:contextualSpacing/>
              <w:rPr>
                <w:rFonts w:ascii="Garamond" w:hAnsi="Garamond"/>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A80DCD" w:rsidRPr="006225E5" w:rsidRDefault="00A80DCD" w:rsidP="00A80DCD">
            <w:pPr>
              <w:spacing w:after="160" w:line="259" w:lineRule="auto"/>
              <w:contextualSpacing/>
              <w:rPr>
                <w:rFonts w:ascii="Garamond" w:hAnsi="Garamond"/>
                <w:sz w:val="22"/>
                <w:szCs w:val="22"/>
              </w:rPr>
            </w:pPr>
          </w:p>
        </w:tc>
      </w:tr>
      <w:tr w:rsidR="006225E5" w:rsidRPr="006225E5" w:rsidTr="004506F8">
        <w:trPr>
          <w:trHeight w:val="20"/>
        </w:trPr>
        <w:tc>
          <w:tcPr>
            <w:tcW w:w="913"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tcPr>
          <w:p w:rsidR="00A80DCD" w:rsidRPr="006225E5" w:rsidRDefault="00A80DCD" w:rsidP="00EA2030">
            <w:pPr>
              <w:pStyle w:val="Odstavekseznama"/>
              <w:numPr>
                <w:ilvl w:val="0"/>
                <w:numId w:val="38"/>
              </w:numPr>
              <w:spacing w:after="240"/>
              <w:rPr>
                <w:rFonts w:ascii="Garamond" w:hAnsi="Garamond"/>
                <w:kern w:val="3"/>
                <w:sz w:val="22"/>
                <w:szCs w:val="22"/>
              </w:rPr>
            </w:pP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cPr>
          <w:p w:rsidR="00A80DCD" w:rsidRPr="006225E5" w:rsidRDefault="00A80DCD" w:rsidP="00FD4695">
            <w:pPr>
              <w:spacing w:after="120" w:line="252" w:lineRule="auto"/>
              <w:jc w:val="both"/>
              <w:rPr>
                <w:rFonts w:ascii="Garamond" w:hAnsi="Garamond"/>
                <w:b/>
                <w:bCs/>
                <w:sz w:val="22"/>
                <w:szCs w:val="22"/>
              </w:rPr>
            </w:pPr>
            <w:r w:rsidRPr="006225E5">
              <w:rPr>
                <w:rFonts w:ascii="Garamond" w:hAnsi="Garamond"/>
              </w:rPr>
              <w:t xml:space="preserve"> </w:t>
            </w:r>
            <w:r w:rsidR="00D360FD" w:rsidRPr="006225E5">
              <w:t>Aparatu mora pripadati tudi podporni računalniški program (data management system), ki mora omogočati popolno sledljivost postopkov, izvajalcev in pripravljenih komponent krvi. Podatki se morajo natisniti v obliki, ki je razumljiva uporabniku. Podatki se morajo izvoziti in</w:t>
            </w:r>
            <w:r w:rsidR="00FD4695" w:rsidRPr="006225E5">
              <w:t xml:space="preserve"> obdelati za potrebe uporabnika na osebni računalnik ter  zunanjo enoto </w:t>
            </w:r>
            <w:r w:rsidR="00D360FD" w:rsidRPr="006225E5">
              <w:t xml:space="preserve"> </w:t>
            </w:r>
            <w:r w:rsidR="00FD4695" w:rsidRPr="006225E5">
              <w:t>(USB, drugo).</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A80DCD" w:rsidRPr="006225E5" w:rsidRDefault="00A80DCD" w:rsidP="00A80DCD">
            <w:pPr>
              <w:spacing w:after="160" w:line="259" w:lineRule="auto"/>
              <w:contextualSpacing/>
              <w:rPr>
                <w:rFonts w:ascii="Garamond" w:hAnsi="Garamond"/>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A80DCD" w:rsidRPr="006225E5" w:rsidRDefault="00A80DCD" w:rsidP="00A80DCD">
            <w:pPr>
              <w:spacing w:after="160" w:line="259" w:lineRule="auto"/>
              <w:contextualSpacing/>
              <w:rPr>
                <w:rFonts w:ascii="Garamond" w:hAnsi="Garamond"/>
                <w:sz w:val="22"/>
                <w:szCs w:val="22"/>
              </w:rPr>
            </w:pPr>
          </w:p>
        </w:tc>
      </w:tr>
      <w:tr w:rsidR="006225E5" w:rsidRPr="006225E5" w:rsidTr="00D360FD">
        <w:trPr>
          <w:trHeight w:val="20"/>
        </w:trPr>
        <w:tc>
          <w:tcPr>
            <w:tcW w:w="913"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tcPr>
          <w:p w:rsidR="00A80DCD" w:rsidRPr="006225E5" w:rsidRDefault="00A80DCD" w:rsidP="00EA2030">
            <w:pPr>
              <w:pStyle w:val="Odstavekseznama"/>
              <w:numPr>
                <w:ilvl w:val="0"/>
                <w:numId w:val="38"/>
              </w:numPr>
              <w:spacing w:after="240"/>
              <w:rPr>
                <w:rFonts w:ascii="Garamond" w:hAnsi="Garamond"/>
                <w:kern w:val="3"/>
                <w:sz w:val="22"/>
                <w:szCs w:val="22"/>
              </w:rPr>
            </w:pP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cPr>
          <w:p w:rsidR="00A80DCD" w:rsidRPr="006225E5" w:rsidRDefault="00A80DCD" w:rsidP="00A80DCD">
            <w:pPr>
              <w:spacing w:after="160" w:line="259" w:lineRule="auto"/>
              <w:contextualSpacing/>
              <w:rPr>
                <w:rFonts w:ascii="Garamond" w:hAnsi="Garamond"/>
                <w:b/>
                <w:bCs/>
                <w:sz w:val="22"/>
                <w:szCs w:val="22"/>
              </w:rPr>
            </w:pPr>
            <w:r w:rsidRPr="006225E5">
              <w:rPr>
                <w:rFonts w:ascii="Garamond" w:hAnsi="Garamond"/>
              </w:rPr>
              <w:t>Če računalnik, tiskalnik in programska oprema niso integrirani v aparatu, mora biti strojna in programska oprema dobavljena hkrati z aparatom.</w:t>
            </w:r>
          </w:p>
        </w:tc>
        <w:tc>
          <w:tcPr>
            <w:tcW w:w="3827" w:type="dxa"/>
            <w:gridSpan w:val="2"/>
            <w:tcBorders>
              <w:top w:val="single" w:sz="4" w:space="0" w:color="auto"/>
              <w:left w:val="single" w:sz="4" w:space="0" w:color="auto"/>
              <w:bottom w:val="single" w:sz="4" w:space="0" w:color="auto"/>
              <w:right w:val="single" w:sz="4" w:space="0" w:color="auto"/>
            </w:tcBorders>
            <w:shd w:val="clear" w:color="auto" w:fill="FFFFFF"/>
          </w:tcPr>
          <w:p w:rsidR="00A80DCD" w:rsidRPr="006225E5" w:rsidRDefault="00A80DCD" w:rsidP="00A80DCD">
            <w:pPr>
              <w:spacing w:after="160" w:line="259" w:lineRule="auto"/>
              <w:contextualSpacing/>
              <w:rPr>
                <w:rFonts w:ascii="Garamond" w:hAnsi="Garamond"/>
                <w:sz w:val="22"/>
                <w:szCs w:val="22"/>
              </w:rPr>
            </w:pPr>
            <w:r w:rsidRPr="006225E5">
              <w:rPr>
                <w:rFonts w:ascii="Garamond" w:hAnsi="Garamond"/>
                <w:b/>
                <w:sz w:val="22"/>
                <w:szCs w:val="22"/>
              </w:rPr>
              <w:t>Dokazilo:</w:t>
            </w:r>
            <w:r w:rsidRPr="006225E5">
              <w:rPr>
                <w:rFonts w:ascii="Garamond" w:hAnsi="Garamond"/>
                <w:sz w:val="22"/>
                <w:szCs w:val="22"/>
              </w:rPr>
              <w:t xml:space="preserve"> Izjava proizvajalca in ponudnika dana pod kazensko in materialno odgovornostjo. </w:t>
            </w:r>
          </w:p>
        </w:tc>
      </w:tr>
      <w:tr w:rsidR="006225E5" w:rsidRPr="006225E5" w:rsidTr="00D360FD">
        <w:trPr>
          <w:trHeight w:val="20"/>
        </w:trPr>
        <w:tc>
          <w:tcPr>
            <w:tcW w:w="913"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tcPr>
          <w:p w:rsidR="00402D0B" w:rsidRPr="006225E5" w:rsidRDefault="00402D0B" w:rsidP="00EA2030">
            <w:pPr>
              <w:pStyle w:val="Odstavekseznama"/>
              <w:numPr>
                <w:ilvl w:val="0"/>
                <w:numId w:val="38"/>
              </w:numPr>
              <w:spacing w:after="240"/>
              <w:rPr>
                <w:rFonts w:ascii="Garamond" w:hAnsi="Garamond"/>
                <w:kern w:val="3"/>
                <w:sz w:val="22"/>
                <w:szCs w:val="22"/>
              </w:rPr>
            </w:pPr>
          </w:p>
        </w:tc>
        <w:tc>
          <w:tcPr>
            <w:tcW w:w="4252" w:type="dxa"/>
            <w:gridSpan w:val="2"/>
            <w:tcBorders>
              <w:top w:val="single" w:sz="4" w:space="0" w:color="auto"/>
              <w:left w:val="single" w:sz="4" w:space="0" w:color="auto"/>
              <w:bottom w:val="single" w:sz="4" w:space="0" w:color="auto"/>
              <w:right w:val="single" w:sz="4" w:space="0" w:color="auto"/>
            </w:tcBorders>
            <w:shd w:val="clear" w:color="auto" w:fill="FFFFFF"/>
          </w:tcPr>
          <w:p w:rsidR="006C6759" w:rsidRPr="006225E5" w:rsidRDefault="00402D0B" w:rsidP="00A80DCD">
            <w:pPr>
              <w:spacing w:after="160" w:line="259" w:lineRule="auto"/>
              <w:contextualSpacing/>
              <w:rPr>
                <w:rFonts w:ascii="Garamond" w:hAnsi="Garamond"/>
              </w:rPr>
            </w:pPr>
            <w:r w:rsidRPr="006225E5">
              <w:rPr>
                <w:rFonts w:ascii="Garamond" w:hAnsi="Garamond"/>
              </w:rPr>
              <w:t>Ponudnik mora na lastne stroške po dobavi aparata izvesti kvalifikacijo postavitve in delovanja aparata na lokaciji naročnika (za potrebe validacije mora ponudnik zagotovi vsaj 15 setov), sodelovati pri kvalifikaciji delovanja aparata in validaciji postopkov ter nuditi vso strokovno in tehnično pomoč.</w:t>
            </w:r>
          </w:p>
          <w:p w:rsidR="006C6759" w:rsidRPr="006225E5" w:rsidRDefault="006C6759" w:rsidP="00A80DCD">
            <w:pPr>
              <w:spacing w:after="160" w:line="259" w:lineRule="auto"/>
              <w:contextualSpacing/>
              <w:rPr>
                <w:rFonts w:ascii="Garamond" w:hAnsi="Garamond"/>
              </w:rPr>
            </w:pPr>
          </w:p>
          <w:p w:rsidR="00402D0B" w:rsidRPr="006225E5" w:rsidRDefault="00402D0B" w:rsidP="00A80DCD">
            <w:pPr>
              <w:spacing w:after="160" w:line="259" w:lineRule="auto"/>
              <w:contextualSpacing/>
              <w:rPr>
                <w:rFonts w:ascii="Garamond" w:hAnsi="Garamond"/>
                <w:b/>
                <w:bCs/>
                <w:sz w:val="22"/>
                <w:szCs w:val="22"/>
              </w:rPr>
            </w:pPr>
            <w:r w:rsidRPr="006225E5">
              <w:rPr>
                <w:rFonts w:ascii="Garamond" w:hAnsi="Garamond"/>
              </w:rPr>
              <w:t xml:space="preserve"> </w:t>
            </w:r>
            <w:r w:rsidR="002D6BAD" w:rsidRPr="006225E5">
              <w:rPr>
                <w:rFonts w:ascii="Garamond" w:hAnsi="Garamond"/>
                <w:sz w:val="22"/>
                <w:szCs w:val="22"/>
              </w:rPr>
              <w:t>Naročnik lahko zahteva od ponudnika, da v roku najkasneje 10 dni po predhodnem pisnem povabilu, dostavi brezplačno v test opremo (1 kom)  za potrebe  potrditve ustreznosti nudenega  v OBR-5 s tehničnimi zahtevami naročnika v OBR-8. Predviden čas testa do dveh  (2) mesecev  od edukacije uporabnika. Ponudnik mora, za čas testa, zagotoviti potreben potrošni material brezplačno  (OBR-5/1).</w:t>
            </w:r>
          </w:p>
        </w:tc>
        <w:tc>
          <w:tcPr>
            <w:tcW w:w="3827" w:type="dxa"/>
            <w:gridSpan w:val="2"/>
            <w:tcBorders>
              <w:top w:val="single" w:sz="4" w:space="0" w:color="auto"/>
              <w:left w:val="single" w:sz="4" w:space="0" w:color="auto"/>
              <w:bottom w:val="single" w:sz="4" w:space="0" w:color="auto"/>
              <w:right w:val="single" w:sz="4" w:space="0" w:color="auto"/>
            </w:tcBorders>
            <w:shd w:val="clear" w:color="auto" w:fill="FFFFFF"/>
          </w:tcPr>
          <w:p w:rsidR="00402D0B" w:rsidRPr="006225E5" w:rsidRDefault="00C06B3F" w:rsidP="00A80DCD">
            <w:pPr>
              <w:spacing w:after="160" w:line="259" w:lineRule="auto"/>
              <w:contextualSpacing/>
              <w:rPr>
                <w:rFonts w:ascii="Garamond" w:hAnsi="Garamond"/>
                <w:sz w:val="22"/>
                <w:szCs w:val="22"/>
              </w:rPr>
            </w:pPr>
            <w:r w:rsidRPr="006225E5">
              <w:rPr>
                <w:rFonts w:ascii="Garamond" w:hAnsi="Garamond"/>
                <w:b/>
                <w:sz w:val="22"/>
                <w:szCs w:val="22"/>
              </w:rPr>
              <w:t>Dokazilo:</w:t>
            </w:r>
            <w:r w:rsidRPr="006225E5">
              <w:rPr>
                <w:rFonts w:ascii="Garamond" w:hAnsi="Garamond"/>
                <w:sz w:val="22"/>
                <w:szCs w:val="22"/>
              </w:rPr>
              <w:t xml:space="preserve"> Izjava proizvajalca in ponudnika dana pod kazensko in materialno odgovornostjo.</w:t>
            </w:r>
          </w:p>
        </w:tc>
      </w:tr>
      <w:tr w:rsidR="007B0808" w:rsidRPr="002E7673" w:rsidTr="002E2276">
        <w:trPr>
          <w:trHeight w:val="20"/>
        </w:trPr>
        <w:tc>
          <w:tcPr>
            <w:tcW w:w="8992" w:type="dxa"/>
            <w:gridSpan w:val="6"/>
            <w:tcBorders>
              <w:top w:val="single" w:sz="4" w:space="0" w:color="auto"/>
              <w:left w:val="single" w:sz="4" w:space="0" w:color="auto"/>
              <w:bottom w:val="single" w:sz="4" w:space="0" w:color="auto"/>
              <w:right w:val="single" w:sz="4" w:space="0" w:color="auto"/>
            </w:tcBorders>
            <w:shd w:val="clear" w:color="auto" w:fill="FFFFFF"/>
            <w:noWrap/>
            <w:vAlign w:val="center"/>
          </w:tcPr>
          <w:p w:rsidR="007B0808" w:rsidRPr="002E7673" w:rsidRDefault="007B0808" w:rsidP="009E06FD">
            <w:pPr>
              <w:spacing w:after="160" w:line="259" w:lineRule="auto"/>
              <w:contextualSpacing/>
              <w:rPr>
                <w:rFonts w:ascii="Garamond" w:hAnsi="Garamond"/>
                <w:b/>
                <w:sz w:val="22"/>
                <w:szCs w:val="22"/>
              </w:rPr>
            </w:pPr>
            <w:r w:rsidRPr="002E7673">
              <w:rPr>
                <w:rFonts w:ascii="Garamond" w:hAnsi="Garamond"/>
                <w:b/>
                <w:sz w:val="22"/>
                <w:szCs w:val="22"/>
              </w:rPr>
              <w:t>Druge zahteve:</w:t>
            </w:r>
          </w:p>
          <w:p w:rsidR="007B0808" w:rsidRPr="002E7673" w:rsidRDefault="007B0808" w:rsidP="00813651">
            <w:pPr>
              <w:spacing w:after="160" w:line="259" w:lineRule="auto"/>
              <w:contextualSpacing/>
              <w:rPr>
                <w:rFonts w:ascii="Garamond" w:hAnsi="Garamond"/>
                <w:b/>
                <w:sz w:val="22"/>
                <w:szCs w:val="22"/>
              </w:rPr>
            </w:pPr>
            <w:r w:rsidRPr="002E7673">
              <w:rPr>
                <w:rFonts w:ascii="Garamond" w:hAnsi="Garamond"/>
                <w:sz w:val="22"/>
                <w:szCs w:val="22"/>
              </w:rPr>
              <w:t>Ponudnik mora v  OBR-5/</w:t>
            </w:r>
            <w:r w:rsidR="004E0CA8" w:rsidRPr="002E7673">
              <w:rPr>
                <w:rFonts w:ascii="Garamond" w:hAnsi="Garamond"/>
                <w:sz w:val="22"/>
                <w:szCs w:val="22"/>
              </w:rPr>
              <w:t>1</w:t>
            </w:r>
            <w:r w:rsidRPr="002E7673">
              <w:rPr>
                <w:rFonts w:ascii="Garamond" w:hAnsi="Garamond"/>
                <w:sz w:val="22"/>
                <w:szCs w:val="22"/>
              </w:rPr>
              <w:t xml:space="preserve"> vpisati vse potrošen material, ki je potreben za izvajanje </w:t>
            </w:r>
            <w:r w:rsidR="00C63BB6" w:rsidRPr="002E7673">
              <w:rPr>
                <w:rFonts w:ascii="Garamond" w:hAnsi="Garamond"/>
                <w:sz w:val="22"/>
                <w:szCs w:val="22"/>
              </w:rPr>
              <w:t xml:space="preserve">postopkov </w:t>
            </w:r>
            <w:r w:rsidRPr="002E7673">
              <w:rPr>
                <w:rFonts w:ascii="Garamond" w:hAnsi="Garamond"/>
                <w:sz w:val="22"/>
                <w:szCs w:val="22"/>
              </w:rPr>
              <w:t xml:space="preserve">ter pripravo in delovanje aparata. </w:t>
            </w:r>
          </w:p>
        </w:tc>
      </w:tr>
      <w:tr w:rsidR="002E5575" w:rsidRPr="002E7673" w:rsidTr="00D360FD">
        <w:trPr>
          <w:trHeight w:val="20"/>
        </w:trPr>
        <w:tc>
          <w:tcPr>
            <w:tcW w:w="87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2E5575" w:rsidRPr="002E7673" w:rsidRDefault="002E5575" w:rsidP="00EA2030">
            <w:pPr>
              <w:pStyle w:val="Odstavekseznama"/>
              <w:numPr>
                <w:ilvl w:val="0"/>
                <w:numId w:val="38"/>
              </w:numPr>
              <w:spacing w:after="160" w:line="259" w:lineRule="auto"/>
              <w:contextualSpacing/>
              <w:rPr>
                <w:rFonts w:ascii="Garamond" w:hAnsi="Garamond"/>
                <w:b/>
                <w:sz w:val="22"/>
                <w:szCs w:val="22"/>
              </w:rPr>
            </w:pPr>
          </w:p>
        </w:tc>
        <w:tc>
          <w:tcPr>
            <w:tcW w:w="4277" w:type="dxa"/>
            <w:gridSpan w:val="2"/>
            <w:tcBorders>
              <w:top w:val="single" w:sz="4" w:space="0" w:color="auto"/>
              <w:left w:val="single" w:sz="4" w:space="0" w:color="auto"/>
              <w:bottom w:val="single" w:sz="4" w:space="0" w:color="auto"/>
              <w:right w:val="single" w:sz="4" w:space="0" w:color="auto"/>
            </w:tcBorders>
            <w:shd w:val="clear" w:color="auto" w:fill="FFFFFF"/>
          </w:tcPr>
          <w:p w:rsidR="006C6759" w:rsidRPr="002E7673" w:rsidRDefault="002E5575" w:rsidP="006C6759">
            <w:pPr>
              <w:pStyle w:val="Standard"/>
              <w:widowControl/>
              <w:overflowPunct w:val="0"/>
              <w:autoSpaceDE w:val="0"/>
              <w:textAlignment w:val="auto"/>
              <w:rPr>
                <w:rStyle w:val="longtext1"/>
                <w:rFonts w:ascii="Garamond" w:hAnsi="Garamond"/>
                <w:sz w:val="24"/>
              </w:rPr>
            </w:pPr>
            <w:r w:rsidRPr="002E7673">
              <w:rPr>
                <w:rFonts w:ascii="Garamond" w:hAnsi="Garamond"/>
              </w:rPr>
              <w:t xml:space="preserve"> </w:t>
            </w:r>
            <w:r w:rsidR="006C6759" w:rsidRPr="002E7673">
              <w:rPr>
                <w:rFonts w:ascii="Garamond" w:hAnsi="Garamond"/>
                <w:lang w:eastAsia="ar-SA"/>
              </w:rPr>
              <w:t>Seti za inaktivacijo trom</w:t>
            </w:r>
            <w:r w:rsidR="00813651" w:rsidRPr="002E7673">
              <w:rPr>
                <w:rFonts w:ascii="Garamond" w:hAnsi="Garamond"/>
                <w:lang w:eastAsia="ar-SA"/>
              </w:rPr>
              <w:t>bocitov morajo biti kompatibilni</w:t>
            </w:r>
            <w:r w:rsidR="006C6759" w:rsidRPr="002E7673">
              <w:rPr>
                <w:rFonts w:ascii="Garamond" w:hAnsi="Garamond"/>
                <w:lang w:eastAsia="ar-SA"/>
              </w:rPr>
              <w:t xml:space="preserve"> s </w:t>
            </w:r>
            <w:r w:rsidR="006C6759" w:rsidRPr="002E7673">
              <w:rPr>
                <w:rStyle w:val="longtext1"/>
                <w:rFonts w:ascii="Garamond" w:eastAsia="Calibri" w:hAnsi="Garamond"/>
                <w:sz w:val="24"/>
              </w:rPr>
              <w:t>seti za zlivanje trombocitov, ref. številka</w:t>
            </w:r>
            <w:r w:rsidR="00813651" w:rsidRPr="002E7673">
              <w:rPr>
                <w:rStyle w:val="longtext1"/>
                <w:rFonts w:ascii="Garamond" w:eastAsia="Calibri" w:hAnsi="Garamond"/>
                <w:sz w:val="24"/>
              </w:rPr>
              <w:t xml:space="preserve">: FT52600 CompoStop Flex 3F T&amp;B-PLT </w:t>
            </w:r>
            <w:r w:rsidR="006C6759" w:rsidRPr="002E7673">
              <w:rPr>
                <w:rStyle w:val="longtext1"/>
                <w:rFonts w:ascii="Garamond" w:eastAsia="Calibri" w:hAnsi="Garamond"/>
                <w:sz w:val="24"/>
              </w:rPr>
              <w:t>Pooling System Fresenius Kabi, ki je v uporabi v Transfuzijskem centru.</w:t>
            </w:r>
          </w:p>
          <w:p w:rsidR="00470788" w:rsidRPr="002E7673" w:rsidRDefault="00470788" w:rsidP="002E5575">
            <w:pPr>
              <w:spacing w:after="160" w:line="259" w:lineRule="auto"/>
              <w:contextualSpacing/>
              <w:rPr>
                <w:rFonts w:ascii="Garamond" w:hAnsi="Garamond"/>
                <w:b/>
                <w:sz w:val="22"/>
                <w:szCs w:val="22"/>
              </w:rPr>
            </w:pPr>
          </w:p>
        </w:tc>
        <w:tc>
          <w:tcPr>
            <w:tcW w:w="186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2E5575" w:rsidRPr="002E7673" w:rsidRDefault="00420A66" w:rsidP="002E5575">
            <w:pPr>
              <w:spacing w:after="160" w:line="259" w:lineRule="auto"/>
              <w:contextualSpacing/>
              <w:rPr>
                <w:rFonts w:ascii="Garamond" w:hAnsi="Garamond"/>
                <w:b/>
                <w:sz w:val="22"/>
                <w:szCs w:val="22"/>
              </w:rPr>
            </w:pPr>
            <w:r w:rsidRPr="002E7673">
              <w:rPr>
                <w:rFonts w:ascii="Garamond" w:hAnsi="Garamond"/>
                <w:b/>
                <w:sz w:val="22"/>
                <w:szCs w:val="22"/>
              </w:rPr>
              <w:t>Dokazilo:</w:t>
            </w:r>
            <w:r w:rsidRPr="002E7673">
              <w:rPr>
                <w:rFonts w:ascii="Garamond" w:hAnsi="Garamond"/>
                <w:sz w:val="22"/>
                <w:szCs w:val="22"/>
              </w:rPr>
              <w:t xml:space="preserve"> Izjava proizvajalca in ponudnika dana pod kazensko in materialno odgovornostjo.</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rsidR="002E5575" w:rsidRPr="002E7673" w:rsidRDefault="002E5575" w:rsidP="002E5575">
            <w:pPr>
              <w:spacing w:after="160" w:line="259" w:lineRule="auto"/>
              <w:contextualSpacing/>
              <w:rPr>
                <w:rFonts w:ascii="Garamond" w:hAnsi="Garamond"/>
                <w:b/>
                <w:sz w:val="22"/>
                <w:szCs w:val="22"/>
              </w:rPr>
            </w:pPr>
          </w:p>
        </w:tc>
      </w:tr>
      <w:tr w:rsidR="002E5575" w:rsidRPr="002E7673" w:rsidTr="00D360FD">
        <w:trPr>
          <w:trHeight w:val="20"/>
        </w:trPr>
        <w:tc>
          <w:tcPr>
            <w:tcW w:w="87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2E5575" w:rsidRPr="002E7673" w:rsidRDefault="002E5575" w:rsidP="00EA2030">
            <w:pPr>
              <w:pStyle w:val="Odstavekseznama"/>
              <w:numPr>
                <w:ilvl w:val="0"/>
                <w:numId w:val="38"/>
              </w:numPr>
              <w:spacing w:after="160" w:line="259" w:lineRule="auto"/>
              <w:contextualSpacing/>
              <w:rPr>
                <w:rFonts w:ascii="Garamond" w:hAnsi="Garamond"/>
                <w:b/>
                <w:sz w:val="22"/>
                <w:szCs w:val="22"/>
              </w:rPr>
            </w:pPr>
          </w:p>
        </w:tc>
        <w:tc>
          <w:tcPr>
            <w:tcW w:w="4277" w:type="dxa"/>
            <w:gridSpan w:val="2"/>
            <w:tcBorders>
              <w:top w:val="single" w:sz="4" w:space="0" w:color="auto"/>
              <w:left w:val="single" w:sz="4" w:space="0" w:color="auto"/>
              <w:bottom w:val="single" w:sz="4" w:space="0" w:color="auto"/>
              <w:right w:val="single" w:sz="4" w:space="0" w:color="auto"/>
            </w:tcBorders>
            <w:shd w:val="clear" w:color="auto" w:fill="FFFFFF"/>
          </w:tcPr>
          <w:p w:rsidR="002E5575" w:rsidRPr="002E7673" w:rsidRDefault="002E5575" w:rsidP="002E5575">
            <w:pPr>
              <w:spacing w:after="160" w:line="259" w:lineRule="auto"/>
              <w:contextualSpacing/>
              <w:rPr>
                <w:rFonts w:ascii="Garamond" w:hAnsi="Garamond"/>
                <w:b/>
                <w:sz w:val="22"/>
                <w:szCs w:val="22"/>
              </w:rPr>
            </w:pPr>
            <w:r w:rsidRPr="002E7673">
              <w:rPr>
                <w:rFonts w:ascii="Garamond" w:hAnsi="Garamond"/>
              </w:rPr>
              <w:t xml:space="preserve"> Vsak izdelek mora imeti CE oznako in izjavo o EU skladnosti.</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2E5575" w:rsidRPr="002E7673" w:rsidRDefault="002E5575" w:rsidP="002E5575">
            <w:pPr>
              <w:spacing w:after="160" w:line="259" w:lineRule="auto"/>
              <w:contextualSpacing/>
              <w:rPr>
                <w:rFonts w:ascii="Garamond" w:hAnsi="Garamond"/>
                <w:b/>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rsidR="002E5575" w:rsidRPr="002E7673" w:rsidRDefault="002E5575" w:rsidP="002E5575">
            <w:pPr>
              <w:spacing w:after="160" w:line="259" w:lineRule="auto"/>
              <w:contextualSpacing/>
              <w:rPr>
                <w:rFonts w:ascii="Garamond" w:hAnsi="Garamond"/>
                <w:b/>
                <w:sz w:val="22"/>
                <w:szCs w:val="22"/>
              </w:rPr>
            </w:pPr>
          </w:p>
        </w:tc>
      </w:tr>
      <w:tr w:rsidR="002E5575" w:rsidRPr="002E7673" w:rsidTr="00D360FD">
        <w:trPr>
          <w:trHeight w:val="20"/>
        </w:trPr>
        <w:tc>
          <w:tcPr>
            <w:tcW w:w="87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2E5575" w:rsidRPr="002E7673" w:rsidRDefault="002E5575" w:rsidP="00EA2030">
            <w:pPr>
              <w:pStyle w:val="Odstavekseznama"/>
              <w:numPr>
                <w:ilvl w:val="0"/>
                <w:numId w:val="38"/>
              </w:numPr>
              <w:spacing w:after="160" w:line="259" w:lineRule="auto"/>
              <w:contextualSpacing/>
              <w:rPr>
                <w:rFonts w:ascii="Garamond" w:hAnsi="Garamond"/>
                <w:b/>
                <w:sz w:val="22"/>
                <w:szCs w:val="22"/>
              </w:rPr>
            </w:pPr>
          </w:p>
        </w:tc>
        <w:tc>
          <w:tcPr>
            <w:tcW w:w="4277" w:type="dxa"/>
            <w:gridSpan w:val="2"/>
            <w:tcBorders>
              <w:top w:val="single" w:sz="4" w:space="0" w:color="auto"/>
              <w:left w:val="single" w:sz="4" w:space="0" w:color="auto"/>
              <w:bottom w:val="single" w:sz="4" w:space="0" w:color="auto"/>
              <w:right w:val="single" w:sz="4" w:space="0" w:color="auto"/>
            </w:tcBorders>
            <w:shd w:val="clear" w:color="auto" w:fill="FFFFFF"/>
          </w:tcPr>
          <w:p w:rsidR="002E5575" w:rsidRPr="002E7673" w:rsidRDefault="002E5575" w:rsidP="002E5575">
            <w:pPr>
              <w:spacing w:after="160" w:line="259" w:lineRule="auto"/>
              <w:contextualSpacing/>
              <w:rPr>
                <w:rFonts w:ascii="Garamond" w:hAnsi="Garamond"/>
                <w:b/>
                <w:sz w:val="22"/>
                <w:szCs w:val="22"/>
              </w:rPr>
            </w:pPr>
            <w:r w:rsidRPr="002E7673">
              <w:rPr>
                <w:rFonts w:ascii="Garamond" w:hAnsi="Garamond"/>
              </w:rPr>
              <w:t xml:space="preserve"> Izdelek kot medicinski pripomoček mora biti v skladu z evropsko zakonodajo za medicinske pripomočke in Evropsko farmakopejo.  </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2E5575" w:rsidRPr="002E7673" w:rsidRDefault="002E5575" w:rsidP="002E5575">
            <w:pPr>
              <w:spacing w:after="160" w:line="259" w:lineRule="auto"/>
              <w:contextualSpacing/>
              <w:rPr>
                <w:rFonts w:ascii="Garamond" w:hAnsi="Garamond"/>
                <w:b/>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rsidR="002E5575" w:rsidRPr="002E7673" w:rsidRDefault="002E5575" w:rsidP="002E5575">
            <w:pPr>
              <w:spacing w:after="160" w:line="259" w:lineRule="auto"/>
              <w:contextualSpacing/>
              <w:rPr>
                <w:rFonts w:ascii="Garamond" w:hAnsi="Garamond"/>
                <w:b/>
                <w:sz w:val="22"/>
                <w:szCs w:val="22"/>
              </w:rPr>
            </w:pPr>
          </w:p>
        </w:tc>
      </w:tr>
      <w:tr w:rsidR="002E5575" w:rsidRPr="002E7673" w:rsidTr="00D360FD">
        <w:trPr>
          <w:trHeight w:val="20"/>
        </w:trPr>
        <w:tc>
          <w:tcPr>
            <w:tcW w:w="87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2E5575" w:rsidRPr="002E7673" w:rsidRDefault="002E5575" w:rsidP="00EA2030">
            <w:pPr>
              <w:pStyle w:val="Odstavekseznama"/>
              <w:numPr>
                <w:ilvl w:val="0"/>
                <w:numId w:val="38"/>
              </w:numPr>
              <w:spacing w:after="160" w:line="259" w:lineRule="auto"/>
              <w:contextualSpacing/>
              <w:rPr>
                <w:rFonts w:ascii="Garamond" w:hAnsi="Garamond"/>
                <w:b/>
                <w:sz w:val="22"/>
                <w:szCs w:val="22"/>
              </w:rPr>
            </w:pPr>
          </w:p>
        </w:tc>
        <w:tc>
          <w:tcPr>
            <w:tcW w:w="4277" w:type="dxa"/>
            <w:gridSpan w:val="2"/>
            <w:tcBorders>
              <w:top w:val="single" w:sz="4" w:space="0" w:color="auto"/>
              <w:left w:val="single" w:sz="4" w:space="0" w:color="auto"/>
              <w:bottom w:val="single" w:sz="4" w:space="0" w:color="auto"/>
              <w:right w:val="single" w:sz="4" w:space="0" w:color="auto"/>
            </w:tcBorders>
            <w:shd w:val="clear" w:color="auto" w:fill="FFFFFF"/>
          </w:tcPr>
          <w:p w:rsidR="00470788" w:rsidRPr="002E7673" w:rsidRDefault="00420A66" w:rsidP="00420A66">
            <w:pPr>
              <w:spacing w:after="160" w:line="259" w:lineRule="auto"/>
              <w:contextualSpacing/>
              <w:rPr>
                <w:rFonts w:ascii="Garamond" w:hAnsi="Garamond"/>
                <w:b/>
                <w:sz w:val="22"/>
                <w:szCs w:val="22"/>
              </w:rPr>
            </w:pPr>
            <w:r w:rsidRPr="002E7673">
              <w:rPr>
                <w:b/>
              </w:rPr>
              <w:t>Ponudnik mora predloži</w:t>
            </w:r>
            <w:r w:rsidR="004F35F4" w:rsidRPr="002E7673">
              <w:rPr>
                <w:b/>
              </w:rPr>
              <w:t>ti</w:t>
            </w:r>
            <w:r w:rsidRPr="002E7673">
              <w:rPr>
                <w:b/>
              </w:rPr>
              <w:t xml:space="preserve"> podatek  temperaturnega območja (delovno okolje ter skladiščeno okolje )  za ves potrošni material nuden v OBR</w:t>
            </w:r>
            <w:r w:rsidRPr="002E7673">
              <w:t xml:space="preserve">-5/1. </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2E5575" w:rsidRPr="002E7673" w:rsidRDefault="002E5575" w:rsidP="002E5575">
            <w:pPr>
              <w:spacing w:after="160" w:line="259" w:lineRule="auto"/>
              <w:contextualSpacing/>
              <w:rPr>
                <w:rFonts w:ascii="Garamond" w:hAnsi="Garamond"/>
                <w:b/>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rsidR="002E5575" w:rsidRPr="002E7673" w:rsidRDefault="002E5575" w:rsidP="002E5575">
            <w:pPr>
              <w:spacing w:after="160" w:line="259" w:lineRule="auto"/>
              <w:contextualSpacing/>
              <w:rPr>
                <w:rFonts w:ascii="Garamond" w:hAnsi="Garamond"/>
                <w:b/>
                <w:sz w:val="22"/>
                <w:szCs w:val="22"/>
              </w:rPr>
            </w:pPr>
          </w:p>
        </w:tc>
      </w:tr>
      <w:tr w:rsidR="00420A66" w:rsidRPr="002E7673" w:rsidTr="00D360FD">
        <w:trPr>
          <w:trHeight w:val="20"/>
        </w:trPr>
        <w:tc>
          <w:tcPr>
            <w:tcW w:w="87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20A66" w:rsidRPr="002E7673" w:rsidRDefault="00420A66" w:rsidP="00EA2030">
            <w:pPr>
              <w:pStyle w:val="Odstavekseznama"/>
              <w:numPr>
                <w:ilvl w:val="0"/>
                <w:numId w:val="38"/>
              </w:numPr>
              <w:spacing w:after="160" w:line="259" w:lineRule="auto"/>
              <w:contextualSpacing/>
              <w:rPr>
                <w:rFonts w:ascii="Garamond" w:hAnsi="Garamond"/>
                <w:b/>
                <w:sz w:val="22"/>
                <w:szCs w:val="22"/>
              </w:rPr>
            </w:pPr>
          </w:p>
        </w:tc>
        <w:tc>
          <w:tcPr>
            <w:tcW w:w="4277" w:type="dxa"/>
            <w:gridSpan w:val="2"/>
            <w:tcBorders>
              <w:top w:val="single" w:sz="4" w:space="0" w:color="auto"/>
              <w:left w:val="single" w:sz="4" w:space="0" w:color="auto"/>
              <w:bottom w:val="single" w:sz="4" w:space="0" w:color="auto"/>
              <w:right w:val="single" w:sz="4" w:space="0" w:color="auto"/>
            </w:tcBorders>
            <w:shd w:val="clear" w:color="auto" w:fill="FFFFFF"/>
          </w:tcPr>
          <w:p w:rsidR="00420A66" w:rsidRPr="002E7673" w:rsidRDefault="00420A66" w:rsidP="00EA2030">
            <w:pPr>
              <w:spacing w:after="120"/>
              <w:jc w:val="both"/>
              <w:rPr>
                <w:rFonts w:ascii="Garamond" w:hAnsi="Garamond"/>
              </w:rPr>
            </w:pPr>
            <w:r w:rsidRPr="002E7673">
              <w:rPr>
                <w:rFonts w:ascii="Garamond" w:hAnsi="Garamond"/>
              </w:rPr>
              <w:t xml:space="preserve">Izvajalec mora ob </w:t>
            </w:r>
            <w:r w:rsidR="002D4462" w:rsidRPr="002E7673">
              <w:rPr>
                <w:rFonts w:ascii="Garamond" w:hAnsi="Garamond"/>
              </w:rPr>
              <w:t xml:space="preserve">vsaki dobavi dostaviti </w:t>
            </w:r>
            <w:r w:rsidRPr="002E7673">
              <w:rPr>
                <w:rFonts w:ascii="Garamond" w:hAnsi="Garamond"/>
              </w:rPr>
              <w:t>certifikate</w:t>
            </w:r>
            <w:r w:rsidR="002D4462" w:rsidRPr="002E7673">
              <w:rPr>
                <w:rFonts w:ascii="Garamond" w:hAnsi="Garamond"/>
              </w:rPr>
              <w:t xml:space="preserve"> analiz</w:t>
            </w:r>
            <w:r w:rsidRPr="002E7673">
              <w:rPr>
                <w:rFonts w:ascii="Garamond" w:hAnsi="Garamond"/>
              </w:rPr>
              <w:t>.</w:t>
            </w:r>
          </w:p>
        </w:tc>
        <w:tc>
          <w:tcPr>
            <w:tcW w:w="186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420A66" w:rsidRPr="002E7673" w:rsidRDefault="00420A66" w:rsidP="002E5575">
            <w:pPr>
              <w:spacing w:after="160" w:line="259" w:lineRule="auto"/>
              <w:contextualSpacing/>
              <w:rPr>
                <w:rFonts w:ascii="Garamond" w:hAnsi="Garamond"/>
                <w:b/>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rsidR="00420A66" w:rsidRPr="002E7673" w:rsidRDefault="00420A66" w:rsidP="002E5575">
            <w:pPr>
              <w:spacing w:after="160" w:line="259" w:lineRule="auto"/>
              <w:contextualSpacing/>
              <w:rPr>
                <w:rFonts w:ascii="Garamond" w:hAnsi="Garamond"/>
                <w:b/>
                <w:sz w:val="22"/>
                <w:szCs w:val="22"/>
              </w:rPr>
            </w:pPr>
          </w:p>
        </w:tc>
      </w:tr>
    </w:tbl>
    <w:p w:rsidR="004506F8" w:rsidRPr="002E7673" w:rsidRDefault="004506F8" w:rsidP="00264A96">
      <w:pPr>
        <w:pStyle w:val="Standard"/>
        <w:jc w:val="both"/>
        <w:rPr>
          <w:rFonts w:ascii="Garamond" w:hAnsi="Garamond" w:cs="Times New Roman"/>
          <w:sz w:val="22"/>
          <w:szCs w:val="22"/>
        </w:rPr>
      </w:pPr>
    </w:p>
    <w:p w:rsidR="004F75C7" w:rsidRPr="002E7673" w:rsidRDefault="004F75C7" w:rsidP="00E348CA">
      <w:pPr>
        <w:pStyle w:val="Standard"/>
        <w:rPr>
          <w:rFonts w:ascii="Garamond" w:hAnsi="Garamond" w:cs="Times New Roman"/>
          <w:sz w:val="22"/>
          <w:szCs w:val="22"/>
        </w:rPr>
      </w:pPr>
    </w:p>
    <w:p w:rsidR="00E348CA" w:rsidRPr="002E7673" w:rsidRDefault="00E348CA" w:rsidP="00E348CA">
      <w:pPr>
        <w:pStyle w:val="Telobesedila21"/>
        <w:jc w:val="left"/>
        <w:rPr>
          <w:rFonts w:ascii="Garamond" w:hAnsi="Garamond" w:cs="Times New Roman"/>
          <w:b w:val="0"/>
          <w:sz w:val="22"/>
          <w:szCs w:val="22"/>
        </w:rPr>
      </w:pPr>
    </w:p>
    <w:p w:rsidR="00E348CA" w:rsidRPr="002E7673" w:rsidRDefault="00E348CA" w:rsidP="003D5344">
      <w:pPr>
        <w:rPr>
          <w:rFonts w:ascii="Garamond" w:eastAsia="Calibri" w:hAnsi="Garamond"/>
          <w:bCs/>
          <w:sz w:val="22"/>
          <w:szCs w:val="22"/>
        </w:rPr>
      </w:pPr>
      <w:r w:rsidRPr="002E7673">
        <w:rPr>
          <w:rFonts w:ascii="Garamond" w:hAnsi="Garamond"/>
          <w:b/>
          <w:sz w:val="22"/>
          <w:szCs w:val="22"/>
        </w:rPr>
        <w:t xml:space="preserve">Ta izjava je sestavni del in priloga prijave, s katero </w:t>
      </w:r>
      <w:r w:rsidRPr="002E7673">
        <w:rPr>
          <w:rFonts w:ascii="Garamond" w:hAnsi="Garamond"/>
          <w:sz w:val="22"/>
          <w:szCs w:val="22"/>
          <w:u w:val="single"/>
        </w:rPr>
        <w:t>se</w:t>
      </w:r>
      <w:r w:rsidRPr="002E7673">
        <w:rPr>
          <w:rFonts w:ascii="Garamond" w:hAnsi="Garamond"/>
          <w:b/>
          <w:sz w:val="22"/>
          <w:szCs w:val="22"/>
          <w:u w:val="single"/>
        </w:rPr>
        <w:t xml:space="preserve"> </w:t>
      </w:r>
      <w:r w:rsidRPr="002E7673">
        <w:rPr>
          <w:rFonts w:ascii="Garamond" w:hAnsi="Garamond"/>
          <w:sz w:val="22"/>
          <w:szCs w:val="22"/>
          <w:u w:val="single"/>
        </w:rPr>
        <w:t xml:space="preserve">prijavljamo na razpis; </w:t>
      </w:r>
      <w:r w:rsidRPr="002E7673">
        <w:rPr>
          <w:rFonts w:ascii="Garamond" w:hAnsi="Garamond"/>
          <w:b/>
          <w:sz w:val="22"/>
          <w:szCs w:val="22"/>
        </w:rPr>
        <w:t xml:space="preserve"> </w:t>
      </w:r>
      <w:r w:rsidRPr="002E7673">
        <w:rPr>
          <w:rFonts w:ascii="Garamond" w:hAnsi="Garamond"/>
          <w:sz w:val="22"/>
          <w:szCs w:val="22"/>
        </w:rPr>
        <w:t>»</w:t>
      </w:r>
      <w:r w:rsidR="003D5344" w:rsidRPr="002E7673">
        <w:rPr>
          <w:rFonts w:ascii="Garamond" w:hAnsi="Garamond"/>
          <w:b/>
          <w:bCs/>
          <w:sz w:val="22"/>
          <w:szCs w:val="22"/>
        </w:rPr>
        <w:t>BREZPLAČNA UPORABA APARATA ZA PATOGENOV INAKTIVACIJO TROMBOCITOV Z VZDRŽEVANJEM TER NAKUPOM POTROŠNEGA MATERIALA</w:t>
      </w:r>
      <w:r w:rsidRPr="002E7673">
        <w:rPr>
          <w:rFonts w:ascii="Garamond" w:hAnsi="Garamond"/>
          <w:sz w:val="22"/>
          <w:szCs w:val="22"/>
        </w:rPr>
        <w:t xml:space="preserve">« </w:t>
      </w:r>
      <w:r w:rsidRPr="002E7673">
        <w:rPr>
          <w:rFonts w:ascii="Garamond" w:hAnsi="Garamond"/>
          <w:b/>
          <w:sz w:val="22"/>
          <w:szCs w:val="22"/>
        </w:rPr>
        <w:t>objavljenim na Portalu javnih naročil dne __________, pod številko</w:t>
      </w:r>
      <w:r w:rsidRPr="002E7673">
        <w:rPr>
          <w:rFonts w:ascii="Garamond" w:hAnsi="Garamond"/>
          <w:sz w:val="22"/>
          <w:szCs w:val="22"/>
        </w:rPr>
        <w:t xml:space="preserve"> ________________.</w:t>
      </w:r>
    </w:p>
    <w:p w:rsidR="00E348CA" w:rsidRPr="002E7673" w:rsidRDefault="00E348CA" w:rsidP="00E348CA">
      <w:pPr>
        <w:rPr>
          <w:rFonts w:ascii="Garamond" w:hAnsi="Garamond"/>
          <w:sz w:val="22"/>
          <w:szCs w:val="22"/>
        </w:rPr>
      </w:pPr>
    </w:p>
    <w:p w:rsidR="00E348CA" w:rsidRPr="002E7673" w:rsidRDefault="00E348CA" w:rsidP="00E348CA">
      <w:pPr>
        <w:jc w:val="both"/>
        <w:rPr>
          <w:rFonts w:ascii="Garamond" w:hAnsi="Garamond"/>
          <w:sz w:val="22"/>
          <w:szCs w:val="22"/>
        </w:rPr>
      </w:pPr>
      <w:r w:rsidRPr="002E7673">
        <w:rPr>
          <w:rFonts w:ascii="Garamond" w:hAnsi="Garamond"/>
          <w:sz w:val="22"/>
          <w:szCs w:val="22"/>
        </w:rPr>
        <w:t>Kraj in datum: __________________________</w:t>
      </w:r>
    </w:p>
    <w:p w:rsidR="00E348CA" w:rsidRPr="002E7673" w:rsidRDefault="00E348CA" w:rsidP="00E348CA">
      <w:pPr>
        <w:pStyle w:val="Telobesedila"/>
        <w:rPr>
          <w:rFonts w:ascii="Garamond" w:hAnsi="Garamond"/>
          <w:sz w:val="22"/>
          <w:szCs w:val="22"/>
        </w:rPr>
      </w:pPr>
    </w:p>
    <w:tbl>
      <w:tblPr>
        <w:tblW w:w="0" w:type="auto"/>
        <w:tblLayout w:type="fixed"/>
        <w:tblCellMar>
          <w:left w:w="71" w:type="dxa"/>
          <w:right w:w="71" w:type="dxa"/>
        </w:tblCellMar>
        <w:tblLook w:val="0000" w:firstRow="0" w:lastRow="0" w:firstColumn="0" w:lastColumn="0" w:noHBand="0" w:noVBand="0"/>
      </w:tblPr>
      <w:tblGrid>
        <w:gridCol w:w="2906"/>
      </w:tblGrid>
      <w:tr w:rsidR="00E348CA" w:rsidRPr="002E7673" w:rsidTr="00834C33">
        <w:tc>
          <w:tcPr>
            <w:tcW w:w="2906" w:type="dxa"/>
          </w:tcPr>
          <w:p w:rsidR="00E348CA" w:rsidRPr="002E7673" w:rsidRDefault="00E348CA" w:rsidP="00834C33">
            <w:pPr>
              <w:jc w:val="both"/>
              <w:rPr>
                <w:rFonts w:ascii="Garamond" w:hAnsi="Garamond"/>
                <w:sz w:val="22"/>
                <w:szCs w:val="22"/>
              </w:rPr>
            </w:pPr>
            <w:r w:rsidRPr="002E7673">
              <w:rPr>
                <w:rFonts w:ascii="Garamond" w:hAnsi="Garamond"/>
                <w:sz w:val="22"/>
                <w:szCs w:val="22"/>
              </w:rPr>
              <w:t>Žig in podpis ponudnika:</w:t>
            </w:r>
          </w:p>
        </w:tc>
      </w:tr>
    </w:tbl>
    <w:p w:rsidR="00E348CA" w:rsidRPr="002E7673" w:rsidRDefault="00E348CA" w:rsidP="00E348CA">
      <w:pPr>
        <w:rPr>
          <w:rFonts w:ascii="Garamond" w:hAnsi="Garamond"/>
          <w:sz w:val="22"/>
          <w:szCs w:val="22"/>
        </w:rPr>
      </w:pPr>
    </w:p>
    <w:p w:rsidR="00E348CA" w:rsidRPr="002E7673" w:rsidRDefault="00E348CA" w:rsidP="00E348CA">
      <w:pPr>
        <w:rPr>
          <w:rFonts w:ascii="Garamond" w:hAnsi="Garamond"/>
          <w:sz w:val="22"/>
          <w:szCs w:val="22"/>
        </w:rPr>
      </w:pPr>
    </w:p>
    <w:p w:rsidR="00E348CA" w:rsidRPr="002E7673" w:rsidRDefault="00E348CA" w:rsidP="00E348CA">
      <w:pPr>
        <w:rPr>
          <w:rFonts w:ascii="Garamond" w:hAnsi="Garamond"/>
          <w:sz w:val="22"/>
          <w:szCs w:val="22"/>
        </w:rPr>
      </w:pPr>
    </w:p>
    <w:p w:rsidR="00E348CA" w:rsidRPr="002E7673" w:rsidRDefault="00E348CA" w:rsidP="00E348CA">
      <w:pPr>
        <w:rPr>
          <w:rFonts w:ascii="Garamond" w:hAnsi="Garamond"/>
          <w:sz w:val="22"/>
          <w:szCs w:val="22"/>
        </w:rPr>
      </w:pPr>
    </w:p>
    <w:p w:rsidR="00E348CA" w:rsidRPr="002E7673" w:rsidRDefault="00E348CA" w:rsidP="00E348CA">
      <w:pPr>
        <w:rPr>
          <w:rFonts w:ascii="Garamond" w:hAnsi="Garamond"/>
          <w:sz w:val="22"/>
          <w:szCs w:val="22"/>
        </w:rPr>
      </w:pPr>
    </w:p>
    <w:p w:rsidR="00E348CA" w:rsidRPr="002E7673" w:rsidRDefault="00E348CA" w:rsidP="00E348CA">
      <w:pPr>
        <w:rPr>
          <w:rFonts w:ascii="Garamond" w:hAnsi="Garamond"/>
          <w:sz w:val="22"/>
          <w:szCs w:val="22"/>
        </w:rPr>
      </w:pPr>
    </w:p>
    <w:p w:rsidR="00E348CA" w:rsidRPr="002E7673" w:rsidRDefault="00E348CA" w:rsidP="00E348CA">
      <w:pPr>
        <w:rPr>
          <w:rFonts w:ascii="Garamond" w:hAnsi="Garamond"/>
          <w:sz w:val="22"/>
          <w:szCs w:val="22"/>
        </w:rPr>
      </w:pPr>
    </w:p>
    <w:p w:rsidR="00E348CA" w:rsidRPr="002E7673" w:rsidRDefault="00E348CA" w:rsidP="00E348CA">
      <w:pPr>
        <w:rPr>
          <w:rFonts w:ascii="Garamond" w:hAnsi="Garamond"/>
          <w:sz w:val="22"/>
          <w:szCs w:val="22"/>
        </w:rPr>
      </w:pPr>
    </w:p>
    <w:p w:rsidR="00E348CA" w:rsidRPr="002E7673" w:rsidRDefault="00E348CA" w:rsidP="00E348CA">
      <w:pPr>
        <w:rPr>
          <w:rFonts w:ascii="Garamond" w:hAnsi="Garamond"/>
          <w:sz w:val="22"/>
          <w:szCs w:val="22"/>
        </w:rPr>
      </w:pPr>
    </w:p>
    <w:p w:rsidR="00E348CA" w:rsidRPr="002E7673" w:rsidRDefault="00E348CA" w:rsidP="00E348CA">
      <w:pPr>
        <w:rPr>
          <w:rFonts w:ascii="Garamond" w:hAnsi="Garamond"/>
          <w:sz w:val="22"/>
          <w:szCs w:val="22"/>
        </w:rPr>
      </w:pPr>
    </w:p>
    <w:p w:rsidR="00E348CA" w:rsidRPr="002E7673" w:rsidRDefault="00E348CA" w:rsidP="00E348CA">
      <w:pPr>
        <w:rPr>
          <w:rFonts w:ascii="Garamond" w:hAnsi="Garamond"/>
          <w:sz w:val="22"/>
          <w:szCs w:val="22"/>
        </w:rPr>
      </w:pPr>
    </w:p>
    <w:p w:rsidR="004B7950" w:rsidRPr="002E7673" w:rsidRDefault="004B7950" w:rsidP="00E348CA">
      <w:pPr>
        <w:rPr>
          <w:rFonts w:ascii="Garamond" w:hAnsi="Garamond"/>
          <w:sz w:val="22"/>
          <w:szCs w:val="22"/>
        </w:rPr>
      </w:pPr>
    </w:p>
    <w:p w:rsidR="00D32ADC" w:rsidRPr="002E7673" w:rsidRDefault="00D32ADC" w:rsidP="00E348CA">
      <w:pPr>
        <w:rPr>
          <w:rFonts w:ascii="Garamond" w:hAnsi="Garamond"/>
          <w:sz w:val="22"/>
          <w:szCs w:val="22"/>
        </w:rPr>
      </w:pPr>
    </w:p>
    <w:p w:rsidR="00E348CA" w:rsidRPr="002E7673" w:rsidRDefault="00E348CA" w:rsidP="001667DB">
      <w:pPr>
        <w:rPr>
          <w:rFonts w:ascii="Garamond" w:hAnsi="Garamond"/>
          <w:b/>
          <w:sz w:val="22"/>
          <w:szCs w:val="22"/>
        </w:rPr>
      </w:pPr>
    </w:p>
    <w:p w:rsidR="003D5344" w:rsidRPr="002E7673" w:rsidRDefault="003D5344" w:rsidP="00E348CA">
      <w:pPr>
        <w:jc w:val="right"/>
        <w:rPr>
          <w:rFonts w:ascii="Garamond" w:hAnsi="Garamond"/>
          <w:b/>
          <w:sz w:val="22"/>
          <w:szCs w:val="22"/>
        </w:rPr>
      </w:pPr>
    </w:p>
    <w:p w:rsidR="003D5344" w:rsidRPr="002E7673" w:rsidRDefault="003D5344" w:rsidP="00E348CA">
      <w:pPr>
        <w:jc w:val="right"/>
        <w:rPr>
          <w:rFonts w:ascii="Garamond" w:hAnsi="Garamond"/>
          <w:b/>
          <w:sz w:val="22"/>
          <w:szCs w:val="22"/>
        </w:rPr>
      </w:pPr>
    </w:p>
    <w:p w:rsidR="003D5344" w:rsidRPr="002E7673" w:rsidRDefault="003D5344" w:rsidP="00E348CA">
      <w:pPr>
        <w:jc w:val="right"/>
        <w:rPr>
          <w:rFonts w:ascii="Garamond" w:hAnsi="Garamond"/>
          <w:b/>
          <w:sz w:val="22"/>
          <w:szCs w:val="22"/>
        </w:rPr>
      </w:pPr>
    </w:p>
    <w:p w:rsidR="003D5344" w:rsidRPr="002E7673" w:rsidRDefault="003D5344" w:rsidP="00E348CA">
      <w:pPr>
        <w:jc w:val="right"/>
        <w:rPr>
          <w:rFonts w:ascii="Garamond" w:hAnsi="Garamond"/>
          <w:b/>
          <w:sz w:val="22"/>
          <w:szCs w:val="22"/>
        </w:rPr>
      </w:pPr>
    </w:p>
    <w:p w:rsidR="00E348CA" w:rsidRPr="002E7673" w:rsidRDefault="003E6E7F" w:rsidP="00E348CA">
      <w:pPr>
        <w:jc w:val="right"/>
        <w:rPr>
          <w:rFonts w:ascii="Garamond" w:hAnsi="Garamond"/>
          <w:b/>
          <w:sz w:val="22"/>
          <w:szCs w:val="22"/>
        </w:rPr>
      </w:pPr>
      <w:r w:rsidRPr="002E7673">
        <w:rPr>
          <w:rFonts w:ascii="Garamond" w:hAnsi="Garamond"/>
          <w:b/>
          <w:sz w:val="22"/>
          <w:szCs w:val="22"/>
        </w:rPr>
        <w:t>OBR-9</w:t>
      </w:r>
    </w:p>
    <w:p w:rsidR="00E348CA" w:rsidRPr="002E7673" w:rsidRDefault="00E348CA" w:rsidP="00E348CA">
      <w:pPr>
        <w:keepNext/>
        <w:jc w:val="center"/>
        <w:outlineLvl w:val="4"/>
        <w:rPr>
          <w:rFonts w:ascii="Garamond" w:hAnsi="Garamond"/>
          <w:b/>
          <w:sz w:val="22"/>
          <w:szCs w:val="22"/>
        </w:rPr>
      </w:pPr>
      <w:r w:rsidRPr="002E7673">
        <w:rPr>
          <w:rFonts w:ascii="Garamond" w:hAnsi="Garamond"/>
          <w:b/>
          <w:sz w:val="22"/>
          <w:szCs w:val="22"/>
        </w:rPr>
        <w:t>IZJAVA O LASTNIŠKIH RAZMERJIH</w:t>
      </w:r>
    </w:p>
    <w:p w:rsidR="00E348CA" w:rsidRPr="002E7673" w:rsidRDefault="00E348CA" w:rsidP="00E348CA">
      <w:pPr>
        <w:rPr>
          <w:rFonts w:ascii="Garamond" w:hAnsi="Garamond"/>
          <w:sz w:val="22"/>
          <w:szCs w:val="22"/>
        </w:rPr>
      </w:pPr>
    </w:p>
    <w:p w:rsidR="00E348CA" w:rsidRPr="002E7673" w:rsidRDefault="00E348CA" w:rsidP="00E348CA">
      <w:pPr>
        <w:rPr>
          <w:rFonts w:ascii="Garamond" w:hAnsi="Garamond"/>
          <w:sz w:val="22"/>
          <w:szCs w:val="22"/>
        </w:rPr>
      </w:pPr>
      <w:r w:rsidRPr="002E7673">
        <w:rPr>
          <w:rFonts w:ascii="Garamond" w:hAnsi="Garamond"/>
          <w:sz w:val="22"/>
          <w:szCs w:val="22"/>
        </w:rPr>
        <w:t>Ponudnik:</w:t>
      </w:r>
    </w:p>
    <w:p w:rsidR="00E348CA" w:rsidRPr="002E7673" w:rsidRDefault="00E348CA" w:rsidP="00E348CA">
      <w:pPr>
        <w:rPr>
          <w:rFonts w:ascii="Garamond" w:hAnsi="Garamond"/>
          <w:sz w:val="22"/>
          <w:szCs w:val="22"/>
        </w:rPr>
      </w:pPr>
      <w:r w:rsidRPr="002E7673">
        <w:rPr>
          <w:rFonts w:ascii="Garamond" w:hAnsi="Garamond"/>
          <w:sz w:val="22"/>
          <w:szCs w:val="22"/>
        </w:rPr>
        <w:t>______________________________</w:t>
      </w:r>
    </w:p>
    <w:p w:rsidR="00E348CA" w:rsidRPr="002E7673" w:rsidRDefault="00E348CA" w:rsidP="00E348CA">
      <w:pPr>
        <w:rPr>
          <w:rFonts w:ascii="Garamond" w:hAnsi="Garamond"/>
          <w:sz w:val="22"/>
          <w:szCs w:val="22"/>
        </w:rPr>
      </w:pPr>
    </w:p>
    <w:p w:rsidR="00E348CA" w:rsidRPr="002E7673" w:rsidRDefault="00E348CA" w:rsidP="00E348CA">
      <w:pPr>
        <w:rPr>
          <w:rFonts w:ascii="Garamond" w:hAnsi="Garamond"/>
          <w:sz w:val="22"/>
          <w:szCs w:val="22"/>
        </w:rPr>
      </w:pPr>
      <w:r w:rsidRPr="002E7673">
        <w:rPr>
          <w:rFonts w:ascii="Garamond" w:hAnsi="Garamond"/>
          <w:sz w:val="22"/>
          <w:szCs w:val="22"/>
        </w:rPr>
        <w:t xml:space="preserve">______________________________ </w:t>
      </w:r>
    </w:p>
    <w:p w:rsidR="00E348CA" w:rsidRPr="002E7673" w:rsidRDefault="00E348CA" w:rsidP="00E348CA">
      <w:pPr>
        <w:rPr>
          <w:rFonts w:ascii="Garamond" w:hAnsi="Garamond"/>
          <w:sz w:val="22"/>
          <w:szCs w:val="22"/>
        </w:rPr>
      </w:pPr>
    </w:p>
    <w:p w:rsidR="00E348CA" w:rsidRPr="002E7673" w:rsidRDefault="00E348CA" w:rsidP="00E348CA">
      <w:pPr>
        <w:tabs>
          <w:tab w:val="left" w:pos="4860"/>
        </w:tabs>
        <w:jc w:val="both"/>
        <w:rPr>
          <w:rFonts w:ascii="Garamond" w:hAnsi="Garamond"/>
          <w:sz w:val="22"/>
          <w:szCs w:val="22"/>
        </w:rPr>
      </w:pPr>
      <w:r w:rsidRPr="002E7673">
        <w:rPr>
          <w:rFonts w:ascii="Garamond" w:hAnsi="Garamond"/>
          <w:sz w:val="22"/>
          <w:szCs w:val="22"/>
        </w:rPr>
        <w:t>S podpisom te izjave se zavezujemo, da bomo v primeru, če bo naša ponudba izbrana kot najugodnejša, pred sklenitvijo pogodbe v vrednosti nad 10.000 eurov brez DDV skladno z določbo 6. odstavka 14. člena ZintPK ter 13. in 14. odstavkom 71. člena ZJN-3, naročniku posredovali izjavo oziroma podatke o:</w:t>
      </w:r>
    </w:p>
    <w:p w:rsidR="00E348CA" w:rsidRPr="002E7673" w:rsidRDefault="00E348CA" w:rsidP="00E348CA">
      <w:pPr>
        <w:autoSpaceDE w:val="0"/>
        <w:autoSpaceDN w:val="0"/>
        <w:adjustRightInd w:val="0"/>
        <w:jc w:val="both"/>
        <w:rPr>
          <w:rFonts w:ascii="Garamond" w:hAnsi="Garamond"/>
          <w:sz w:val="22"/>
          <w:szCs w:val="22"/>
        </w:rPr>
      </w:pPr>
    </w:p>
    <w:p w:rsidR="00E348CA" w:rsidRPr="002E7673" w:rsidRDefault="00E348CA" w:rsidP="005454FD">
      <w:pPr>
        <w:numPr>
          <w:ilvl w:val="0"/>
          <w:numId w:val="18"/>
        </w:numPr>
        <w:autoSpaceDE w:val="0"/>
        <w:autoSpaceDN w:val="0"/>
        <w:jc w:val="both"/>
        <w:rPr>
          <w:rFonts w:ascii="Garamond" w:hAnsi="Garamond"/>
          <w:sz w:val="22"/>
          <w:szCs w:val="22"/>
        </w:rPr>
      </w:pPr>
      <w:r w:rsidRPr="002E7673">
        <w:rPr>
          <w:rFonts w:ascii="Garamond" w:hAnsi="Garamond"/>
          <w:sz w:val="22"/>
          <w:szCs w:val="22"/>
        </w:rPr>
        <w:t>udeležbi fizičnih (ime in priimek, naslov prebivališča ter delež lastništva) in pravnih oseb v lastništvu ponudnika, vključno z udeležbo tihih družbenikov,</w:t>
      </w:r>
    </w:p>
    <w:p w:rsidR="00E348CA" w:rsidRPr="002E7673" w:rsidRDefault="00E348CA" w:rsidP="00E348CA">
      <w:pPr>
        <w:autoSpaceDE w:val="0"/>
        <w:autoSpaceDN w:val="0"/>
        <w:adjustRightInd w:val="0"/>
        <w:jc w:val="both"/>
        <w:rPr>
          <w:rFonts w:ascii="Garamond" w:hAnsi="Garamond"/>
          <w:sz w:val="22"/>
          <w:szCs w:val="22"/>
        </w:rPr>
      </w:pPr>
    </w:p>
    <w:p w:rsidR="00E348CA" w:rsidRPr="002E7673" w:rsidRDefault="00E348CA" w:rsidP="005454FD">
      <w:pPr>
        <w:numPr>
          <w:ilvl w:val="0"/>
          <w:numId w:val="18"/>
        </w:numPr>
        <w:autoSpaceDE w:val="0"/>
        <w:autoSpaceDN w:val="0"/>
        <w:jc w:val="both"/>
        <w:rPr>
          <w:rFonts w:ascii="Garamond" w:hAnsi="Garamond"/>
          <w:sz w:val="22"/>
          <w:szCs w:val="22"/>
        </w:rPr>
      </w:pPr>
      <w:r w:rsidRPr="002E7673">
        <w:rPr>
          <w:rFonts w:ascii="Garamond" w:hAnsi="Garamond"/>
          <w:sz w:val="22"/>
          <w:szCs w:val="22"/>
        </w:rPr>
        <w:t>gospodarskih subjektih, za katere se glede na določbe zakona, ki ureja gospodarske družbe, šteje, da so povezane družbe s ponudnikom.</w:t>
      </w:r>
    </w:p>
    <w:p w:rsidR="00E348CA" w:rsidRPr="002E7673" w:rsidRDefault="00E348CA" w:rsidP="00E348CA">
      <w:pPr>
        <w:jc w:val="both"/>
        <w:rPr>
          <w:rFonts w:ascii="Garamond" w:hAnsi="Garamond"/>
          <w:sz w:val="22"/>
          <w:szCs w:val="22"/>
        </w:rPr>
      </w:pPr>
    </w:p>
    <w:p w:rsidR="00E348CA" w:rsidRPr="002E7673" w:rsidRDefault="00E348CA" w:rsidP="00E348CA">
      <w:pPr>
        <w:autoSpaceDE w:val="0"/>
        <w:autoSpaceDN w:val="0"/>
        <w:adjustRightInd w:val="0"/>
        <w:jc w:val="both"/>
        <w:rPr>
          <w:rFonts w:ascii="Garamond" w:hAnsi="Garamond"/>
          <w:color w:val="000000"/>
          <w:sz w:val="22"/>
          <w:szCs w:val="22"/>
        </w:rPr>
      </w:pPr>
      <w:r w:rsidRPr="002E7673">
        <w:rPr>
          <w:rFonts w:ascii="Garamond" w:hAnsi="Garamond"/>
          <w:sz w:val="22"/>
          <w:szCs w:val="22"/>
        </w:rPr>
        <w:t>Če ponudnik predloži lažno izjavo oziroma da neresnične podatke o navedenih dejstvih, ima to za posledico ničnost pogodbe.</w:t>
      </w:r>
    </w:p>
    <w:p w:rsidR="00E348CA" w:rsidRPr="002E7673" w:rsidRDefault="00E348CA" w:rsidP="00E348CA">
      <w:pPr>
        <w:rPr>
          <w:rFonts w:ascii="Garamond" w:hAnsi="Garamond"/>
          <w:sz w:val="22"/>
          <w:szCs w:val="22"/>
        </w:rPr>
      </w:pPr>
    </w:p>
    <w:p w:rsidR="00E348CA" w:rsidRPr="002E7673" w:rsidRDefault="00E348CA" w:rsidP="00E348CA">
      <w:pPr>
        <w:rPr>
          <w:rFonts w:ascii="Garamond" w:hAnsi="Garamond"/>
          <w:sz w:val="22"/>
          <w:szCs w:val="22"/>
        </w:rPr>
      </w:pPr>
    </w:p>
    <w:p w:rsidR="00E348CA" w:rsidRPr="002E7673" w:rsidRDefault="00E348CA" w:rsidP="00E348CA">
      <w:pPr>
        <w:rPr>
          <w:rFonts w:ascii="Garamond" w:eastAsia="Calibri" w:hAnsi="Garamond"/>
          <w:bCs/>
          <w:sz w:val="22"/>
          <w:szCs w:val="22"/>
        </w:rPr>
      </w:pPr>
      <w:r w:rsidRPr="002E7673">
        <w:rPr>
          <w:rFonts w:ascii="Garamond" w:hAnsi="Garamond"/>
          <w:b/>
          <w:sz w:val="22"/>
          <w:szCs w:val="22"/>
        </w:rPr>
        <w:t xml:space="preserve">Ta izjava je sestavni del in priloga prijave, s katero </w:t>
      </w:r>
      <w:r w:rsidRPr="002E7673">
        <w:rPr>
          <w:rFonts w:ascii="Garamond" w:hAnsi="Garamond"/>
          <w:sz w:val="22"/>
          <w:szCs w:val="22"/>
          <w:u w:val="single"/>
        </w:rPr>
        <w:t>se</w:t>
      </w:r>
      <w:r w:rsidRPr="002E7673">
        <w:rPr>
          <w:rFonts w:ascii="Garamond" w:hAnsi="Garamond"/>
          <w:b/>
          <w:sz w:val="22"/>
          <w:szCs w:val="22"/>
          <w:u w:val="single"/>
        </w:rPr>
        <w:t xml:space="preserve"> </w:t>
      </w:r>
      <w:r w:rsidRPr="002E7673">
        <w:rPr>
          <w:rFonts w:ascii="Garamond" w:hAnsi="Garamond"/>
          <w:sz w:val="22"/>
          <w:szCs w:val="22"/>
          <w:u w:val="single"/>
        </w:rPr>
        <w:t xml:space="preserve">prijavljamo na razpis; </w:t>
      </w:r>
      <w:r w:rsidRPr="002E7673">
        <w:rPr>
          <w:rFonts w:ascii="Garamond" w:hAnsi="Garamond"/>
          <w:b/>
          <w:sz w:val="22"/>
          <w:szCs w:val="22"/>
        </w:rPr>
        <w:t xml:space="preserve"> </w:t>
      </w:r>
      <w:r w:rsidR="000A5BD6" w:rsidRPr="002E7673">
        <w:rPr>
          <w:rFonts w:ascii="Garamond" w:hAnsi="Garamond"/>
          <w:kern w:val="3"/>
          <w:sz w:val="22"/>
          <w:szCs w:val="22"/>
          <w:lang w:eastAsia="ar-SA"/>
        </w:rPr>
        <w:t>»</w:t>
      </w:r>
      <w:r w:rsidR="003D5344" w:rsidRPr="002E7673">
        <w:rPr>
          <w:rFonts w:ascii="Garamond" w:hAnsi="Garamond"/>
          <w:b/>
          <w:bCs/>
          <w:sz w:val="22"/>
          <w:szCs w:val="22"/>
        </w:rPr>
        <w:t>BREZPLAČNA UPORABA APARATA ZA PATOGENOV INAKTIVACIJO TROMBOCITOV Z VZDRŽEVANJEM TER NAKUPOM POTROŠNEGA MATERIALA</w:t>
      </w:r>
      <w:r w:rsidR="000A5BD6" w:rsidRPr="002E7673">
        <w:rPr>
          <w:rFonts w:ascii="Garamond" w:hAnsi="Garamond"/>
          <w:sz w:val="22"/>
          <w:szCs w:val="22"/>
        </w:rPr>
        <w:t>«</w:t>
      </w:r>
      <w:r w:rsidR="000A5BD6" w:rsidRPr="002E7673">
        <w:rPr>
          <w:rFonts w:ascii="Garamond" w:hAnsi="Garamond"/>
          <w:kern w:val="3"/>
          <w:sz w:val="22"/>
          <w:szCs w:val="22"/>
          <w:lang w:eastAsia="ar-SA"/>
        </w:rPr>
        <w:t xml:space="preserve"> </w:t>
      </w:r>
      <w:r w:rsidRPr="002E7673">
        <w:rPr>
          <w:rFonts w:ascii="Garamond" w:hAnsi="Garamond"/>
          <w:sz w:val="22"/>
          <w:szCs w:val="22"/>
        </w:rPr>
        <w:t>objavljenim na Portalu javnih naročil dne __________, pod številko ________________.</w:t>
      </w:r>
    </w:p>
    <w:p w:rsidR="00E348CA" w:rsidRPr="002E7673" w:rsidRDefault="00E348CA" w:rsidP="00E348CA">
      <w:pPr>
        <w:rPr>
          <w:rFonts w:ascii="Garamond" w:hAnsi="Garamond"/>
          <w:sz w:val="22"/>
          <w:szCs w:val="22"/>
        </w:rPr>
      </w:pPr>
    </w:p>
    <w:p w:rsidR="00E348CA" w:rsidRPr="002E7673" w:rsidRDefault="00E348CA" w:rsidP="00E348CA">
      <w:pPr>
        <w:jc w:val="both"/>
        <w:rPr>
          <w:rFonts w:ascii="Garamond" w:hAnsi="Garamond"/>
          <w:sz w:val="22"/>
          <w:szCs w:val="22"/>
        </w:rPr>
      </w:pPr>
      <w:r w:rsidRPr="002E7673">
        <w:rPr>
          <w:rFonts w:ascii="Garamond" w:hAnsi="Garamond"/>
          <w:sz w:val="22"/>
          <w:szCs w:val="22"/>
        </w:rPr>
        <w:t>Kraj in datum: __________________________</w:t>
      </w:r>
    </w:p>
    <w:p w:rsidR="00E348CA" w:rsidRPr="002E7673" w:rsidRDefault="00E348CA" w:rsidP="00E348CA">
      <w:pPr>
        <w:jc w:val="both"/>
        <w:rPr>
          <w:rFonts w:ascii="Garamond" w:hAnsi="Garamond"/>
          <w:sz w:val="22"/>
          <w:szCs w:val="22"/>
        </w:rPr>
      </w:pPr>
    </w:p>
    <w:tbl>
      <w:tblPr>
        <w:tblW w:w="0" w:type="auto"/>
        <w:tblLayout w:type="fixed"/>
        <w:tblCellMar>
          <w:left w:w="71" w:type="dxa"/>
          <w:right w:w="71" w:type="dxa"/>
        </w:tblCellMar>
        <w:tblLook w:val="0000" w:firstRow="0" w:lastRow="0" w:firstColumn="0" w:lastColumn="0" w:noHBand="0" w:noVBand="0"/>
      </w:tblPr>
      <w:tblGrid>
        <w:gridCol w:w="2906"/>
      </w:tblGrid>
      <w:tr w:rsidR="00E348CA" w:rsidRPr="002E7673" w:rsidTr="00834C33">
        <w:tc>
          <w:tcPr>
            <w:tcW w:w="2906" w:type="dxa"/>
          </w:tcPr>
          <w:p w:rsidR="00E348CA" w:rsidRPr="002E7673" w:rsidRDefault="00E348CA" w:rsidP="00834C33">
            <w:pPr>
              <w:jc w:val="both"/>
              <w:rPr>
                <w:rFonts w:ascii="Garamond" w:hAnsi="Garamond"/>
                <w:sz w:val="22"/>
                <w:szCs w:val="22"/>
              </w:rPr>
            </w:pPr>
            <w:r w:rsidRPr="002E7673">
              <w:rPr>
                <w:rFonts w:ascii="Garamond" w:hAnsi="Garamond"/>
                <w:sz w:val="22"/>
                <w:szCs w:val="22"/>
              </w:rPr>
              <w:t>Žig in podpis ponudnika:</w:t>
            </w:r>
          </w:p>
        </w:tc>
      </w:tr>
    </w:tbl>
    <w:p w:rsidR="00E348CA" w:rsidRPr="002E7673" w:rsidRDefault="00E348CA" w:rsidP="00E348CA">
      <w:pPr>
        <w:rPr>
          <w:rFonts w:ascii="Garamond" w:hAnsi="Garamond"/>
          <w:sz w:val="22"/>
          <w:szCs w:val="22"/>
        </w:rPr>
      </w:pPr>
    </w:p>
    <w:p w:rsidR="005F0518" w:rsidRPr="002E7673" w:rsidRDefault="005F0518" w:rsidP="005F0518">
      <w:pPr>
        <w:rPr>
          <w:rFonts w:ascii="Garamond" w:hAnsi="Garamond"/>
          <w:sz w:val="22"/>
          <w:szCs w:val="22"/>
        </w:rPr>
      </w:pPr>
    </w:p>
    <w:p w:rsidR="00CE4D78" w:rsidRPr="002E7673" w:rsidRDefault="005F0518" w:rsidP="005F0518">
      <w:pPr>
        <w:suppressAutoHyphens/>
        <w:jc w:val="both"/>
        <w:rPr>
          <w:rFonts w:ascii="Garamond" w:hAnsi="Garamond"/>
          <w:b/>
          <w:sz w:val="22"/>
          <w:szCs w:val="22"/>
        </w:rPr>
      </w:pPr>
      <w:r w:rsidRPr="002E7673">
        <w:rPr>
          <w:rFonts w:ascii="Garamond" w:hAnsi="Garamond"/>
          <w:b/>
          <w:sz w:val="22"/>
          <w:szCs w:val="22"/>
        </w:rPr>
        <w:t xml:space="preserve">                           </w:t>
      </w:r>
    </w:p>
    <w:p w:rsidR="00CE4D78" w:rsidRPr="002E7673" w:rsidRDefault="00CE4D78" w:rsidP="005F0518">
      <w:pPr>
        <w:suppressAutoHyphens/>
        <w:jc w:val="both"/>
        <w:rPr>
          <w:rFonts w:ascii="Garamond" w:hAnsi="Garamond"/>
          <w:b/>
          <w:sz w:val="22"/>
          <w:szCs w:val="22"/>
        </w:rPr>
      </w:pPr>
    </w:p>
    <w:p w:rsidR="00CE4D78" w:rsidRPr="002E7673" w:rsidRDefault="00CE4D78" w:rsidP="005F0518">
      <w:pPr>
        <w:suppressAutoHyphens/>
        <w:jc w:val="both"/>
        <w:rPr>
          <w:rFonts w:ascii="Garamond" w:hAnsi="Garamond"/>
          <w:b/>
          <w:sz w:val="22"/>
          <w:szCs w:val="22"/>
        </w:rPr>
      </w:pPr>
    </w:p>
    <w:p w:rsidR="00CE4D78" w:rsidRPr="002E7673" w:rsidRDefault="00CE4D78" w:rsidP="005F0518">
      <w:pPr>
        <w:suppressAutoHyphens/>
        <w:jc w:val="both"/>
        <w:rPr>
          <w:rFonts w:ascii="Garamond" w:hAnsi="Garamond"/>
          <w:b/>
          <w:sz w:val="22"/>
          <w:szCs w:val="22"/>
        </w:rPr>
      </w:pPr>
    </w:p>
    <w:p w:rsidR="00CE4D78" w:rsidRPr="002E7673" w:rsidRDefault="00CE4D78" w:rsidP="005F0518">
      <w:pPr>
        <w:suppressAutoHyphens/>
        <w:jc w:val="both"/>
        <w:rPr>
          <w:rFonts w:ascii="Garamond" w:hAnsi="Garamond"/>
          <w:b/>
          <w:sz w:val="22"/>
          <w:szCs w:val="22"/>
        </w:rPr>
      </w:pPr>
    </w:p>
    <w:p w:rsidR="00CE4D78" w:rsidRPr="002E7673" w:rsidRDefault="00CE4D78" w:rsidP="005F0518">
      <w:pPr>
        <w:suppressAutoHyphens/>
        <w:jc w:val="both"/>
        <w:rPr>
          <w:rFonts w:ascii="Garamond" w:hAnsi="Garamond"/>
          <w:b/>
          <w:sz w:val="22"/>
          <w:szCs w:val="22"/>
        </w:rPr>
      </w:pPr>
    </w:p>
    <w:p w:rsidR="00CE4D78" w:rsidRPr="002E7673" w:rsidRDefault="00CE4D78" w:rsidP="005F0518">
      <w:pPr>
        <w:suppressAutoHyphens/>
        <w:jc w:val="both"/>
        <w:rPr>
          <w:rFonts w:ascii="Garamond" w:hAnsi="Garamond"/>
          <w:b/>
          <w:sz w:val="22"/>
          <w:szCs w:val="22"/>
        </w:rPr>
      </w:pPr>
    </w:p>
    <w:p w:rsidR="00CE4D78" w:rsidRPr="002E7673" w:rsidRDefault="00CE4D78" w:rsidP="005F0518">
      <w:pPr>
        <w:suppressAutoHyphens/>
        <w:jc w:val="both"/>
        <w:rPr>
          <w:rFonts w:ascii="Garamond" w:hAnsi="Garamond"/>
          <w:b/>
          <w:sz w:val="22"/>
          <w:szCs w:val="22"/>
        </w:rPr>
      </w:pPr>
    </w:p>
    <w:p w:rsidR="00CE4D78" w:rsidRPr="002E7673" w:rsidRDefault="00CE4D78" w:rsidP="005F0518">
      <w:pPr>
        <w:suppressAutoHyphens/>
        <w:jc w:val="both"/>
        <w:rPr>
          <w:rFonts w:ascii="Garamond" w:hAnsi="Garamond"/>
          <w:b/>
          <w:sz w:val="22"/>
          <w:szCs w:val="22"/>
        </w:rPr>
      </w:pPr>
    </w:p>
    <w:p w:rsidR="00CE4D78" w:rsidRPr="002E7673" w:rsidRDefault="00CE4D78" w:rsidP="005F0518">
      <w:pPr>
        <w:suppressAutoHyphens/>
        <w:jc w:val="both"/>
        <w:rPr>
          <w:rFonts w:ascii="Garamond" w:hAnsi="Garamond"/>
          <w:b/>
          <w:sz w:val="22"/>
          <w:szCs w:val="22"/>
        </w:rPr>
      </w:pPr>
    </w:p>
    <w:p w:rsidR="00CE4D78" w:rsidRPr="002E7673" w:rsidRDefault="00CE4D78" w:rsidP="005F0518">
      <w:pPr>
        <w:suppressAutoHyphens/>
        <w:jc w:val="both"/>
        <w:rPr>
          <w:rFonts w:ascii="Garamond" w:hAnsi="Garamond"/>
          <w:b/>
          <w:sz w:val="22"/>
          <w:szCs w:val="22"/>
        </w:rPr>
      </w:pPr>
    </w:p>
    <w:p w:rsidR="00CE4D78" w:rsidRPr="002E7673" w:rsidRDefault="00CE4D78" w:rsidP="005F0518">
      <w:pPr>
        <w:suppressAutoHyphens/>
        <w:jc w:val="both"/>
        <w:rPr>
          <w:rFonts w:ascii="Garamond" w:hAnsi="Garamond"/>
          <w:b/>
          <w:sz w:val="22"/>
          <w:szCs w:val="22"/>
        </w:rPr>
      </w:pPr>
    </w:p>
    <w:p w:rsidR="00CE4D78" w:rsidRPr="002E7673" w:rsidRDefault="00CE4D78" w:rsidP="005F0518">
      <w:pPr>
        <w:suppressAutoHyphens/>
        <w:jc w:val="both"/>
        <w:rPr>
          <w:rFonts w:ascii="Garamond" w:hAnsi="Garamond"/>
          <w:b/>
          <w:sz w:val="22"/>
          <w:szCs w:val="22"/>
        </w:rPr>
      </w:pPr>
    </w:p>
    <w:p w:rsidR="00CE4D78" w:rsidRPr="002E7673" w:rsidRDefault="00CE4D78" w:rsidP="005F0518">
      <w:pPr>
        <w:suppressAutoHyphens/>
        <w:jc w:val="both"/>
        <w:rPr>
          <w:rFonts w:ascii="Garamond" w:hAnsi="Garamond"/>
          <w:b/>
          <w:sz w:val="22"/>
          <w:szCs w:val="22"/>
        </w:rPr>
      </w:pPr>
    </w:p>
    <w:p w:rsidR="00CE4D78" w:rsidRPr="002E7673" w:rsidRDefault="00CE4D78" w:rsidP="005F0518">
      <w:pPr>
        <w:suppressAutoHyphens/>
        <w:jc w:val="both"/>
        <w:rPr>
          <w:rFonts w:ascii="Garamond" w:hAnsi="Garamond"/>
          <w:b/>
          <w:sz w:val="22"/>
          <w:szCs w:val="22"/>
        </w:rPr>
      </w:pPr>
    </w:p>
    <w:p w:rsidR="000A3E8F" w:rsidRPr="002E7673" w:rsidRDefault="005F0518" w:rsidP="005F0518">
      <w:pPr>
        <w:suppressAutoHyphens/>
        <w:jc w:val="both"/>
        <w:rPr>
          <w:rFonts w:ascii="Garamond" w:hAnsi="Garamond"/>
          <w:b/>
          <w:sz w:val="22"/>
          <w:szCs w:val="22"/>
        </w:rPr>
      </w:pPr>
      <w:r w:rsidRPr="002E7673">
        <w:rPr>
          <w:rFonts w:ascii="Garamond" w:hAnsi="Garamond"/>
          <w:b/>
          <w:sz w:val="22"/>
          <w:szCs w:val="22"/>
        </w:rPr>
        <w:t xml:space="preserve">                                                                                                             </w:t>
      </w:r>
    </w:p>
    <w:p w:rsidR="000A3E8F" w:rsidRPr="002E7673" w:rsidRDefault="000A3E8F" w:rsidP="005F0518">
      <w:pPr>
        <w:suppressAutoHyphens/>
        <w:jc w:val="both"/>
        <w:rPr>
          <w:rFonts w:ascii="Garamond" w:hAnsi="Garamond"/>
          <w:b/>
          <w:sz w:val="22"/>
          <w:szCs w:val="22"/>
        </w:rPr>
      </w:pPr>
    </w:p>
    <w:p w:rsidR="00D32ADC" w:rsidRPr="002E7673" w:rsidRDefault="00D32ADC" w:rsidP="005F0518">
      <w:pPr>
        <w:suppressAutoHyphens/>
        <w:jc w:val="both"/>
        <w:rPr>
          <w:rFonts w:ascii="Garamond" w:hAnsi="Garamond"/>
          <w:b/>
          <w:sz w:val="22"/>
          <w:szCs w:val="22"/>
        </w:rPr>
      </w:pPr>
    </w:p>
    <w:p w:rsidR="00D32ADC" w:rsidRPr="002E7673" w:rsidRDefault="00D32ADC" w:rsidP="005F0518">
      <w:pPr>
        <w:suppressAutoHyphens/>
        <w:jc w:val="both"/>
        <w:rPr>
          <w:rFonts w:ascii="Garamond" w:hAnsi="Garamond"/>
          <w:b/>
          <w:sz w:val="22"/>
          <w:szCs w:val="22"/>
        </w:rPr>
      </w:pPr>
    </w:p>
    <w:p w:rsidR="00D32ADC" w:rsidRPr="002E7673" w:rsidRDefault="00D32ADC" w:rsidP="005F0518">
      <w:pPr>
        <w:suppressAutoHyphens/>
        <w:jc w:val="both"/>
        <w:rPr>
          <w:rFonts w:ascii="Garamond" w:hAnsi="Garamond"/>
          <w:b/>
          <w:sz w:val="22"/>
          <w:szCs w:val="22"/>
        </w:rPr>
      </w:pPr>
    </w:p>
    <w:p w:rsidR="00D32ADC" w:rsidRPr="002E7673" w:rsidRDefault="00D32ADC" w:rsidP="005F0518">
      <w:pPr>
        <w:suppressAutoHyphens/>
        <w:jc w:val="both"/>
        <w:rPr>
          <w:rFonts w:ascii="Garamond" w:hAnsi="Garamond"/>
          <w:b/>
          <w:sz w:val="22"/>
          <w:szCs w:val="22"/>
        </w:rPr>
      </w:pPr>
    </w:p>
    <w:p w:rsidR="005F0518" w:rsidRPr="002E7673" w:rsidRDefault="005F0518" w:rsidP="005F0518">
      <w:pPr>
        <w:suppressAutoHyphens/>
        <w:jc w:val="both"/>
        <w:rPr>
          <w:rFonts w:ascii="Garamond" w:hAnsi="Garamond"/>
          <w:b/>
          <w:sz w:val="22"/>
          <w:szCs w:val="22"/>
        </w:rPr>
      </w:pPr>
      <w:r w:rsidRPr="002E7673">
        <w:rPr>
          <w:rFonts w:ascii="Garamond" w:hAnsi="Garamond"/>
          <w:b/>
          <w:sz w:val="22"/>
          <w:szCs w:val="22"/>
        </w:rPr>
        <w:t xml:space="preserve">        </w:t>
      </w:r>
    </w:p>
    <w:p w:rsidR="00C7004B" w:rsidRPr="002E7673" w:rsidRDefault="00C7004B" w:rsidP="005F0518">
      <w:pPr>
        <w:suppressAutoHyphens/>
        <w:jc w:val="both"/>
        <w:rPr>
          <w:rFonts w:ascii="Garamond" w:hAnsi="Garamond"/>
          <w:b/>
          <w:sz w:val="22"/>
          <w:szCs w:val="22"/>
        </w:rPr>
      </w:pPr>
    </w:p>
    <w:p w:rsidR="00C7004B" w:rsidRPr="002E7673" w:rsidRDefault="00C7004B" w:rsidP="005F0518">
      <w:pPr>
        <w:suppressAutoHyphens/>
        <w:jc w:val="both"/>
        <w:rPr>
          <w:rFonts w:ascii="Garamond" w:hAnsi="Garamond"/>
          <w:b/>
          <w:sz w:val="22"/>
          <w:szCs w:val="22"/>
        </w:rPr>
      </w:pPr>
    </w:p>
    <w:p w:rsidR="00C7004B" w:rsidRPr="002E7673" w:rsidRDefault="00C7004B" w:rsidP="005F0518">
      <w:pPr>
        <w:suppressAutoHyphens/>
        <w:jc w:val="both"/>
        <w:rPr>
          <w:rFonts w:ascii="Garamond" w:hAnsi="Garamond"/>
          <w:b/>
          <w:sz w:val="22"/>
          <w:szCs w:val="22"/>
        </w:rPr>
      </w:pPr>
    </w:p>
    <w:p w:rsidR="00E20E78" w:rsidRPr="002E7673" w:rsidRDefault="00E20E78" w:rsidP="005F0518">
      <w:pPr>
        <w:suppressAutoHyphens/>
        <w:jc w:val="both"/>
        <w:rPr>
          <w:rFonts w:ascii="Garamond" w:hAnsi="Garamond"/>
          <w:b/>
          <w:sz w:val="22"/>
          <w:szCs w:val="22"/>
        </w:rPr>
      </w:pPr>
    </w:p>
    <w:p w:rsidR="00E20E78" w:rsidRPr="002E7673" w:rsidRDefault="00E20E78" w:rsidP="005F0518">
      <w:pPr>
        <w:suppressAutoHyphens/>
        <w:jc w:val="both"/>
        <w:rPr>
          <w:rFonts w:ascii="Garamond" w:hAnsi="Garamond"/>
          <w:b/>
          <w:sz w:val="22"/>
          <w:szCs w:val="22"/>
        </w:rPr>
      </w:pPr>
    </w:p>
    <w:p w:rsidR="00C7004B" w:rsidRPr="002E7673" w:rsidRDefault="00C7004B" w:rsidP="005F0518">
      <w:pPr>
        <w:suppressAutoHyphens/>
        <w:jc w:val="both"/>
        <w:rPr>
          <w:rFonts w:ascii="Garamond" w:hAnsi="Garamond"/>
          <w:b/>
          <w:sz w:val="22"/>
          <w:szCs w:val="22"/>
        </w:rPr>
      </w:pPr>
    </w:p>
    <w:p w:rsidR="005F0518" w:rsidRPr="002E7673" w:rsidRDefault="005F0518" w:rsidP="005F0518">
      <w:pPr>
        <w:suppressAutoHyphens/>
        <w:jc w:val="both"/>
        <w:rPr>
          <w:rFonts w:ascii="Garamond" w:hAnsi="Garamond"/>
          <w:b/>
          <w:sz w:val="22"/>
          <w:szCs w:val="22"/>
        </w:rPr>
      </w:pPr>
    </w:p>
    <w:p w:rsidR="005F0518" w:rsidRPr="002E7673" w:rsidRDefault="005F0518" w:rsidP="00D34907">
      <w:pPr>
        <w:suppressAutoHyphens/>
        <w:jc w:val="right"/>
        <w:rPr>
          <w:rFonts w:ascii="Garamond" w:hAnsi="Garamond"/>
          <w:b/>
          <w:sz w:val="22"/>
          <w:szCs w:val="22"/>
        </w:rPr>
      </w:pPr>
      <w:r w:rsidRPr="002E7673">
        <w:rPr>
          <w:rFonts w:ascii="Garamond" w:hAnsi="Garamond"/>
          <w:b/>
          <w:sz w:val="22"/>
          <w:szCs w:val="22"/>
        </w:rPr>
        <w:t xml:space="preserve">  </w:t>
      </w:r>
      <w:r w:rsidR="003E6E7F" w:rsidRPr="002E7673">
        <w:rPr>
          <w:rFonts w:ascii="Garamond" w:hAnsi="Garamond"/>
          <w:b/>
          <w:sz w:val="22"/>
          <w:szCs w:val="22"/>
        </w:rPr>
        <w:t>OBR-10</w:t>
      </w:r>
    </w:p>
    <w:p w:rsidR="00D34907" w:rsidRPr="002E7673" w:rsidRDefault="00D34907" w:rsidP="00D34907">
      <w:pPr>
        <w:suppressAutoHyphens/>
        <w:jc w:val="right"/>
        <w:rPr>
          <w:rFonts w:ascii="Garamond" w:hAnsi="Garamond"/>
          <w:b/>
          <w:sz w:val="22"/>
          <w:szCs w:val="22"/>
        </w:rPr>
      </w:pPr>
    </w:p>
    <w:p w:rsidR="005F0518" w:rsidRPr="002E7673" w:rsidRDefault="005F0518" w:rsidP="005F0518">
      <w:pPr>
        <w:suppressAutoHyphens/>
        <w:jc w:val="both"/>
        <w:rPr>
          <w:rFonts w:ascii="Garamond" w:hAnsi="Garamond"/>
          <w:b/>
          <w:sz w:val="22"/>
          <w:szCs w:val="22"/>
        </w:rPr>
      </w:pPr>
      <w:r w:rsidRPr="002E7673">
        <w:rPr>
          <w:rFonts w:ascii="Garamond" w:hAnsi="Garamond"/>
          <w:b/>
          <w:sz w:val="22"/>
          <w:szCs w:val="22"/>
        </w:rPr>
        <w:t>IZJAVA O UDELEŽBI FIZIČNIH IN PRAVNIH OSEB V LASTNIŠTVU PONUDNIKA</w:t>
      </w:r>
    </w:p>
    <w:p w:rsidR="005F0518" w:rsidRPr="002E7673" w:rsidRDefault="005F0518" w:rsidP="005F0518">
      <w:pPr>
        <w:suppressAutoHyphens/>
        <w:jc w:val="both"/>
        <w:rPr>
          <w:rFonts w:ascii="Garamond" w:hAnsi="Garamond"/>
          <w:sz w:val="22"/>
          <w:szCs w:val="22"/>
        </w:rPr>
      </w:pPr>
    </w:p>
    <w:p w:rsidR="005F0518" w:rsidRPr="002E7673" w:rsidRDefault="005F0518" w:rsidP="005F0518">
      <w:pPr>
        <w:jc w:val="both"/>
        <w:rPr>
          <w:rFonts w:ascii="Garamond" w:hAnsi="Garamond"/>
          <w:sz w:val="22"/>
          <w:szCs w:val="22"/>
        </w:rPr>
      </w:pPr>
      <w:r w:rsidRPr="002E7673">
        <w:rPr>
          <w:rFonts w:ascii="Garamond" w:hAnsi="Garamond"/>
          <w:sz w:val="22"/>
          <w:szCs w:val="22"/>
        </w:rPr>
        <w:t>v skladu s 6. odstavkom 14. člena Zakona o integriteti in preprečevanju korupcije (ZIntPK-1-UPB2)</w:t>
      </w:r>
    </w:p>
    <w:p w:rsidR="005F0518" w:rsidRPr="002E7673" w:rsidRDefault="005F0518" w:rsidP="005F0518">
      <w:pPr>
        <w:jc w:val="both"/>
        <w:rPr>
          <w:rFonts w:ascii="Garamond" w:hAnsi="Garamond"/>
          <w:sz w:val="22"/>
          <w:szCs w:val="22"/>
        </w:rPr>
      </w:pPr>
    </w:p>
    <w:p w:rsidR="005F0518" w:rsidRPr="002E7673" w:rsidRDefault="005F0518" w:rsidP="005F0518">
      <w:pPr>
        <w:jc w:val="both"/>
        <w:rPr>
          <w:rFonts w:ascii="Garamond" w:hAnsi="Garamond"/>
          <w:sz w:val="22"/>
          <w:szCs w:val="22"/>
        </w:rPr>
      </w:pPr>
      <w:r w:rsidRPr="002E7673">
        <w:rPr>
          <w:rFonts w:ascii="Garamond" w:hAnsi="Garamond"/>
          <w:sz w:val="22"/>
          <w:szCs w:val="22"/>
        </w:rPr>
        <w:t>Podatki o ponudniku/podizvajalcu (v nadaljevanju ponudniku):</w:t>
      </w:r>
    </w:p>
    <w:p w:rsidR="005F0518" w:rsidRPr="002E7673" w:rsidRDefault="005F0518" w:rsidP="005F0518">
      <w:pPr>
        <w:jc w:val="both"/>
        <w:rPr>
          <w:rFonts w:ascii="Garamond" w:hAnsi="Garamond"/>
          <w:b/>
          <w:sz w:val="22"/>
          <w:szCs w:val="22"/>
        </w:rPr>
      </w:pPr>
    </w:p>
    <w:p w:rsidR="005F0518" w:rsidRPr="002E7673" w:rsidRDefault="005F0518" w:rsidP="005F0518">
      <w:pPr>
        <w:jc w:val="both"/>
        <w:rPr>
          <w:rFonts w:ascii="Garamond" w:hAnsi="Garamond"/>
          <w:b/>
          <w:sz w:val="22"/>
          <w:szCs w:val="22"/>
        </w:rPr>
      </w:pPr>
      <w:r w:rsidRPr="002E7673">
        <w:rPr>
          <w:rFonts w:ascii="Garamond" w:hAnsi="Garamond"/>
          <w:b/>
          <w:sz w:val="22"/>
          <w:szCs w:val="22"/>
        </w:rPr>
        <w:t>Naziv:</w:t>
      </w:r>
      <w:r w:rsidRPr="002E7673">
        <w:rPr>
          <w:rFonts w:ascii="Garamond" w:hAnsi="Garamond"/>
          <w:sz w:val="22"/>
          <w:szCs w:val="22"/>
        </w:rPr>
        <w:t xml:space="preserve"> _____________________________________</w:t>
      </w:r>
      <w:r w:rsidRPr="002E7673">
        <w:rPr>
          <w:rFonts w:ascii="Garamond" w:hAnsi="Garamond"/>
          <w:b/>
          <w:sz w:val="22"/>
          <w:szCs w:val="22"/>
        </w:rPr>
        <w:t xml:space="preserve"> </w:t>
      </w:r>
    </w:p>
    <w:p w:rsidR="005F0518" w:rsidRPr="002E7673" w:rsidRDefault="005F0518" w:rsidP="005F0518">
      <w:pPr>
        <w:jc w:val="both"/>
        <w:rPr>
          <w:rFonts w:ascii="Garamond" w:hAnsi="Garamond"/>
          <w:sz w:val="22"/>
          <w:szCs w:val="22"/>
        </w:rPr>
      </w:pPr>
      <w:r w:rsidRPr="002E7673">
        <w:rPr>
          <w:rFonts w:ascii="Garamond" w:hAnsi="Garamond"/>
          <w:sz w:val="22"/>
          <w:szCs w:val="22"/>
        </w:rPr>
        <w:t>Naslov: _____________________________________</w:t>
      </w:r>
    </w:p>
    <w:p w:rsidR="005F0518" w:rsidRPr="002E7673" w:rsidRDefault="005F0518" w:rsidP="005F0518">
      <w:pPr>
        <w:jc w:val="both"/>
        <w:rPr>
          <w:rFonts w:ascii="Garamond" w:hAnsi="Garamond"/>
          <w:sz w:val="22"/>
          <w:szCs w:val="22"/>
        </w:rPr>
      </w:pPr>
      <w:r w:rsidRPr="002E7673">
        <w:rPr>
          <w:rFonts w:ascii="Garamond" w:hAnsi="Garamond"/>
          <w:sz w:val="22"/>
          <w:szCs w:val="22"/>
        </w:rPr>
        <w:t>Matična številka: ________________________________-</w:t>
      </w:r>
    </w:p>
    <w:p w:rsidR="005F0518" w:rsidRPr="002E7673" w:rsidRDefault="005F0518" w:rsidP="005F0518">
      <w:pPr>
        <w:jc w:val="both"/>
        <w:rPr>
          <w:rFonts w:ascii="Garamond" w:hAnsi="Garamond"/>
          <w:sz w:val="22"/>
          <w:szCs w:val="22"/>
        </w:rPr>
      </w:pPr>
    </w:p>
    <w:p w:rsidR="003D5344" w:rsidRPr="002E7673" w:rsidRDefault="005F0518" w:rsidP="003D5344">
      <w:pPr>
        <w:rPr>
          <w:rFonts w:ascii="Garamond" w:eastAsia="Calibri" w:hAnsi="Garamond"/>
          <w:bCs/>
          <w:sz w:val="22"/>
          <w:szCs w:val="22"/>
        </w:rPr>
      </w:pPr>
      <w:r w:rsidRPr="002E7673">
        <w:rPr>
          <w:rFonts w:ascii="Garamond" w:hAnsi="Garamond"/>
          <w:sz w:val="22"/>
          <w:szCs w:val="22"/>
        </w:rPr>
        <w:t>Zakoniti zastopnik ponudnika __________________________________</w:t>
      </w:r>
      <w:r w:rsidRPr="002E7673">
        <w:rPr>
          <w:rFonts w:ascii="Garamond" w:hAnsi="Garamond"/>
          <w:color w:val="FF0000"/>
          <w:sz w:val="22"/>
          <w:szCs w:val="22"/>
        </w:rPr>
        <w:t xml:space="preserve"> </w:t>
      </w:r>
      <w:r w:rsidRPr="002E7673">
        <w:rPr>
          <w:rFonts w:ascii="Garamond" w:hAnsi="Garamond"/>
          <w:sz w:val="22"/>
          <w:szCs w:val="22"/>
        </w:rPr>
        <w:t xml:space="preserve">v postopku sklenitve pogodbe za javno naročilo </w:t>
      </w:r>
      <w:r w:rsidR="00474415" w:rsidRPr="002E7673">
        <w:rPr>
          <w:rFonts w:ascii="Garamond" w:hAnsi="Garamond"/>
          <w:b/>
          <w:bCs/>
          <w:sz w:val="22"/>
          <w:szCs w:val="22"/>
        </w:rPr>
        <w:t>»</w:t>
      </w:r>
      <w:r w:rsidR="003D5344" w:rsidRPr="002E7673">
        <w:rPr>
          <w:rFonts w:ascii="Garamond" w:hAnsi="Garamond"/>
          <w:b/>
          <w:bCs/>
          <w:sz w:val="22"/>
          <w:szCs w:val="22"/>
        </w:rPr>
        <w:t>BREZPLAČNA UPORABA APARATA ZA PATOGENOV INAKTIVACIJO TROMBOCITOV Z VZDRŽEVANJEM TER NAKUPOM POTROŠNEGA MATERIALA</w:t>
      </w:r>
    </w:p>
    <w:p w:rsidR="005F0518" w:rsidRPr="002E7673" w:rsidRDefault="00474415" w:rsidP="00474415">
      <w:pPr>
        <w:jc w:val="both"/>
        <w:rPr>
          <w:rFonts w:ascii="Garamond" w:hAnsi="Garamond"/>
          <w:b/>
          <w:bCs/>
          <w:sz w:val="22"/>
          <w:szCs w:val="22"/>
        </w:rPr>
      </w:pPr>
      <w:r w:rsidRPr="002E7673">
        <w:rPr>
          <w:rFonts w:ascii="Garamond" w:hAnsi="Garamond"/>
          <w:b/>
          <w:bCs/>
          <w:sz w:val="22"/>
          <w:szCs w:val="22"/>
        </w:rPr>
        <w:t xml:space="preserve">« </w:t>
      </w:r>
      <w:r w:rsidR="005F0518" w:rsidRPr="002E7673">
        <w:rPr>
          <w:rFonts w:ascii="Garamond" w:hAnsi="Garamond"/>
          <w:b/>
          <w:bCs/>
          <w:sz w:val="22"/>
          <w:szCs w:val="22"/>
        </w:rPr>
        <w:t xml:space="preserve">_____________ za obdobje </w:t>
      </w:r>
      <w:r w:rsidR="00370F09" w:rsidRPr="002E7673">
        <w:rPr>
          <w:rFonts w:ascii="Garamond" w:hAnsi="Garamond"/>
          <w:b/>
          <w:bCs/>
          <w:sz w:val="22"/>
          <w:szCs w:val="22"/>
        </w:rPr>
        <w:t>5 let</w:t>
      </w:r>
      <w:r w:rsidR="005F0518" w:rsidRPr="002E7673">
        <w:rPr>
          <w:rFonts w:ascii="Garamond" w:hAnsi="Garamond"/>
          <w:b/>
          <w:bCs/>
          <w:sz w:val="22"/>
          <w:szCs w:val="22"/>
        </w:rPr>
        <w:t xml:space="preserve"> </w:t>
      </w:r>
      <w:r w:rsidR="005F0518" w:rsidRPr="002E7673">
        <w:rPr>
          <w:rFonts w:ascii="Garamond" w:hAnsi="Garamond"/>
          <w:sz w:val="22"/>
          <w:szCs w:val="22"/>
        </w:rPr>
        <w:t xml:space="preserve">naročniku </w:t>
      </w:r>
      <w:r w:rsidR="005F0518" w:rsidRPr="002E7673">
        <w:rPr>
          <w:rFonts w:ascii="Garamond" w:hAnsi="Garamond"/>
          <w:b/>
          <w:sz w:val="22"/>
          <w:szCs w:val="22"/>
        </w:rPr>
        <w:t>Splošna bolnišnica Celje</w:t>
      </w:r>
      <w:r w:rsidR="005F0518" w:rsidRPr="002E7673">
        <w:rPr>
          <w:rFonts w:ascii="Garamond" w:hAnsi="Garamond"/>
          <w:sz w:val="22"/>
          <w:szCs w:val="22"/>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rsidR="005F0518" w:rsidRPr="002E7673" w:rsidRDefault="005F0518" w:rsidP="005F0518">
      <w:pPr>
        <w:jc w:val="both"/>
        <w:rPr>
          <w:rFonts w:ascii="Garamond" w:hAnsi="Garamond"/>
          <w:sz w:val="22"/>
          <w:szCs w:val="22"/>
        </w:rPr>
      </w:pPr>
    </w:p>
    <w:p w:rsidR="005F0518" w:rsidRPr="002E7673" w:rsidRDefault="005F0518" w:rsidP="005F0518">
      <w:pPr>
        <w:jc w:val="both"/>
        <w:rPr>
          <w:rFonts w:ascii="Garamond" w:hAnsi="Garamond"/>
          <w:b/>
          <w:sz w:val="22"/>
          <w:szCs w:val="22"/>
        </w:rPr>
      </w:pPr>
      <w:r w:rsidRPr="002E7673">
        <w:rPr>
          <w:rFonts w:ascii="Garamond" w:hAnsi="Garamond"/>
          <w:b/>
          <w:sz w:val="22"/>
          <w:szCs w:val="22"/>
        </w:rPr>
        <w:t xml:space="preserve">Izjavljam, da je lastniška struktura ponudnika naslednja </w:t>
      </w:r>
      <w:r w:rsidRPr="002E7673">
        <w:rPr>
          <w:rFonts w:ascii="Garamond" w:hAnsi="Garamond"/>
          <w:i/>
          <w:sz w:val="22"/>
          <w:szCs w:val="22"/>
        </w:rPr>
        <w:t>(podatke lahko podate tudi v prilogi)</w:t>
      </w:r>
      <w:r w:rsidRPr="002E7673">
        <w:rPr>
          <w:rFonts w:ascii="Garamond" w:hAnsi="Garamond"/>
          <w:b/>
          <w:sz w:val="22"/>
          <w:szCs w:val="22"/>
        </w:rPr>
        <w:t>:</w:t>
      </w:r>
    </w:p>
    <w:p w:rsidR="005F0518" w:rsidRPr="002E7673" w:rsidRDefault="005F0518" w:rsidP="005F0518">
      <w:pPr>
        <w:jc w:val="both"/>
        <w:rPr>
          <w:rFonts w:ascii="Garamond" w:hAnsi="Garamond"/>
          <w:sz w:val="22"/>
          <w:szCs w:val="22"/>
        </w:rPr>
      </w:pPr>
    </w:p>
    <w:p w:rsidR="005F0518" w:rsidRPr="002E7673" w:rsidRDefault="005F0518" w:rsidP="005454FD">
      <w:pPr>
        <w:numPr>
          <w:ilvl w:val="0"/>
          <w:numId w:val="27"/>
        </w:numPr>
        <w:spacing w:line="276" w:lineRule="auto"/>
        <w:contextualSpacing/>
        <w:jc w:val="both"/>
        <w:rPr>
          <w:rFonts w:ascii="Garamond" w:hAnsi="Garamond"/>
          <w:sz w:val="22"/>
          <w:szCs w:val="22"/>
        </w:rPr>
      </w:pPr>
      <w:r w:rsidRPr="002E7673">
        <w:rPr>
          <w:rFonts w:ascii="Garamond" w:hAnsi="Garamond"/>
          <w:sz w:val="22"/>
          <w:szCs w:val="22"/>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5F0518" w:rsidRPr="002E7673" w:rsidTr="00834C33">
        <w:tc>
          <w:tcPr>
            <w:tcW w:w="2303" w:type="dxa"/>
            <w:tcBorders>
              <w:top w:val="single" w:sz="4" w:space="0" w:color="auto"/>
              <w:left w:val="single" w:sz="4" w:space="0" w:color="auto"/>
              <w:bottom w:val="single" w:sz="4" w:space="0" w:color="auto"/>
              <w:right w:val="single" w:sz="4" w:space="0" w:color="auto"/>
            </w:tcBorders>
            <w:hideMark/>
          </w:tcPr>
          <w:p w:rsidR="005F0518" w:rsidRPr="002E7673" w:rsidRDefault="005F0518" w:rsidP="005F0518">
            <w:pPr>
              <w:jc w:val="both"/>
              <w:rPr>
                <w:rFonts w:ascii="Garamond" w:hAnsi="Garamond"/>
                <w:b/>
                <w:sz w:val="22"/>
                <w:szCs w:val="22"/>
                <w:lang w:eastAsia="en-US"/>
              </w:rPr>
            </w:pPr>
            <w:r w:rsidRPr="002E7673">
              <w:rPr>
                <w:rFonts w:ascii="Garamond" w:hAnsi="Garamond"/>
                <w:b/>
                <w:sz w:val="22"/>
                <w:szCs w:val="22"/>
              </w:rPr>
              <w:t>Ime in priimek/</w:t>
            </w:r>
          </w:p>
          <w:p w:rsidR="005F0518" w:rsidRPr="002E7673" w:rsidRDefault="005F0518" w:rsidP="005F0518">
            <w:pPr>
              <w:jc w:val="both"/>
              <w:rPr>
                <w:rFonts w:ascii="Garamond" w:hAnsi="Garamond"/>
                <w:b/>
                <w:sz w:val="22"/>
                <w:szCs w:val="22"/>
                <w:lang w:eastAsia="en-US"/>
              </w:rPr>
            </w:pPr>
            <w:r w:rsidRPr="002E7673">
              <w:rPr>
                <w:rFonts w:ascii="Garamond" w:hAnsi="Garamond"/>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rsidR="005F0518" w:rsidRPr="002E7673" w:rsidRDefault="005F0518" w:rsidP="005F0518">
            <w:pPr>
              <w:jc w:val="both"/>
              <w:rPr>
                <w:rFonts w:ascii="Garamond" w:hAnsi="Garamond"/>
                <w:b/>
                <w:sz w:val="22"/>
                <w:szCs w:val="22"/>
                <w:lang w:eastAsia="en-US"/>
              </w:rPr>
            </w:pPr>
            <w:r w:rsidRPr="002E7673">
              <w:rPr>
                <w:rFonts w:ascii="Garamond" w:hAnsi="Garamond"/>
                <w:b/>
                <w:sz w:val="22"/>
                <w:szCs w:val="22"/>
              </w:rPr>
              <w:t>Naslov prebivališča/</w:t>
            </w:r>
          </w:p>
          <w:p w:rsidR="005F0518" w:rsidRPr="002E7673" w:rsidRDefault="005F0518" w:rsidP="005F0518">
            <w:pPr>
              <w:jc w:val="both"/>
              <w:rPr>
                <w:rFonts w:ascii="Garamond" w:hAnsi="Garamond"/>
                <w:b/>
                <w:sz w:val="22"/>
                <w:szCs w:val="22"/>
                <w:lang w:eastAsia="en-US"/>
              </w:rPr>
            </w:pPr>
            <w:r w:rsidRPr="002E7673">
              <w:rPr>
                <w:rFonts w:ascii="Garamond" w:hAnsi="Garamond"/>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rsidR="005F0518" w:rsidRPr="002E7673" w:rsidRDefault="005F0518" w:rsidP="005F0518">
            <w:pPr>
              <w:jc w:val="both"/>
              <w:rPr>
                <w:rFonts w:ascii="Garamond" w:hAnsi="Garamond"/>
                <w:b/>
                <w:sz w:val="22"/>
                <w:szCs w:val="22"/>
                <w:lang w:eastAsia="en-US"/>
              </w:rPr>
            </w:pPr>
            <w:r w:rsidRPr="002E7673">
              <w:rPr>
                <w:rFonts w:ascii="Garamond" w:hAnsi="Garamond"/>
                <w:b/>
                <w:sz w:val="22"/>
                <w:szCs w:val="22"/>
              </w:rPr>
              <w:t>Delež lastništva ponudnika</w:t>
            </w:r>
          </w:p>
        </w:tc>
      </w:tr>
      <w:tr w:rsidR="005F0518" w:rsidRPr="002E7673" w:rsidTr="00834C33">
        <w:tc>
          <w:tcPr>
            <w:tcW w:w="2303" w:type="dxa"/>
            <w:tcBorders>
              <w:top w:val="single" w:sz="4" w:space="0" w:color="auto"/>
              <w:left w:val="single" w:sz="4" w:space="0" w:color="auto"/>
              <w:bottom w:val="single" w:sz="4" w:space="0" w:color="auto"/>
              <w:right w:val="single" w:sz="4" w:space="0" w:color="auto"/>
            </w:tcBorders>
          </w:tcPr>
          <w:p w:rsidR="005F0518" w:rsidRPr="002E7673" w:rsidRDefault="005F0518" w:rsidP="005F0518">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rsidR="005F0518" w:rsidRPr="002E7673" w:rsidRDefault="005F0518" w:rsidP="005F0518">
            <w:pPr>
              <w:jc w:val="both"/>
              <w:rPr>
                <w:rFonts w:ascii="Garamond" w:hAnsi="Garamond"/>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rsidR="005F0518" w:rsidRPr="002E7673" w:rsidRDefault="005F0518" w:rsidP="005F0518">
            <w:pPr>
              <w:jc w:val="both"/>
              <w:rPr>
                <w:rFonts w:ascii="Garamond" w:hAnsi="Garamond"/>
                <w:sz w:val="22"/>
                <w:szCs w:val="22"/>
                <w:lang w:eastAsia="en-US"/>
              </w:rPr>
            </w:pPr>
          </w:p>
        </w:tc>
      </w:tr>
      <w:tr w:rsidR="005F0518" w:rsidRPr="002E7673" w:rsidTr="00834C33">
        <w:tc>
          <w:tcPr>
            <w:tcW w:w="2303" w:type="dxa"/>
            <w:tcBorders>
              <w:top w:val="single" w:sz="4" w:space="0" w:color="auto"/>
              <w:left w:val="single" w:sz="4" w:space="0" w:color="auto"/>
              <w:bottom w:val="single" w:sz="4" w:space="0" w:color="auto"/>
              <w:right w:val="single" w:sz="4" w:space="0" w:color="auto"/>
            </w:tcBorders>
          </w:tcPr>
          <w:p w:rsidR="005F0518" w:rsidRPr="002E7673" w:rsidRDefault="005F0518" w:rsidP="005F0518">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rsidR="005F0518" w:rsidRPr="002E7673" w:rsidRDefault="005F0518" w:rsidP="005F0518">
            <w:pPr>
              <w:jc w:val="both"/>
              <w:rPr>
                <w:rFonts w:ascii="Garamond" w:hAnsi="Garamond"/>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rsidR="005F0518" w:rsidRPr="002E7673" w:rsidRDefault="005F0518" w:rsidP="005F0518">
            <w:pPr>
              <w:jc w:val="both"/>
              <w:rPr>
                <w:rFonts w:ascii="Garamond" w:hAnsi="Garamond"/>
                <w:sz w:val="22"/>
                <w:szCs w:val="22"/>
                <w:lang w:eastAsia="en-US"/>
              </w:rPr>
            </w:pPr>
          </w:p>
        </w:tc>
      </w:tr>
      <w:tr w:rsidR="005F0518" w:rsidRPr="002E7673" w:rsidTr="00834C33">
        <w:tc>
          <w:tcPr>
            <w:tcW w:w="2303" w:type="dxa"/>
            <w:tcBorders>
              <w:top w:val="single" w:sz="4" w:space="0" w:color="auto"/>
              <w:left w:val="single" w:sz="4" w:space="0" w:color="auto"/>
              <w:bottom w:val="single" w:sz="4" w:space="0" w:color="auto"/>
              <w:right w:val="single" w:sz="4" w:space="0" w:color="auto"/>
            </w:tcBorders>
          </w:tcPr>
          <w:p w:rsidR="005F0518" w:rsidRPr="002E7673" w:rsidRDefault="005F0518" w:rsidP="005F0518">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rsidR="005F0518" w:rsidRPr="002E7673" w:rsidRDefault="005F0518" w:rsidP="005F0518">
            <w:pPr>
              <w:jc w:val="both"/>
              <w:rPr>
                <w:rFonts w:ascii="Garamond" w:hAnsi="Garamond"/>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rsidR="005F0518" w:rsidRPr="002E7673" w:rsidRDefault="005F0518" w:rsidP="005F0518">
            <w:pPr>
              <w:jc w:val="both"/>
              <w:rPr>
                <w:rFonts w:ascii="Garamond" w:hAnsi="Garamond"/>
                <w:sz w:val="22"/>
                <w:szCs w:val="22"/>
                <w:lang w:eastAsia="en-US"/>
              </w:rPr>
            </w:pPr>
          </w:p>
        </w:tc>
      </w:tr>
    </w:tbl>
    <w:p w:rsidR="005F0518" w:rsidRPr="002E7673" w:rsidRDefault="005F0518" w:rsidP="005F0518">
      <w:pPr>
        <w:jc w:val="both"/>
        <w:rPr>
          <w:rFonts w:ascii="Garamond" w:hAnsi="Garamond"/>
          <w:sz w:val="22"/>
          <w:szCs w:val="22"/>
          <w:lang w:eastAsia="en-US"/>
        </w:rPr>
      </w:pPr>
    </w:p>
    <w:p w:rsidR="005F0518" w:rsidRPr="002E7673" w:rsidRDefault="005F0518" w:rsidP="005454FD">
      <w:pPr>
        <w:numPr>
          <w:ilvl w:val="0"/>
          <w:numId w:val="27"/>
        </w:numPr>
        <w:spacing w:line="276" w:lineRule="auto"/>
        <w:contextualSpacing/>
        <w:jc w:val="both"/>
        <w:rPr>
          <w:rFonts w:ascii="Garamond" w:hAnsi="Garamond"/>
          <w:sz w:val="22"/>
          <w:szCs w:val="22"/>
        </w:rPr>
      </w:pPr>
      <w:r w:rsidRPr="002E7673">
        <w:rPr>
          <w:rFonts w:ascii="Garamond" w:hAnsi="Garamond"/>
          <w:sz w:val="22"/>
          <w:szCs w:val="22"/>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4678"/>
        <w:gridCol w:w="2106"/>
      </w:tblGrid>
      <w:tr w:rsidR="005F0518" w:rsidRPr="002E7673" w:rsidTr="00834C33">
        <w:tc>
          <w:tcPr>
            <w:tcW w:w="2303" w:type="dxa"/>
            <w:tcBorders>
              <w:top w:val="single" w:sz="4" w:space="0" w:color="auto"/>
              <w:left w:val="single" w:sz="4" w:space="0" w:color="auto"/>
              <w:bottom w:val="single" w:sz="4" w:space="0" w:color="auto"/>
              <w:right w:val="single" w:sz="4" w:space="0" w:color="auto"/>
            </w:tcBorders>
            <w:hideMark/>
          </w:tcPr>
          <w:p w:rsidR="005F0518" w:rsidRPr="002E7673" w:rsidRDefault="005F0518" w:rsidP="005F0518">
            <w:pPr>
              <w:jc w:val="both"/>
              <w:rPr>
                <w:rFonts w:ascii="Garamond" w:hAnsi="Garamond"/>
                <w:b/>
                <w:sz w:val="22"/>
                <w:szCs w:val="22"/>
                <w:lang w:eastAsia="en-US"/>
              </w:rPr>
            </w:pPr>
            <w:r w:rsidRPr="002E7673">
              <w:rPr>
                <w:rFonts w:ascii="Garamond" w:hAnsi="Garamond"/>
                <w:b/>
                <w:sz w:val="22"/>
                <w:szCs w:val="22"/>
              </w:rPr>
              <w:t>Ime in priimek/</w:t>
            </w:r>
          </w:p>
          <w:p w:rsidR="005F0518" w:rsidRPr="002E7673" w:rsidRDefault="005F0518" w:rsidP="005F0518">
            <w:pPr>
              <w:jc w:val="both"/>
              <w:rPr>
                <w:rFonts w:ascii="Garamond" w:hAnsi="Garamond"/>
                <w:b/>
                <w:sz w:val="22"/>
                <w:szCs w:val="22"/>
                <w:lang w:eastAsia="en-US"/>
              </w:rPr>
            </w:pPr>
            <w:r w:rsidRPr="002E7673">
              <w:rPr>
                <w:rFonts w:ascii="Garamond" w:hAnsi="Garamond"/>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rsidR="005F0518" w:rsidRPr="002E7673" w:rsidRDefault="005F0518" w:rsidP="005F0518">
            <w:pPr>
              <w:jc w:val="both"/>
              <w:rPr>
                <w:rFonts w:ascii="Garamond" w:hAnsi="Garamond"/>
                <w:b/>
                <w:sz w:val="22"/>
                <w:szCs w:val="22"/>
                <w:lang w:eastAsia="en-US"/>
              </w:rPr>
            </w:pPr>
            <w:r w:rsidRPr="002E7673">
              <w:rPr>
                <w:rFonts w:ascii="Garamond" w:hAnsi="Garamond"/>
                <w:b/>
                <w:sz w:val="22"/>
                <w:szCs w:val="22"/>
              </w:rPr>
              <w:t>Naslov prebivališča/</w:t>
            </w:r>
          </w:p>
          <w:p w:rsidR="005F0518" w:rsidRPr="002E7673" w:rsidRDefault="005F0518" w:rsidP="005F0518">
            <w:pPr>
              <w:jc w:val="both"/>
              <w:rPr>
                <w:rFonts w:ascii="Garamond" w:hAnsi="Garamond"/>
                <w:b/>
                <w:sz w:val="22"/>
                <w:szCs w:val="22"/>
                <w:lang w:eastAsia="en-US"/>
              </w:rPr>
            </w:pPr>
            <w:r w:rsidRPr="002E7673">
              <w:rPr>
                <w:rFonts w:ascii="Garamond" w:hAnsi="Garamond"/>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rsidR="005F0518" w:rsidRPr="002E7673" w:rsidRDefault="005F0518" w:rsidP="005F0518">
            <w:pPr>
              <w:jc w:val="both"/>
              <w:rPr>
                <w:rFonts w:ascii="Garamond" w:hAnsi="Garamond"/>
                <w:b/>
                <w:sz w:val="22"/>
                <w:szCs w:val="22"/>
                <w:lang w:eastAsia="en-US"/>
              </w:rPr>
            </w:pPr>
            <w:r w:rsidRPr="002E7673">
              <w:rPr>
                <w:rFonts w:ascii="Garamond" w:hAnsi="Garamond"/>
                <w:b/>
                <w:sz w:val="22"/>
                <w:szCs w:val="22"/>
              </w:rPr>
              <w:t xml:space="preserve">Delež lastništva ponudnika </w:t>
            </w:r>
          </w:p>
        </w:tc>
      </w:tr>
      <w:tr w:rsidR="005F0518" w:rsidRPr="002E7673" w:rsidTr="00834C33">
        <w:tc>
          <w:tcPr>
            <w:tcW w:w="2303" w:type="dxa"/>
            <w:tcBorders>
              <w:top w:val="single" w:sz="4" w:space="0" w:color="auto"/>
              <w:left w:val="single" w:sz="4" w:space="0" w:color="auto"/>
              <w:bottom w:val="single" w:sz="4" w:space="0" w:color="auto"/>
              <w:right w:val="single" w:sz="4" w:space="0" w:color="auto"/>
            </w:tcBorders>
          </w:tcPr>
          <w:p w:rsidR="005F0518" w:rsidRPr="002E7673" w:rsidRDefault="005F0518" w:rsidP="005F0518">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rsidR="005F0518" w:rsidRPr="002E7673" w:rsidRDefault="005F0518" w:rsidP="005F0518">
            <w:pPr>
              <w:jc w:val="both"/>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rsidR="005F0518" w:rsidRPr="002E7673" w:rsidRDefault="005F0518" w:rsidP="005F0518">
            <w:pPr>
              <w:jc w:val="both"/>
              <w:rPr>
                <w:rFonts w:ascii="Garamond" w:hAnsi="Garamond"/>
                <w:sz w:val="22"/>
                <w:szCs w:val="22"/>
              </w:rPr>
            </w:pPr>
          </w:p>
        </w:tc>
      </w:tr>
      <w:tr w:rsidR="005F0518" w:rsidRPr="002E7673" w:rsidTr="00834C33">
        <w:tc>
          <w:tcPr>
            <w:tcW w:w="2303" w:type="dxa"/>
            <w:tcBorders>
              <w:top w:val="single" w:sz="4" w:space="0" w:color="auto"/>
              <w:left w:val="single" w:sz="4" w:space="0" w:color="auto"/>
              <w:bottom w:val="single" w:sz="4" w:space="0" w:color="auto"/>
              <w:right w:val="single" w:sz="4" w:space="0" w:color="auto"/>
            </w:tcBorders>
          </w:tcPr>
          <w:p w:rsidR="005F0518" w:rsidRPr="002E7673" w:rsidRDefault="005F0518" w:rsidP="005F0518">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rsidR="005F0518" w:rsidRPr="002E7673" w:rsidRDefault="005F0518" w:rsidP="005F0518">
            <w:pPr>
              <w:jc w:val="both"/>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rsidR="005F0518" w:rsidRPr="002E7673" w:rsidRDefault="005F0518" w:rsidP="005F0518">
            <w:pPr>
              <w:jc w:val="both"/>
              <w:rPr>
                <w:rFonts w:ascii="Garamond" w:hAnsi="Garamond"/>
                <w:sz w:val="22"/>
                <w:szCs w:val="22"/>
              </w:rPr>
            </w:pPr>
          </w:p>
        </w:tc>
      </w:tr>
    </w:tbl>
    <w:p w:rsidR="005F0518" w:rsidRPr="002E7673" w:rsidRDefault="005F0518" w:rsidP="005F0518">
      <w:pPr>
        <w:jc w:val="both"/>
        <w:rPr>
          <w:rFonts w:ascii="Garamond" w:hAnsi="Garamond"/>
          <w:sz w:val="22"/>
          <w:szCs w:val="22"/>
          <w:lang w:eastAsia="en-US"/>
        </w:rPr>
      </w:pPr>
    </w:p>
    <w:p w:rsidR="005F0518" w:rsidRPr="002E7673" w:rsidRDefault="005F0518" w:rsidP="005454FD">
      <w:pPr>
        <w:numPr>
          <w:ilvl w:val="0"/>
          <w:numId w:val="27"/>
        </w:numPr>
        <w:spacing w:line="276" w:lineRule="auto"/>
        <w:contextualSpacing/>
        <w:jc w:val="both"/>
        <w:rPr>
          <w:rFonts w:ascii="Garamond" w:hAnsi="Garamond"/>
          <w:sz w:val="22"/>
          <w:szCs w:val="22"/>
        </w:rPr>
      </w:pPr>
      <w:r w:rsidRPr="002E7673">
        <w:rPr>
          <w:rFonts w:ascii="Garamond" w:hAnsi="Garamond"/>
          <w:sz w:val="22"/>
          <w:szCs w:val="22"/>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6"/>
        <w:gridCol w:w="5174"/>
      </w:tblGrid>
      <w:tr w:rsidR="005F0518" w:rsidRPr="002E7673" w:rsidTr="00834C33">
        <w:tc>
          <w:tcPr>
            <w:tcW w:w="3887" w:type="dxa"/>
            <w:tcBorders>
              <w:top w:val="single" w:sz="4" w:space="0" w:color="auto"/>
              <w:left w:val="single" w:sz="4" w:space="0" w:color="auto"/>
              <w:bottom w:val="single" w:sz="4" w:space="0" w:color="auto"/>
              <w:right w:val="single" w:sz="4" w:space="0" w:color="auto"/>
            </w:tcBorders>
            <w:hideMark/>
          </w:tcPr>
          <w:p w:rsidR="005F0518" w:rsidRPr="002E7673" w:rsidRDefault="005F0518" w:rsidP="005F0518">
            <w:pPr>
              <w:jc w:val="both"/>
              <w:rPr>
                <w:rFonts w:ascii="Garamond" w:hAnsi="Garamond"/>
                <w:b/>
                <w:sz w:val="22"/>
                <w:szCs w:val="22"/>
                <w:lang w:eastAsia="en-US"/>
              </w:rPr>
            </w:pPr>
            <w:r w:rsidRPr="002E7673">
              <w:rPr>
                <w:rFonts w:ascii="Garamond" w:hAnsi="Garamond"/>
                <w:b/>
                <w:sz w:val="22"/>
                <w:szCs w:val="22"/>
              </w:rPr>
              <w:t>Firma pravne osebe</w:t>
            </w:r>
          </w:p>
        </w:tc>
        <w:tc>
          <w:tcPr>
            <w:tcW w:w="5175" w:type="dxa"/>
            <w:tcBorders>
              <w:top w:val="single" w:sz="4" w:space="0" w:color="auto"/>
              <w:left w:val="single" w:sz="4" w:space="0" w:color="auto"/>
              <w:bottom w:val="single" w:sz="4" w:space="0" w:color="auto"/>
              <w:right w:val="single" w:sz="4" w:space="0" w:color="auto"/>
            </w:tcBorders>
            <w:hideMark/>
          </w:tcPr>
          <w:p w:rsidR="005F0518" w:rsidRPr="002E7673" w:rsidRDefault="005F0518" w:rsidP="005F0518">
            <w:pPr>
              <w:jc w:val="both"/>
              <w:rPr>
                <w:rFonts w:ascii="Garamond" w:hAnsi="Garamond"/>
                <w:b/>
                <w:sz w:val="22"/>
                <w:szCs w:val="22"/>
                <w:lang w:eastAsia="en-US"/>
              </w:rPr>
            </w:pPr>
            <w:r w:rsidRPr="002E7673">
              <w:rPr>
                <w:rFonts w:ascii="Garamond" w:hAnsi="Garamond"/>
                <w:b/>
                <w:sz w:val="22"/>
                <w:szCs w:val="22"/>
              </w:rPr>
              <w:t>Sedež pravne osebe</w:t>
            </w:r>
          </w:p>
        </w:tc>
      </w:tr>
      <w:tr w:rsidR="005F0518" w:rsidRPr="002E7673" w:rsidTr="00834C33">
        <w:tc>
          <w:tcPr>
            <w:tcW w:w="3887" w:type="dxa"/>
            <w:tcBorders>
              <w:top w:val="single" w:sz="4" w:space="0" w:color="auto"/>
              <w:left w:val="single" w:sz="4" w:space="0" w:color="auto"/>
              <w:bottom w:val="single" w:sz="4" w:space="0" w:color="auto"/>
              <w:right w:val="single" w:sz="4" w:space="0" w:color="auto"/>
            </w:tcBorders>
          </w:tcPr>
          <w:p w:rsidR="005F0518" w:rsidRPr="002E7673" w:rsidRDefault="005F0518" w:rsidP="005F0518">
            <w:pPr>
              <w:jc w:val="both"/>
              <w:rPr>
                <w:rFonts w:ascii="Garamond" w:hAnsi="Garamond"/>
                <w:sz w:val="22"/>
                <w:szCs w:val="22"/>
              </w:rPr>
            </w:pPr>
          </w:p>
        </w:tc>
        <w:tc>
          <w:tcPr>
            <w:tcW w:w="5175" w:type="dxa"/>
            <w:tcBorders>
              <w:top w:val="single" w:sz="4" w:space="0" w:color="auto"/>
              <w:left w:val="single" w:sz="4" w:space="0" w:color="auto"/>
              <w:bottom w:val="single" w:sz="4" w:space="0" w:color="auto"/>
              <w:right w:val="single" w:sz="4" w:space="0" w:color="auto"/>
            </w:tcBorders>
          </w:tcPr>
          <w:p w:rsidR="005F0518" w:rsidRPr="002E7673" w:rsidRDefault="005F0518" w:rsidP="005F0518">
            <w:pPr>
              <w:jc w:val="both"/>
              <w:rPr>
                <w:rFonts w:ascii="Garamond" w:hAnsi="Garamond"/>
                <w:sz w:val="22"/>
                <w:szCs w:val="22"/>
              </w:rPr>
            </w:pPr>
          </w:p>
        </w:tc>
      </w:tr>
      <w:tr w:rsidR="005F0518" w:rsidRPr="002E7673" w:rsidTr="00834C33">
        <w:tc>
          <w:tcPr>
            <w:tcW w:w="3887" w:type="dxa"/>
            <w:tcBorders>
              <w:top w:val="single" w:sz="4" w:space="0" w:color="auto"/>
              <w:left w:val="single" w:sz="4" w:space="0" w:color="auto"/>
              <w:bottom w:val="single" w:sz="4" w:space="0" w:color="auto"/>
              <w:right w:val="single" w:sz="4" w:space="0" w:color="auto"/>
            </w:tcBorders>
          </w:tcPr>
          <w:p w:rsidR="005F0518" w:rsidRPr="002E7673" w:rsidRDefault="005F0518" w:rsidP="005F0518">
            <w:pPr>
              <w:jc w:val="both"/>
              <w:rPr>
                <w:rFonts w:ascii="Garamond" w:hAnsi="Garamond"/>
                <w:sz w:val="22"/>
                <w:szCs w:val="22"/>
              </w:rPr>
            </w:pPr>
          </w:p>
        </w:tc>
        <w:tc>
          <w:tcPr>
            <w:tcW w:w="5175" w:type="dxa"/>
            <w:tcBorders>
              <w:top w:val="single" w:sz="4" w:space="0" w:color="auto"/>
              <w:left w:val="single" w:sz="4" w:space="0" w:color="auto"/>
              <w:bottom w:val="single" w:sz="4" w:space="0" w:color="auto"/>
              <w:right w:val="single" w:sz="4" w:space="0" w:color="auto"/>
            </w:tcBorders>
          </w:tcPr>
          <w:p w:rsidR="005F0518" w:rsidRPr="002E7673" w:rsidRDefault="005F0518" w:rsidP="005F0518">
            <w:pPr>
              <w:jc w:val="both"/>
              <w:rPr>
                <w:rFonts w:ascii="Garamond" w:hAnsi="Garamond"/>
                <w:sz w:val="22"/>
                <w:szCs w:val="22"/>
              </w:rPr>
            </w:pPr>
          </w:p>
        </w:tc>
      </w:tr>
    </w:tbl>
    <w:p w:rsidR="005F0518" w:rsidRPr="002E7673" w:rsidRDefault="005F0518" w:rsidP="005F0518">
      <w:pPr>
        <w:jc w:val="both"/>
        <w:rPr>
          <w:rFonts w:ascii="Garamond" w:hAnsi="Garamond"/>
          <w:color w:val="FF0000"/>
          <w:sz w:val="22"/>
          <w:szCs w:val="22"/>
        </w:rPr>
      </w:pPr>
    </w:p>
    <w:p w:rsidR="005F0518" w:rsidRPr="002E7673" w:rsidRDefault="005F0518" w:rsidP="005F0518">
      <w:pPr>
        <w:rPr>
          <w:rFonts w:ascii="Garamond" w:eastAsia="Arial Narrow" w:hAnsi="Garamond"/>
          <w:sz w:val="22"/>
          <w:szCs w:val="22"/>
        </w:rPr>
      </w:pPr>
    </w:p>
    <w:p w:rsidR="005F0518" w:rsidRPr="002E7673" w:rsidRDefault="005F0518" w:rsidP="005F0518">
      <w:pPr>
        <w:jc w:val="both"/>
        <w:rPr>
          <w:rFonts w:ascii="Garamond" w:hAnsi="Garamond"/>
          <w:sz w:val="22"/>
          <w:szCs w:val="22"/>
        </w:rPr>
      </w:pPr>
      <w:r w:rsidRPr="002E7673">
        <w:rPr>
          <w:rFonts w:ascii="Garamond" w:hAnsi="Garamond"/>
          <w:sz w:val="22"/>
          <w:szCs w:val="22"/>
        </w:rPr>
        <w:t xml:space="preserve">Spodaj podpisani zastopnik izjavljam, da poslovni subjekt 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rsidR="005F0518" w:rsidRPr="002E7673" w:rsidRDefault="005F0518" w:rsidP="005F0518">
      <w:pPr>
        <w:jc w:val="both"/>
        <w:rPr>
          <w:rFonts w:ascii="Garamond" w:hAnsi="Garamond"/>
          <w:b/>
          <w:sz w:val="22"/>
          <w:szCs w:val="22"/>
          <w:u w:val="single"/>
        </w:rPr>
      </w:pPr>
    </w:p>
    <w:p w:rsidR="005F0518" w:rsidRPr="002E7673" w:rsidRDefault="005F0518" w:rsidP="005F0518">
      <w:pPr>
        <w:jc w:val="both"/>
        <w:rPr>
          <w:rFonts w:ascii="Garamond" w:hAnsi="Garamond"/>
          <w:b/>
          <w:sz w:val="22"/>
          <w:szCs w:val="22"/>
          <w:u w:val="single"/>
        </w:rPr>
      </w:pPr>
      <w:r w:rsidRPr="002E7673">
        <w:rPr>
          <w:rFonts w:ascii="Garamond" w:hAnsi="Garamond"/>
          <w:b/>
          <w:sz w:val="22"/>
          <w:szCs w:val="22"/>
          <w:u w:val="single"/>
        </w:rPr>
        <w:t>1. odstavek 35. člena ZIntPK:</w:t>
      </w:r>
    </w:p>
    <w:p w:rsidR="005F0518" w:rsidRPr="002E7673" w:rsidRDefault="005F0518" w:rsidP="005F0518">
      <w:pPr>
        <w:rPr>
          <w:rFonts w:ascii="Garamond" w:eastAsiaTheme="minorHAnsi" w:hAnsi="Garamond"/>
          <w:i/>
          <w:sz w:val="22"/>
          <w:szCs w:val="22"/>
          <w:lang w:eastAsia="en-US"/>
        </w:rPr>
      </w:pPr>
      <w:r w:rsidRPr="002E7673">
        <w:rPr>
          <w:rFonts w:ascii="Garamond" w:eastAsiaTheme="minorHAnsi" w:hAnsi="Garamond"/>
          <w:i/>
          <w:sz w:val="22"/>
          <w:szCs w:val="22"/>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5F0518" w:rsidRPr="002E7673" w:rsidRDefault="005F0518" w:rsidP="005454FD">
      <w:pPr>
        <w:numPr>
          <w:ilvl w:val="0"/>
          <w:numId w:val="28"/>
        </w:numPr>
        <w:rPr>
          <w:rFonts w:ascii="Garamond" w:eastAsiaTheme="minorHAnsi" w:hAnsi="Garamond"/>
          <w:i/>
          <w:sz w:val="22"/>
          <w:szCs w:val="22"/>
          <w:lang w:eastAsia="en-US"/>
        </w:rPr>
      </w:pPr>
      <w:r w:rsidRPr="002E7673">
        <w:rPr>
          <w:rFonts w:ascii="Garamond" w:eastAsiaTheme="minorHAnsi" w:hAnsi="Garamond"/>
          <w:i/>
          <w:sz w:val="22"/>
          <w:szCs w:val="22"/>
          <w:lang w:eastAsia="en-US"/>
        </w:rPr>
        <w:t>udeležen kot poslovodja, član poslovodstva ali zakoniti zastopnik ali</w:t>
      </w:r>
    </w:p>
    <w:p w:rsidR="005F0518" w:rsidRPr="002E7673" w:rsidRDefault="005F0518" w:rsidP="005454FD">
      <w:pPr>
        <w:numPr>
          <w:ilvl w:val="0"/>
          <w:numId w:val="28"/>
        </w:numPr>
        <w:rPr>
          <w:rFonts w:ascii="Garamond" w:eastAsiaTheme="minorHAnsi" w:hAnsi="Garamond"/>
          <w:i/>
          <w:sz w:val="22"/>
          <w:szCs w:val="22"/>
          <w:lang w:eastAsia="en-US"/>
        </w:rPr>
      </w:pPr>
      <w:r w:rsidRPr="002E7673">
        <w:rPr>
          <w:rFonts w:ascii="Garamond" w:eastAsiaTheme="minorHAnsi" w:hAnsi="Garamond"/>
          <w:i/>
          <w:sz w:val="22"/>
          <w:szCs w:val="22"/>
          <w:lang w:eastAsia="en-US"/>
        </w:rPr>
        <w:t>neposredno ali prek drugih pravnih oseb v več kot pet odstotnem deležu udeležen pri ustanoviteljskih pravicah, upravljanju ali kapitalu.</w:t>
      </w:r>
    </w:p>
    <w:p w:rsidR="005F0518" w:rsidRPr="002E7673" w:rsidRDefault="005F0518" w:rsidP="005F0518">
      <w:pPr>
        <w:jc w:val="both"/>
        <w:rPr>
          <w:rFonts w:ascii="Garamond" w:hAnsi="Garamond"/>
          <w:sz w:val="22"/>
          <w:szCs w:val="22"/>
        </w:rPr>
      </w:pPr>
    </w:p>
    <w:p w:rsidR="005F0518" w:rsidRPr="002E7673" w:rsidRDefault="005F0518" w:rsidP="005F0518">
      <w:pPr>
        <w:jc w:val="both"/>
        <w:rPr>
          <w:rFonts w:ascii="Garamond" w:hAnsi="Garamond"/>
          <w:sz w:val="22"/>
          <w:szCs w:val="22"/>
          <w:lang w:eastAsia="en-US"/>
        </w:rPr>
      </w:pPr>
    </w:p>
    <w:p w:rsidR="005F0518" w:rsidRPr="002E7673" w:rsidRDefault="005F0518" w:rsidP="005F0518">
      <w:pPr>
        <w:jc w:val="both"/>
        <w:rPr>
          <w:rFonts w:ascii="Garamond" w:hAnsi="Garamond"/>
          <w:sz w:val="22"/>
          <w:szCs w:val="22"/>
        </w:rPr>
      </w:pPr>
      <w:r w:rsidRPr="002E7673">
        <w:rPr>
          <w:rFonts w:ascii="Garamond" w:hAnsi="Garamond"/>
          <w:sz w:val="22"/>
          <w:szCs w:val="22"/>
        </w:rPr>
        <w:t>S podpisom jamčim za točnost in resničnost podatkov ter se zavedam, da je pogodba v primeru lažne izjave ali neresničnih podatkov o dejstvih v izjavi, nična.</w:t>
      </w:r>
    </w:p>
    <w:p w:rsidR="005F0518" w:rsidRPr="002E7673" w:rsidRDefault="005F0518" w:rsidP="005F0518">
      <w:pPr>
        <w:ind w:left="360"/>
        <w:jc w:val="both"/>
        <w:rPr>
          <w:rFonts w:ascii="Garamond" w:hAnsi="Garamond"/>
          <w:sz w:val="22"/>
          <w:szCs w:val="22"/>
        </w:rPr>
      </w:pPr>
    </w:p>
    <w:p w:rsidR="005F0518" w:rsidRPr="002E7673" w:rsidRDefault="005F0518" w:rsidP="005F0518">
      <w:pPr>
        <w:jc w:val="both"/>
        <w:rPr>
          <w:rFonts w:ascii="Garamond" w:hAnsi="Garamond"/>
          <w:sz w:val="22"/>
          <w:szCs w:val="22"/>
        </w:rPr>
      </w:pPr>
      <w:r w:rsidRPr="002E7673">
        <w:rPr>
          <w:rFonts w:ascii="Garamond" w:hAnsi="Garamond"/>
          <w:sz w:val="22"/>
          <w:szCs w:val="22"/>
        </w:rPr>
        <w:t>Seznanjeni smo, da je naročnik dolžan to izjavo oziroma podatke na njeno zahtevo predložiti Komisiji za preprečevanje korupcije.</w:t>
      </w:r>
    </w:p>
    <w:p w:rsidR="005F0518" w:rsidRPr="002E7673" w:rsidRDefault="005F0518" w:rsidP="005F0518">
      <w:pPr>
        <w:spacing w:line="360" w:lineRule="auto"/>
        <w:jc w:val="both"/>
        <w:rPr>
          <w:rFonts w:ascii="Garamond" w:hAnsi="Garamond"/>
          <w:sz w:val="22"/>
          <w:szCs w:val="22"/>
        </w:rPr>
      </w:pPr>
    </w:p>
    <w:p w:rsidR="005F0518" w:rsidRPr="002E7673" w:rsidRDefault="005F0518" w:rsidP="005F0518">
      <w:pPr>
        <w:spacing w:line="360" w:lineRule="auto"/>
        <w:jc w:val="both"/>
        <w:rPr>
          <w:rFonts w:ascii="Garamond" w:hAnsi="Garamond"/>
          <w:sz w:val="22"/>
          <w:szCs w:val="22"/>
        </w:rPr>
      </w:pPr>
      <w:r w:rsidRPr="002E7673">
        <w:rPr>
          <w:rFonts w:ascii="Garamond" w:hAnsi="Garamond"/>
          <w:sz w:val="22"/>
          <w:szCs w:val="22"/>
        </w:rPr>
        <w:t xml:space="preserve">Datum:................................ </w:t>
      </w:r>
      <w:r w:rsidRPr="002E7673">
        <w:rPr>
          <w:rFonts w:ascii="Garamond" w:hAnsi="Garamond"/>
          <w:sz w:val="22"/>
          <w:szCs w:val="22"/>
        </w:rPr>
        <w:tab/>
      </w:r>
      <w:r w:rsidRPr="002E7673">
        <w:rPr>
          <w:rFonts w:ascii="Garamond" w:hAnsi="Garamond"/>
          <w:sz w:val="22"/>
          <w:szCs w:val="22"/>
        </w:rPr>
        <w:tab/>
        <w:t xml:space="preserve">Žig </w:t>
      </w:r>
      <w:r w:rsidRPr="002E7673">
        <w:rPr>
          <w:rFonts w:ascii="Garamond" w:hAnsi="Garamond"/>
          <w:sz w:val="22"/>
          <w:szCs w:val="22"/>
        </w:rPr>
        <w:tab/>
      </w:r>
      <w:r w:rsidRPr="002E7673">
        <w:rPr>
          <w:rFonts w:ascii="Garamond" w:hAnsi="Garamond"/>
          <w:sz w:val="22"/>
          <w:szCs w:val="22"/>
        </w:rPr>
        <w:tab/>
        <w:t xml:space="preserve">              </w:t>
      </w:r>
      <w:r w:rsidRPr="002E7673">
        <w:rPr>
          <w:rFonts w:ascii="Garamond" w:hAnsi="Garamond"/>
          <w:sz w:val="22"/>
          <w:szCs w:val="22"/>
        </w:rPr>
        <w:tab/>
        <w:t xml:space="preserve"> Podpis odgovorne osebe </w:t>
      </w:r>
    </w:p>
    <w:p w:rsidR="005F0518" w:rsidRPr="00C671A6" w:rsidRDefault="005F0518" w:rsidP="005F0518">
      <w:pPr>
        <w:spacing w:line="360" w:lineRule="auto"/>
        <w:jc w:val="both"/>
        <w:rPr>
          <w:rFonts w:ascii="Garamond" w:hAnsi="Garamond"/>
          <w:sz w:val="22"/>
          <w:szCs w:val="22"/>
        </w:rPr>
      </w:pPr>
      <w:r w:rsidRPr="002E7673">
        <w:rPr>
          <w:rFonts w:ascii="Garamond" w:hAnsi="Garamond"/>
          <w:sz w:val="22"/>
          <w:szCs w:val="22"/>
        </w:rPr>
        <w:t>Kraj:....................................</w:t>
      </w:r>
      <w:r w:rsidRPr="002E7673">
        <w:rPr>
          <w:rFonts w:ascii="Garamond" w:hAnsi="Garamond"/>
          <w:sz w:val="22"/>
          <w:szCs w:val="22"/>
        </w:rPr>
        <w:tab/>
      </w:r>
      <w:r w:rsidRPr="002E7673">
        <w:rPr>
          <w:rFonts w:ascii="Garamond" w:hAnsi="Garamond"/>
          <w:sz w:val="22"/>
          <w:szCs w:val="22"/>
        </w:rPr>
        <w:tab/>
      </w:r>
      <w:r w:rsidRPr="002E7673">
        <w:rPr>
          <w:rFonts w:ascii="Garamond" w:hAnsi="Garamond"/>
          <w:sz w:val="22"/>
          <w:szCs w:val="22"/>
        </w:rPr>
        <w:tab/>
      </w:r>
      <w:r w:rsidRPr="002E7673">
        <w:rPr>
          <w:rFonts w:ascii="Garamond" w:hAnsi="Garamond"/>
          <w:sz w:val="22"/>
          <w:szCs w:val="22"/>
        </w:rPr>
        <w:tab/>
      </w:r>
      <w:r w:rsidRPr="002E7673">
        <w:rPr>
          <w:rFonts w:ascii="Garamond" w:hAnsi="Garamond"/>
          <w:sz w:val="22"/>
          <w:szCs w:val="22"/>
        </w:rPr>
        <w:tab/>
      </w:r>
      <w:r w:rsidRPr="002E7673">
        <w:rPr>
          <w:rFonts w:ascii="Garamond" w:hAnsi="Garamond"/>
          <w:sz w:val="22"/>
          <w:szCs w:val="22"/>
        </w:rPr>
        <w:tab/>
        <w:t>.......................................</w:t>
      </w:r>
      <w:r w:rsidRPr="00C671A6">
        <w:rPr>
          <w:rFonts w:ascii="Garamond" w:hAnsi="Garamond"/>
          <w:sz w:val="22"/>
          <w:szCs w:val="22"/>
        </w:rPr>
        <w:t xml:space="preserve">   </w:t>
      </w:r>
    </w:p>
    <w:p w:rsidR="005F0518" w:rsidRPr="00E20E78" w:rsidRDefault="005F0518" w:rsidP="005F0518">
      <w:pPr>
        <w:rPr>
          <w:rFonts w:ascii="Garamond" w:hAnsi="Garamond"/>
          <w:sz w:val="22"/>
          <w:szCs w:val="22"/>
        </w:rPr>
      </w:pPr>
    </w:p>
    <w:p w:rsidR="005F0518" w:rsidRPr="00E20E78" w:rsidRDefault="005F0518" w:rsidP="005F0518">
      <w:pPr>
        <w:rPr>
          <w:rFonts w:ascii="Garamond" w:hAnsi="Garamond"/>
          <w:sz w:val="22"/>
          <w:szCs w:val="22"/>
        </w:rPr>
      </w:pPr>
    </w:p>
    <w:p w:rsidR="005F0518" w:rsidRPr="00E20E78" w:rsidRDefault="005F0518" w:rsidP="005F0518">
      <w:pPr>
        <w:rPr>
          <w:rFonts w:ascii="Garamond" w:hAnsi="Garamond"/>
          <w:sz w:val="22"/>
          <w:szCs w:val="22"/>
        </w:rPr>
      </w:pPr>
    </w:p>
    <w:p w:rsidR="005F0518" w:rsidRPr="00E20E78" w:rsidRDefault="005F0518" w:rsidP="005F0518">
      <w:pPr>
        <w:rPr>
          <w:rFonts w:ascii="Garamond" w:hAnsi="Garamond"/>
          <w:sz w:val="22"/>
          <w:szCs w:val="22"/>
        </w:rPr>
      </w:pPr>
    </w:p>
    <w:p w:rsidR="00DF2F25" w:rsidRPr="00E20E78" w:rsidRDefault="00DF2F25">
      <w:pPr>
        <w:rPr>
          <w:rFonts w:ascii="Garamond" w:hAnsi="Garamond"/>
          <w:sz w:val="22"/>
          <w:szCs w:val="22"/>
        </w:rPr>
      </w:pPr>
    </w:p>
    <w:sectPr w:rsidR="00DF2F25" w:rsidRPr="00E20E78" w:rsidSect="00834C33">
      <w:headerReference w:type="default" r:id="rId25"/>
      <w:headerReference w:type="first" r:id="rId26"/>
      <w:footerReference w:type="first" r:id="rId27"/>
      <w:pgSz w:w="11906" w:h="16838" w:code="9"/>
      <w:pgMar w:top="902" w:right="1418" w:bottom="720" w:left="1418" w:header="0" w:footer="0" w:gutter="0"/>
      <w:cols w:space="708"/>
      <w:titlePg/>
      <w:docGrid w:linePitch="326"/>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111E3942" w16cex:dateUtc="2022-04-06T06:49:46.165Z"/>
</w16cex:commentsExtensible>
</file>

<file path=word/commentsIds.xml><?xml version="1.0" encoding="utf-8"?>
<w16cid:commentsIds xmlns:mc="http://schemas.openxmlformats.org/markup-compatibility/2006" xmlns:w16cid="http://schemas.microsoft.com/office/word/2016/wordml/cid" mc:Ignorable="w16cid">
  <w16cid:commentId w16cid:paraId="1BE41A36" w16cid:durableId="111E394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57FE" w:rsidRDefault="009457FE">
      <w:r>
        <w:separator/>
      </w:r>
    </w:p>
  </w:endnote>
  <w:endnote w:type="continuationSeparator" w:id="0">
    <w:p w:rsidR="009457FE" w:rsidRDefault="00945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OpenSymbol">
    <w:altName w:val="Times New Roman"/>
    <w:charset w:val="00"/>
    <w:family w:val="auto"/>
    <w:pitch w:val="variable"/>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Eras Light ITC">
    <w:panose1 w:val="020B0402030504020804"/>
    <w:charset w:val="00"/>
    <w:family w:val="swiss"/>
    <w:pitch w:val="variable"/>
    <w:sig w:usb0="00000003" w:usb1="00000000" w:usb2="00000000" w:usb3="00000000" w:csb0="00000001" w:csb1="00000000"/>
  </w:font>
  <w:font w:name="SL Swiss">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00"/>
    <w:family w:val="swiss"/>
    <w:pitch w:val="default"/>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0"/>
    <w:family w:val="roman"/>
    <w:pitch w:val="variable"/>
    <w:sig w:usb0="00000003" w:usb1="00000000" w:usb2="00000000" w:usb3="00000000" w:csb0="00000001" w:csb1="00000000"/>
  </w:font>
  <w:font w:name="SimSun, 宋体">
    <w:charset w:val="00"/>
    <w:family w:val="auto"/>
    <w:pitch w:val="variable"/>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60FD" w:rsidRDefault="00D360FD" w:rsidP="00834C3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D360FD" w:rsidRDefault="00D360FD" w:rsidP="00834C33">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60FD" w:rsidRDefault="00D360FD" w:rsidP="00834C3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507D1A">
      <w:rPr>
        <w:rStyle w:val="tevilkastrani"/>
        <w:noProof/>
      </w:rPr>
      <w:t>4</w:t>
    </w:r>
    <w:r>
      <w:rPr>
        <w:rStyle w:val="tevilkastrani"/>
      </w:rPr>
      <w:fldChar w:fldCharType="end"/>
    </w:r>
  </w:p>
  <w:p w:rsidR="00D360FD" w:rsidRDefault="00D360FD" w:rsidP="00834C33">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5070"/>
      <w:gridCol w:w="5070"/>
      <w:gridCol w:w="5070"/>
    </w:tblGrid>
    <w:tr w:rsidR="00D360FD" w:rsidTr="00E64B62">
      <w:tc>
        <w:tcPr>
          <w:tcW w:w="5070" w:type="dxa"/>
        </w:tcPr>
        <w:p w:rsidR="00D360FD" w:rsidRDefault="00D360FD" w:rsidP="00E64B62">
          <w:pPr>
            <w:ind w:left="-115"/>
          </w:pPr>
        </w:p>
      </w:tc>
      <w:tc>
        <w:tcPr>
          <w:tcW w:w="5070" w:type="dxa"/>
        </w:tcPr>
        <w:p w:rsidR="00D360FD" w:rsidRDefault="00D360FD" w:rsidP="00E64B62">
          <w:pPr>
            <w:jc w:val="center"/>
          </w:pPr>
        </w:p>
      </w:tc>
      <w:tc>
        <w:tcPr>
          <w:tcW w:w="5070" w:type="dxa"/>
        </w:tcPr>
        <w:p w:rsidR="00D360FD" w:rsidRDefault="00D360FD" w:rsidP="00E64B62">
          <w:pPr>
            <w:ind w:right="-115"/>
            <w:jc w:val="right"/>
          </w:pPr>
        </w:p>
      </w:tc>
    </w:tr>
  </w:tbl>
  <w:p w:rsidR="00D360FD" w:rsidRDefault="00D360FD" w:rsidP="00E64B62">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60FD" w:rsidRPr="005637DF" w:rsidRDefault="00D360FD" w:rsidP="005637DF">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60FD" w:rsidRDefault="00D360FD" w:rsidP="00E64B6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57FE" w:rsidRDefault="009457FE">
      <w:r>
        <w:separator/>
      </w:r>
    </w:p>
  </w:footnote>
  <w:footnote w:type="continuationSeparator" w:id="0">
    <w:p w:rsidR="009457FE" w:rsidRDefault="009457FE">
      <w:r>
        <w:continuationSeparator/>
      </w:r>
    </w:p>
  </w:footnote>
  <w:footnote w:id="1">
    <w:p w:rsidR="00D360FD" w:rsidRDefault="00D360FD" w:rsidP="007C28FE">
      <w:pPr>
        <w:pStyle w:val="Sprotnaopomba-besedilo"/>
      </w:pPr>
      <w:r>
        <w:rPr>
          <w:rStyle w:val="Sprotnaopomba-sklic"/>
        </w:rPr>
        <w:footnoteRef/>
      </w:r>
      <w:r>
        <w:t xml:space="preserve"> To vrednost ponudnik vpiše v eJN ter v obrazcu OBR-5.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5070"/>
      <w:gridCol w:w="5070"/>
      <w:gridCol w:w="5070"/>
    </w:tblGrid>
    <w:tr w:rsidR="00D360FD" w:rsidTr="00E64B62">
      <w:tc>
        <w:tcPr>
          <w:tcW w:w="5070" w:type="dxa"/>
        </w:tcPr>
        <w:p w:rsidR="00D360FD" w:rsidRDefault="00D360FD" w:rsidP="00E64B62">
          <w:pPr>
            <w:ind w:left="-115"/>
          </w:pPr>
        </w:p>
      </w:tc>
      <w:tc>
        <w:tcPr>
          <w:tcW w:w="5070" w:type="dxa"/>
        </w:tcPr>
        <w:p w:rsidR="00D360FD" w:rsidRDefault="00D360FD" w:rsidP="00E64B62">
          <w:pPr>
            <w:jc w:val="center"/>
          </w:pPr>
        </w:p>
      </w:tc>
      <w:tc>
        <w:tcPr>
          <w:tcW w:w="5070" w:type="dxa"/>
        </w:tcPr>
        <w:p w:rsidR="00D360FD" w:rsidRDefault="00D360FD" w:rsidP="00E64B62">
          <w:pPr>
            <w:ind w:right="-115"/>
            <w:jc w:val="right"/>
          </w:pPr>
        </w:p>
      </w:tc>
    </w:tr>
  </w:tbl>
  <w:p w:rsidR="00D360FD" w:rsidRDefault="00D360FD"/>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60FD" w:rsidRDefault="00D360FD"/>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60FD" w:rsidRDefault="00D360FD"/>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5070"/>
      <w:gridCol w:w="5070"/>
      <w:gridCol w:w="5070"/>
    </w:tblGrid>
    <w:tr w:rsidR="00D360FD" w:rsidTr="00E64B62">
      <w:tc>
        <w:tcPr>
          <w:tcW w:w="5070" w:type="dxa"/>
        </w:tcPr>
        <w:p w:rsidR="00D360FD" w:rsidRDefault="00D360FD" w:rsidP="00E64B62">
          <w:pPr>
            <w:ind w:left="-115"/>
          </w:pPr>
        </w:p>
      </w:tc>
      <w:tc>
        <w:tcPr>
          <w:tcW w:w="5070" w:type="dxa"/>
        </w:tcPr>
        <w:p w:rsidR="00D360FD" w:rsidRDefault="00D360FD" w:rsidP="00E64B62">
          <w:pPr>
            <w:jc w:val="center"/>
          </w:pPr>
        </w:p>
      </w:tc>
      <w:tc>
        <w:tcPr>
          <w:tcW w:w="5070" w:type="dxa"/>
        </w:tcPr>
        <w:p w:rsidR="00D360FD" w:rsidRDefault="00D360FD" w:rsidP="00E64B62">
          <w:pPr>
            <w:ind w:right="-115"/>
            <w:jc w:val="right"/>
          </w:pPr>
        </w:p>
      </w:tc>
    </w:tr>
  </w:tbl>
  <w:p w:rsidR="00D360FD" w:rsidRDefault="00D360FD"/>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60FD" w:rsidRDefault="00D360FD"/>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60FD" w:rsidRDefault="00D360F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000001"/>
    <w:multiLevelType w:val="multilevel"/>
    <w:tmpl w:val="00000001"/>
    <w:name w:val="WW8Num1"/>
    <w:lvl w:ilvl="0">
      <w:start w:val="1"/>
      <w:numFmt w:val="bullet"/>
      <w:lvlText w:val=""/>
      <w:lvlJc w:val="left"/>
      <w:pPr>
        <w:tabs>
          <w:tab w:val="num" w:pos="720"/>
        </w:tabs>
        <w:ind w:left="720" w:hanging="360"/>
      </w:pPr>
      <w:rPr>
        <w:rFonts w:ascii="Symbol" w:hAnsi="Symbol" w:cs="Calibri" w:hint="default"/>
        <w:lang w:val="sl-SI"/>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Calibri" w:hint="default"/>
        <w:lang w:val="sl-SI"/>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Calibri" w:hint="default"/>
        <w:lang w:val="sl-SI"/>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06"/>
    <w:multiLevelType w:val="multilevel"/>
    <w:tmpl w:val="EA5698B2"/>
    <w:name w:val="WW8Num15"/>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4"/>
      <w:numFmt w:val="decimal"/>
      <w:isLgl/>
      <w:lvlText w:val="%1.%2."/>
      <w:lvlJc w:val="left"/>
      <w:pPr>
        <w:tabs>
          <w:tab w:val="num" w:pos="825"/>
        </w:tabs>
        <w:ind w:left="825" w:hanging="46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 w15:restartNumberingAfterBreak="0">
    <w:nsid w:val="0000000A"/>
    <w:multiLevelType w:val="singleLevel"/>
    <w:tmpl w:val="0000000A"/>
    <w:name w:val="WW8Num9"/>
    <w:lvl w:ilvl="0">
      <w:start w:val="1"/>
      <w:numFmt w:val="decimal"/>
      <w:lvlText w:val="%1."/>
      <w:lvlJc w:val="left"/>
      <w:pPr>
        <w:tabs>
          <w:tab w:val="num" w:pos="720"/>
        </w:tabs>
        <w:ind w:left="720" w:hanging="360"/>
      </w:pPr>
      <w:rPr>
        <w:b/>
      </w:rPr>
    </w:lvl>
  </w:abstractNum>
  <w:abstractNum w:abstractNumId="4" w15:restartNumberingAfterBreak="0">
    <w:nsid w:val="0000000D"/>
    <w:multiLevelType w:val="singleLevel"/>
    <w:tmpl w:val="0000000D"/>
    <w:name w:val="WW8Num12"/>
    <w:lvl w:ilvl="0">
      <w:numFmt w:val="bullet"/>
      <w:lvlText w:val="-"/>
      <w:lvlJc w:val="left"/>
      <w:pPr>
        <w:tabs>
          <w:tab w:val="num" w:pos="720"/>
        </w:tabs>
        <w:ind w:left="720" w:hanging="360"/>
      </w:pPr>
      <w:rPr>
        <w:rFonts w:ascii="Times New Roman" w:hAnsi="Times New Roman"/>
      </w:rPr>
    </w:lvl>
  </w:abstractNum>
  <w:abstractNum w:abstractNumId="5" w15:restartNumberingAfterBreak="0">
    <w:nsid w:val="00000014"/>
    <w:multiLevelType w:val="singleLevel"/>
    <w:tmpl w:val="00000014"/>
    <w:name w:val="WW8Num19"/>
    <w:lvl w:ilvl="0">
      <w:start w:val="4"/>
      <w:numFmt w:val="bullet"/>
      <w:lvlText w:val="-"/>
      <w:lvlJc w:val="left"/>
      <w:pPr>
        <w:tabs>
          <w:tab w:val="num" w:pos="720"/>
        </w:tabs>
        <w:ind w:left="720" w:hanging="360"/>
      </w:pPr>
      <w:rPr>
        <w:rFonts w:ascii="Times New Roman" w:hAnsi="Times New Roman"/>
        <w:sz w:val="22"/>
        <w:szCs w:val="22"/>
      </w:rPr>
    </w:lvl>
  </w:abstractNum>
  <w:abstractNum w:abstractNumId="6" w15:restartNumberingAfterBreak="0">
    <w:nsid w:val="0324380E"/>
    <w:multiLevelType w:val="hybridMultilevel"/>
    <w:tmpl w:val="7208370E"/>
    <w:lvl w:ilvl="0" w:tplc="0C28AAF6">
      <w:start w:val="1"/>
      <w:numFmt w:val="bullet"/>
      <w:lvlText w:val="-"/>
      <w:lvlJc w:val="left"/>
      <w:pPr>
        <w:tabs>
          <w:tab w:val="num" w:pos="420"/>
        </w:tabs>
        <w:ind w:left="4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5772D1"/>
    <w:multiLevelType w:val="hybridMultilevel"/>
    <w:tmpl w:val="F9E2F73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8" w15:restartNumberingAfterBreak="0">
    <w:nsid w:val="0CBE0C00"/>
    <w:multiLevelType w:val="hybridMultilevel"/>
    <w:tmpl w:val="083C2FC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0D3F48FE"/>
    <w:multiLevelType w:val="hybridMultilevel"/>
    <w:tmpl w:val="909C1394"/>
    <w:lvl w:ilvl="0" w:tplc="C25A7EF2">
      <w:start w:val="11"/>
      <w:numFmt w:val="bullet"/>
      <w:lvlText w:val="-"/>
      <w:lvlJc w:val="left"/>
      <w:pPr>
        <w:ind w:left="420" w:hanging="360"/>
      </w:pPr>
      <w:rPr>
        <w:rFonts w:ascii="Times New Roman" w:eastAsia="Times New Roman" w:hAnsi="Times New Roman" w:cs="Times New Roman"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10" w15:restartNumberingAfterBreak="0">
    <w:nsid w:val="0ECD7A58"/>
    <w:multiLevelType w:val="hybridMultilevel"/>
    <w:tmpl w:val="110C7A6A"/>
    <w:lvl w:ilvl="0" w:tplc="5756EEA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05C39A7"/>
    <w:multiLevelType w:val="hybridMultilevel"/>
    <w:tmpl w:val="075807BE"/>
    <w:lvl w:ilvl="0" w:tplc="04240011">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2" w15:restartNumberingAfterBreak="0">
    <w:nsid w:val="175F4307"/>
    <w:multiLevelType w:val="hybridMultilevel"/>
    <w:tmpl w:val="64EADB1A"/>
    <w:lvl w:ilvl="0" w:tplc="43882A6E">
      <w:start w:val="1"/>
      <w:numFmt w:val="decimal"/>
      <w:lvlText w:val="%1."/>
      <w:lvlJc w:val="left"/>
      <w:pPr>
        <w:ind w:left="121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A9B6FF9"/>
    <w:multiLevelType w:val="hybridMultilevel"/>
    <w:tmpl w:val="78DAD6C6"/>
    <w:lvl w:ilvl="0" w:tplc="00000004">
      <w:start w:val="1"/>
      <w:numFmt w:val="bullet"/>
      <w:lvlText w:val="-"/>
      <w:lvlJc w:val="left"/>
      <w:pPr>
        <w:ind w:left="720" w:hanging="360"/>
      </w:pPr>
      <w:rPr>
        <w:rFonts w:ascii="Times New Roman" w:hAnsi="Times New Roman"/>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D712324"/>
    <w:multiLevelType w:val="multilevel"/>
    <w:tmpl w:val="6FCEBAFA"/>
    <w:lvl w:ilvl="0">
      <w:start w:val="1"/>
      <w:numFmt w:val="decimal"/>
      <w:lvlText w:val="%1."/>
      <w:lvlJc w:val="left"/>
      <w:pPr>
        <w:ind w:left="720" w:hanging="360"/>
      </w:pPr>
      <w:rPr>
        <w:rFonts w:hint="default"/>
      </w:rPr>
    </w:lvl>
    <w:lvl w:ilvl="1">
      <w:start w:val="1"/>
      <w:numFmt w:val="decimal"/>
      <w:lvlText w:val="%2.1"/>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1EB36CFF"/>
    <w:multiLevelType w:val="hybridMultilevel"/>
    <w:tmpl w:val="968CE608"/>
    <w:lvl w:ilvl="0" w:tplc="A49EBAB8">
      <w:start w:val="6"/>
      <w:numFmt w:val="bullet"/>
      <w:lvlText w:val="-"/>
      <w:lvlJc w:val="left"/>
      <w:pPr>
        <w:tabs>
          <w:tab w:val="num" w:pos="360"/>
        </w:tabs>
        <w:ind w:left="360" w:hanging="360"/>
      </w:pPr>
      <w:rPr>
        <w:rFonts w:ascii="Calibri" w:eastAsia="Calibri" w:hAnsi="Calibri"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255F60E9"/>
    <w:multiLevelType w:val="hybridMultilevel"/>
    <w:tmpl w:val="1BEEF64E"/>
    <w:lvl w:ilvl="0" w:tplc="C0003EA6">
      <w:start w:val="1"/>
      <w:numFmt w:val="bullet"/>
      <w:lvlText w:val="-"/>
      <w:lvlJc w:val="left"/>
      <w:pPr>
        <w:ind w:left="720" w:hanging="360"/>
      </w:pPr>
      <w:rPr>
        <w:rFonts w:ascii="Symbol" w:hAnsi="Symbol" w:hint="default"/>
      </w:rPr>
    </w:lvl>
    <w:lvl w:ilvl="1" w:tplc="B0B22462">
      <w:start w:val="1"/>
      <w:numFmt w:val="bullet"/>
      <w:lvlText w:val="o"/>
      <w:lvlJc w:val="left"/>
      <w:pPr>
        <w:ind w:left="1440" w:hanging="360"/>
      </w:pPr>
      <w:rPr>
        <w:rFonts w:ascii="Courier New" w:hAnsi="Courier New" w:hint="default"/>
      </w:rPr>
    </w:lvl>
    <w:lvl w:ilvl="2" w:tplc="1F72B7FE">
      <w:start w:val="1"/>
      <w:numFmt w:val="bullet"/>
      <w:lvlText w:val=""/>
      <w:lvlJc w:val="left"/>
      <w:pPr>
        <w:ind w:left="2160" w:hanging="360"/>
      </w:pPr>
      <w:rPr>
        <w:rFonts w:ascii="Wingdings" w:hAnsi="Wingdings" w:hint="default"/>
      </w:rPr>
    </w:lvl>
    <w:lvl w:ilvl="3" w:tplc="22E8A982">
      <w:start w:val="1"/>
      <w:numFmt w:val="bullet"/>
      <w:lvlText w:val=""/>
      <w:lvlJc w:val="left"/>
      <w:pPr>
        <w:ind w:left="2880" w:hanging="360"/>
      </w:pPr>
      <w:rPr>
        <w:rFonts w:ascii="Symbol" w:hAnsi="Symbol" w:hint="default"/>
      </w:rPr>
    </w:lvl>
    <w:lvl w:ilvl="4" w:tplc="62D63DA8">
      <w:start w:val="1"/>
      <w:numFmt w:val="bullet"/>
      <w:lvlText w:val="o"/>
      <w:lvlJc w:val="left"/>
      <w:pPr>
        <w:ind w:left="3600" w:hanging="360"/>
      </w:pPr>
      <w:rPr>
        <w:rFonts w:ascii="Courier New" w:hAnsi="Courier New" w:hint="default"/>
      </w:rPr>
    </w:lvl>
    <w:lvl w:ilvl="5" w:tplc="9F56187A">
      <w:start w:val="1"/>
      <w:numFmt w:val="bullet"/>
      <w:lvlText w:val=""/>
      <w:lvlJc w:val="left"/>
      <w:pPr>
        <w:ind w:left="4320" w:hanging="360"/>
      </w:pPr>
      <w:rPr>
        <w:rFonts w:ascii="Wingdings" w:hAnsi="Wingdings" w:hint="default"/>
      </w:rPr>
    </w:lvl>
    <w:lvl w:ilvl="6" w:tplc="7A9669A8">
      <w:start w:val="1"/>
      <w:numFmt w:val="bullet"/>
      <w:lvlText w:val=""/>
      <w:lvlJc w:val="left"/>
      <w:pPr>
        <w:ind w:left="5040" w:hanging="360"/>
      </w:pPr>
      <w:rPr>
        <w:rFonts w:ascii="Symbol" w:hAnsi="Symbol" w:hint="default"/>
      </w:rPr>
    </w:lvl>
    <w:lvl w:ilvl="7" w:tplc="CA20A0F2">
      <w:start w:val="1"/>
      <w:numFmt w:val="bullet"/>
      <w:lvlText w:val="o"/>
      <w:lvlJc w:val="left"/>
      <w:pPr>
        <w:ind w:left="5760" w:hanging="360"/>
      </w:pPr>
      <w:rPr>
        <w:rFonts w:ascii="Courier New" w:hAnsi="Courier New" w:hint="default"/>
      </w:rPr>
    </w:lvl>
    <w:lvl w:ilvl="8" w:tplc="03C01960">
      <w:start w:val="1"/>
      <w:numFmt w:val="bullet"/>
      <w:lvlText w:val=""/>
      <w:lvlJc w:val="left"/>
      <w:pPr>
        <w:ind w:left="6480" w:hanging="360"/>
      </w:pPr>
      <w:rPr>
        <w:rFonts w:ascii="Wingdings" w:hAnsi="Wingdings" w:hint="default"/>
      </w:rPr>
    </w:lvl>
  </w:abstractNum>
  <w:abstractNum w:abstractNumId="17" w15:restartNumberingAfterBreak="0">
    <w:nsid w:val="2A1C2AFD"/>
    <w:multiLevelType w:val="hybridMultilevel"/>
    <w:tmpl w:val="26A4D31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2B6576D4"/>
    <w:multiLevelType w:val="hybridMultilevel"/>
    <w:tmpl w:val="EDBA8C9A"/>
    <w:lvl w:ilvl="0" w:tplc="35C8AF6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0"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54A22B8"/>
    <w:multiLevelType w:val="multilevel"/>
    <w:tmpl w:val="1FCC2EE2"/>
    <w:styleLink w:val="WW8Num52"/>
    <w:lvl w:ilvl="0">
      <w:start w:val="1"/>
      <w:numFmt w:val="decimal"/>
      <w:lvlText w:val="%1."/>
      <w:lvlJc w:val="left"/>
      <w:pPr>
        <w:ind w:left="720" w:hanging="360"/>
      </w:pPr>
      <w:rPr>
        <w:sz w:val="22"/>
        <w:szCs w:val="22"/>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3" w15:restartNumberingAfterBreak="0">
    <w:nsid w:val="371028EB"/>
    <w:multiLevelType w:val="hybridMultilevel"/>
    <w:tmpl w:val="DBBC5992"/>
    <w:lvl w:ilvl="0" w:tplc="C3924C1A">
      <w:start w:val="1"/>
      <w:numFmt w:val="bullet"/>
      <w:lvlText w:val=""/>
      <w:lvlJc w:val="left"/>
      <w:pPr>
        <w:ind w:left="720" w:hanging="360"/>
      </w:pPr>
      <w:rPr>
        <w:rFonts w:ascii="Symbol" w:hAnsi="Symbol" w:hint="default"/>
      </w:rPr>
    </w:lvl>
    <w:lvl w:ilvl="1" w:tplc="D51E8B22">
      <w:start w:val="1"/>
      <w:numFmt w:val="bullet"/>
      <w:lvlText w:val="o"/>
      <w:lvlJc w:val="left"/>
      <w:pPr>
        <w:ind w:left="1440" w:hanging="360"/>
      </w:pPr>
      <w:rPr>
        <w:rFonts w:ascii="Courier New" w:hAnsi="Courier New" w:hint="default"/>
      </w:rPr>
    </w:lvl>
    <w:lvl w:ilvl="2" w:tplc="33EAE7D0">
      <w:start w:val="1"/>
      <w:numFmt w:val="bullet"/>
      <w:lvlText w:val=""/>
      <w:lvlJc w:val="left"/>
      <w:pPr>
        <w:ind w:left="2160" w:hanging="360"/>
      </w:pPr>
      <w:rPr>
        <w:rFonts w:ascii="Wingdings" w:hAnsi="Wingdings" w:hint="default"/>
      </w:rPr>
    </w:lvl>
    <w:lvl w:ilvl="3" w:tplc="C7DE0DFE">
      <w:start w:val="1"/>
      <w:numFmt w:val="bullet"/>
      <w:lvlText w:val=""/>
      <w:lvlJc w:val="left"/>
      <w:pPr>
        <w:ind w:left="2880" w:hanging="360"/>
      </w:pPr>
      <w:rPr>
        <w:rFonts w:ascii="Symbol" w:hAnsi="Symbol" w:hint="default"/>
      </w:rPr>
    </w:lvl>
    <w:lvl w:ilvl="4" w:tplc="3C1EDE68">
      <w:start w:val="1"/>
      <w:numFmt w:val="bullet"/>
      <w:lvlText w:val="o"/>
      <w:lvlJc w:val="left"/>
      <w:pPr>
        <w:ind w:left="3600" w:hanging="360"/>
      </w:pPr>
      <w:rPr>
        <w:rFonts w:ascii="Courier New" w:hAnsi="Courier New" w:hint="default"/>
      </w:rPr>
    </w:lvl>
    <w:lvl w:ilvl="5" w:tplc="F9E44D16">
      <w:start w:val="1"/>
      <w:numFmt w:val="bullet"/>
      <w:lvlText w:val=""/>
      <w:lvlJc w:val="left"/>
      <w:pPr>
        <w:ind w:left="4320" w:hanging="360"/>
      </w:pPr>
      <w:rPr>
        <w:rFonts w:ascii="Wingdings" w:hAnsi="Wingdings" w:hint="default"/>
      </w:rPr>
    </w:lvl>
    <w:lvl w:ilvl="6" w:tplc="B136E896">
      <w:start w:val="1"/>
      <w:numFmt w:val="bullet"/>
      <w:lvlText w:val=""/>
      <w:lvlJc w:val="left"/>
      <w:pPr>
        <w:ind w:left="5040" w:hanging="360"/>
      </w:pPr>
      <w:rPr>
        <w:rFonts w:ascii="Symbol" w:hAnsi="Symbol" w:hint="default"/>
      </w:rPr>
    </w:lvl>
    <w:lvl w:ilvl="7" w:tplc="89B43F88">
      <w:start w:val="1"/>
      <w:numFmt w:val="bullet"/>
      <w:lvlText w:val="o"/>
      <w:lvlJc w:val="left"/>
      <w:pPr>
        <w:ind w:left="5760" w:hanging="360"/>
      </w:pPr>
      <w:rPr>
        <w:rFonts w:ascii="Courier New" w:hAnsi="Courier New" w:hint="default"/>
      </w:rPr>
    </w:lvl>
    <w:lvl w:ilvl="8" w:tplc="CA24412E">
      <w:start w:val="1"/>
      <w:numFmt w:val="bullet"/>
      <w:lvlText w:val=""/>
      <w:lvlJc w:val="left"/>
      <w:pPr>
        <w:ind w:left="6480" w:hanging="360"/>
      </w:pPr>
      <w:rPr>
        <w:rFonts w:ascii="Wingdings" w:hAnsi="Wingdings" w:hint="default"/>
      </w:rPr>
    </w:lvl>
  </w:abstractNum>
  <w:abstractNum w:abstractNumId="24" w15:restartNumberingAfterBreak="0">
    <w:nsid w:val="409251A7"/>
    <w:multiLevelType w:val="hybridMultilevel"/>
    <w:tmpl w:val="981CCF00"/>
    <w:lvl w:ilvl="0" w:tplc="AAF03876">
      <w:start w:val="1"/>
      <w:numFmt w:val="bullet"/>
      <w:lvlText w:val=""/>
      <w:lvlJc w:val="left"/>
      <w:pPr>
        <w:ind w:left="720" w:hanging="360"/>
      </w:pPr>
      <w:rPr>
        <w:rFonts w:ascii="Symbol" w:hAnsi="Symbol" w:hint="default"/>
      </w:rPr>
    </w:lvl>
    <w:lvl w:ilvl="1" w:tplc="6D3E4804">
      <w:start w:val="1"/>
      <w:numFmt w:val="bullet"/>
      <w:lvlText w:val="o"/>
      <w:lvlJc w:val="left"/>
      <w:pPr>
        <w:ind w:left="1440" w:hanging="360"/>
      </w:pPr>
      <w:rPr>
        <w:rFonts w:ascii="Courier New" w:hAnsi="Courier New" w:hint="default"/>
      </w:rPr>
    </w:lvl>
    <w:lvl w:ilvl="2" w:tplc="45BEDE54">
      <w:start w:val="1"/>
      <w:numFmt w:val="bullet"/>
      <w:lvlText w:val=""/>
      <w:lvlJc w:val="left"/>
      <w:pPr>
        <w:ind w:left="2160" w:hanging="360"/>
      </w:pPr>
      <w:rPr>
        <w:rFonts w:ascii="Wingdings" w:hAnsi="Wingdings" w:hint="default"/>
      </w:rPr>
    </w:lvl>
    <w:lvl w:ilvl="3" w:tplc="D6225382">
      <w:start w:val="1"/>
      <w:numFmt w:val="bullet"/>
      <w:lvlText w:val=""/>
      <w:lvlJc w:val="left"/>
      <w:pPr>
        <w:ind w:left="2880" w:hanging="360"/>
      </w:pPr>
      <w:rPr>
        <w:rFonts w:ascii="Symbol" w:hAnsi="Symbol" w:hint="default"/>
      </w:rPr>
    </w:lvl>
    <w:lvl w:ilvl="4" w:tplc="3166807A">
      <w:start w:val="1"/>
      <w:numFmt w:val="bullet"/>
      <w:lvlText w:val="o"/>
      <w:lvlJc w:val="left"/>
      <w:pPr>
        <w:ind w:left="3600" w:hanging="360"/>
      </w:pPr>
      <w:rPr>
        <w:rFonts w:ascii="Courier New" w:hAnsi="Courier New" w:hint="default"/>
      </w:rPr>
    </w:lvl>
    <w:lvl w:ilvl="5" w:tplc="40A66A26">
      <w:start w:val="1"/>
      <w:numFmt w:val="bullet"/>
      <w:lvlText w:val=""/>
      <w:lvlJc w:val="left"/>
      <w:pPr>
        <w:ind w:left="4320" w:hanging="360"/>
      </w:pPr>
      <w:rPr>
        <w:rFonts w:ascii="Wingdings" w:hAnsi="Wingdings" w:hint="default"/>
      </w:rPr>
    </w:lvl>
    <w:lvl w:ilvl="6" w:tplc="C29EA2B2">
      <w:start w:val="1"/>
      <w:numFmt w:val="bullet"/>
      <w:lvlText w:val=""/>
      <w:lvlJc w:val="left"/>
      <w:pPr>
        <w:ind w:left="5040" w:hanging="360"/>
      </w:pPr>
      <w:rPr>
        <w:rFonts w:ascii="Symbol" w:hAnsi="Symbol" w:hint="default"/>
      </w:rPr>
    </w:lvl>
    <w:lvl w:ilvl="7" w:tplc="2696B594">
      <w:start w:val="1"/>
      <w:numFmt w:val="bullet"/>
      <w:lvlText w:val="o"/>
      <w:lvlJc w:val="left"/>
      <w:pPr>
        <w:ind w:left="5760" w:hanging="360"/>
      </w:pPr>
      <w:rPr>
        <w:rFonts w:ascii="Courier New" w:hAnsi="Courier New" w:hint="default"/>
      </w:rPr>
    </w:lvl>
    <w:lvl w:ilvl="8" w:tplc="996C388A">
      <w:start w:val="1"/>
      <w:numFmt w:val="bullet"/>
      <w:lvlText w:val=""/>
      <w:lvlJc w:val="left"/>
      <w:pPr>
        <w:ind w:left="6480" w:hanging="360"/>
      </w:pPr>
      <w:rPr>
        <w:rFonts w:ascii="Wingdings" w:hAnsi="Wingdings" w:hint="default"/>
      </w:rPr>
    </w:lvl>
  </w:abstractNum>
  <w:abstractNum w:abstractNumId="25" w15:restartNumberingAfterBreak="0">
    <w:nsid w:val="421F64C0"/>
    <w:multiLevelType w:val="hybridMultilevel"/>
    <w:tmpl w:val="AE48A39A"/>
    <w:lvl w:ilvl="0" w:tplc="74EAC5AE">
      <w:numFmt w:val="bullet"/>
      <w:lvlText w:val="-"/>
      <w:lvlJc w:val="left"/>
      <w:pPr>
        <w:tabs>
          <w:tab w:val="num" w:pos="720"/>
        </w:tabs>
        <w:ind w:left="720" w:hanging="360"/>
      </w:pPr>
      <w:rPr>
        <w:rFonts w:ascii="Eras Light ITC" w:eastAsia="Eras Light ITC" w:hAnsi="Eras Light ITC" w:cs="Eras Light ITC" w:hint="default"/>
        <w:sz w:val="22"/>
        <w:u w:val="none"/>
      </w:rPr>
    </w:lvl>
    <w:lvl w:ilvl="1" w:tplc="0424000F">
      <w:start w:val="1"/>
      <w:numFmt w:val="decimal"/>
      <w:lvlText w:val="%2."/>
      <w:lvlJc w:val="left"/>
      <w:pPr>
        <w:tabs>
          <w:tab w:val="num" w:pos="1440"/>
        </w:tabs>
        <w:ind w:left="1440" w:hanging="360"/>
      </w:pPr>
      <w:rPr>
        <w:rFonts w:hint="default"/>
        <w:sz w:val="22"/>
        <w:u w:val="none"/>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FE5A49"/>
    <w:multiLevelType w:val="hybridMultilevel"/>
    <w:tmpl w:val="FC98F7E8"/>
    <w:lvl w:ilvl="0" w:tplc="90D274A2">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49E77047"/>
    <w:multiLevelType w:val="hybridMultilevel"/>
    <w:tmpl w:val="D22ECFB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14A47C7"/>
    <w:multiLevelType w:val="hybridMultilevel"/>
    <w:tmpl w:val="E46EEFB4"/>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522E6CA0"/>
    <w:multiLevelType w:val="hybridMultilevel"/>
    <w:tmpl w:val="70F4B860"/>
    <w:lvl w:ilvl="0" w:tplc="90D274A2">
      <w:numFmt w:val="bullet"/>
      <w:lvlText w:val="-"/>
      <w:lvlJc w:val="left"/>
      <w:pPr>
        <w:tabs>
          <w:tab w:val="num" w:pos="360"/>
        </w:tabs>
        <w:ind w:left="360" w:hanging="360"/>
      </w:pPr>
      <w:rPr>
        <w:rFonts w:hint="default"/>
      </w:rPr>
    </w:lvl>
    <w:lvl w:ilvl="1" w:tplc="66347966">
      <w:start w:val="1"/>
      <w:numFmt w:val="bullet"/>
      <w:lvlText w:val="•"/>
      <w:lvlJc w:val="left"/>
      <w:pPr>
        <w:tabs>
          <w:tab w:val="num" w:pos="1440"/>
        </w:tabs>
        <w:ind w:left="144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5B30AA6"/>
    <w:multiLevelType w:val="hybridMultilevel"/>
    <w:tmpl w:val="201AD4D6"/>
    <w:lvl w:ilvl="0" w:tplc="0C28AAF6">
      <w:start w:val="1"/>
      <w:numFmt w:val="bullet"/>
      <w:lvlText w:val="-"/>
      <w:lvlJc w:val="left"/>
      <w:pPr>
        <w:tabs>
          <w:tab w:val="num" w:pos="420"/>
        </w:tabs>
        <w:ind w:left="420" w:hanging="360"/>
      </w:pPr>
      <w:rPr>
        <w:rFonts w:ascii="Times New Roman" w:eastAsia="Times New Roman" w:hAnsi="Times New Roman" w:hint="default"/>
      </w:rPr>
    </w:lvl>
    <w:lvl w:ilvl="1" w:tplc="04240003" w:tentative="1">
      <w:start w:val="1"/>
      <w:numFmt w:val="bullet"/>
      <w:lvlText w:val="o"/>
      <w:lvlJc w:val="left"/>
      <w:pPr>
        <w:tabs>
          <w:tab w:val="num" w:pos="1140"/>
        </w:tabs>
        <w:ind w:left="1140" w:hanging="360"/>
      </w:pPr>
      <w:rPr>
        <w:rFonts w:ascii="Courier New" w:hAnsi="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31" w15:restartNumberingAfterBreak="0">
    <w:nsid w:val="5C1E3021"/>
    <w:multiLevelType w:val="hybridMultilevel"/>
    <w:tmpl w:val="2D706DA8"/>
    <w:lvl w:ilvl="0" w:tplc="00000004">
      <w:start w:val="1"/>
      <w:numFmt w:val="bullet"/>
      <w:lvlText w:val="-"/>
      <w:lvlJc w:val="left"/>
      <w:pPr>
        <w:ind w:left="720" w:hanging="360"/>
      </w:pPr>
      <w:rPr>
        <w:rFonts w:ascii="Times New Roman" w:hAnsi="Times New Roman"/>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F7147A6"/>
    <w:multiLevelType w:val="hybridMultilevel"/>
    <w:tmpl w:val="E424B794"/>
    <w:lvl w:ilvl="0" w:tplc="21A881AE">
      <w:start w:val="1"/>
      <w:numFmt w:val="bullet"/>
      <w:lvlText w:val="-"/>
      <w:lvlJc w:val="left"/>
      <w:pPr>
        <w:ind w:left="720" w:hanging="360"/>
      </w:pPr>
      <w:rPr>
        <w:rFonts w:ascii="Symbol" w:hAnsi="Symbol" w:hint="default"/>
      </w:rPr>
    </w:lvl>
    <w:lvl w:ilvl="1" w:tplc="8BE45538">
      <w:start w:val="1"/>
      <w:numFmt w:val="bullet"/>
      <w:lvlText w:val="o"/>
      <w:lvlJc w:val="left"/>
      <w:pPr>
        <w:ind w:left="1440" w:hanging="360"/>
      </w:pPr>
      <w:rPr>
        <w:rFonts w:ascii="Courier New" w:hAnsi="Courier New" w:hint="default"/>
      </w:rPr>
    </w:lvl>
    <w:lvl w:ilvl="2" w:tplc="9502F3FE">
      <w:start w:val="1"/>
      <w:numFmt w:val="bullet"/>
      <w:lvlText w:val=""/>
      <w:lvlJc w:val="left"/>
      <w:pPr>
        <w:ind w:left="2160" w:hanging="360"/>
      </w:pPr>
      <w:rPr>
        <w:rFonts w:ascii="Wingdings" w:hAnsi="Wingdings" w:hint="default"/>
      </w:rPr>
    </w:lvl>
    <w:lvl w:ilvl="3" w:tplc="1B82D4E8">
      <w:start w:val="1"/>
      <w:numFmt w:val="bullet"/>
      <w:lvlText w:val=""/>
      <w:lvlJc w:val="left"/>
      <w:pPr>
        <w:ind w:left="2880" w:hanging="360"/>
      </w:pPr>
      <w:rPr>
        <w:rFonts w:ascii="Symbol" w:hAnsi="Symbol" w:hint="default"/>
      </w:rPr>
    </w:lvl>
    <w:lvl w:ilvl="4" w:tplc="458C9928">
      <w:start w:val="1"/>
      <w:numFmt w:val="bullet"/>
      <w:lvlText w:val="o"/>
      <w:lvlJc w:val="left"/>
      <w:pPr>
        <w:ind w:left="3600" w:hanging="360"/>
      </w:pPr>
      <w:rPr>
        <w:rFonts w:ascii="Courier New" w:hAnsi="Courier New" w:hint="default"/>
      </w:rPr>
    </w:lvl>
    <w:lvl w:ilvl="5" w:tplc="115C5F94">
      <w:start w:val="1"/>
      <w:numFmt w:val="bullet"/>
      <w:lvlText w:val=""/>
      <w:lvlJc w:val="left"/>
      <w:pPr>
        <w:ind w:left="4320" w:hanging="360"/>
      </w:pPr>
      <w:rPr>
        <w:rFonts w:ascii="Wingdings" w:hAnsi="Wingdings" w:hint="default"/>
      </w:rPr>
    </w:lvl>
    <w:lvl w:ilvl="6" w:tplc="44F24A2E">
      <w:start w:val="1"/>
      <w:numFmt w:val="bullet"/>
      <w:lvlText w:val=""/>
      <w:lvlJc w:val="left"/>
      <w:pPr>
        <w:ind w:left="5040" w:hanging="360"/>
      </w:pPr>
      <w:rPr>
        <w:rFonts w:ascii="Symbol" w:hAnsi="Symbol" w:hint="default"/>
      </w:rPr>
    </w:lvl>
    <w:lvl w:ilvl="7" w:tplc="1CEE4084">
      <w:start w:val="1"/>
      <w:numFmt w:val="bullet"/>
      <w:lvlText w:val="o"/>
      <w:lvlJc w:val="left"/>
      <w:pPr>
        <w:ind w:left="5760" w:hanging="360"/>
      </w:pPr>
      <w:rPr>
        <w:rFonts w:ascii="Courier New" w:hAnsi="Courier New" w:hint="default"/>
      </w:rPr>
    </w:lvl>
    <w:lvl w:ilvl="8" w:tplc="6498816C">
      <w:start w:val="1"/>
      <w:numFmt w:val="bullet"/>
      <w:lvlText w:val=""/>
      <w:lvlJc w:val="left"/>
      <w:pPr>
        <w:ind w:left="6480" w:hanging="360"/>
      </w:pPr>
      <w:rPr>
        <w:rFonts w:ascii="Wingdings" w:hAnsi="Wingdings" w:hint="default"/>
      </w:rPr>
    </w:lvl>
  </w:abstractNum>
  <w:abstractNum w:abstractNumId="33" w15:restartNumberingAfterBreak="0">
    <w:nsid w:val="61C81123"/>
    <w:multiLevelType w:val="hybridMultilevel"/>
    <w:tmpl w:val="47E2044A"/>
    <w:lvl w:ilvl="0" w:tplc="F642F3F0">
      <w:start w:val="1"/>
      <w:numFmt w:val="bullet"/>
      <w:lvlText w:val="-"/>
      <w:lvlJc w:val="left"/>
      <w:pPr>
        <w:ind w:left="720" w:hanging="360"/>
      </w:pPr>
      <w:rPr>
        <w:rFonts w:ascii="Symbol" w:hAnsi="Symbol" w:hint="default"/>
      </w:rPr>
    </w:lvl>
    <w:lvl w:ilvl="1" w:tplc="DEE0EA26">
      <w:start w:val="1"/>
      <w:numFmt w:val="bullet"/>
      <w:lvlText w:val="o"/>
      <w:lvlJc w:val="left"/>
      <w:pPr>
        <w:ind w:left="1440" w:hanging="360"/>
      </w:pPr>
      <w:rPr>
        <w:rFonts w:ascii="Courier New" w:hAnsi="Courier New" w:hint="default"/>
      </w:rPr>
    </w:lvl>
    <w:lvl w:ilvl="2" w:tplc="612897C8">
      <w:start w:val="1"/>
      <w:numFmt w:val="bullet"/>
      <w:lvlText w:val=""/>
      <w:lvlJc w:val="left"/>
      <w:pPr>
        <w:ind w:left="2160" w:hanging="360"/>
      </w:pPr>
      <w:rPr>
        <w:rFonts w:ascii="Wingdings" w:hAnsi="Wingdings" w:hint="default"/>
      </w:rPr>
    </w:lvl>
    <w:lvl w:ilvl="3" w:tplc="3C945132">
      <w:start w:val="1"/>
      <w:numFmt w:val="bullet"/>
      <w:lvlText w:val=""/>
      <w:lvlJc w:val="left"/>
      <w:pPr>
        <w:ind w:left="2880" w:hanging="360"/>
      </w:pPr>
      <w:rPr>
        <w:rFonts w:ascii="Symbol" w:hAnsi="Symbol" w:hint="default"/>
      </w:rPr>
    </w:lvl>
    <w:lvl w:ilvl="4" w:tplc="656E9B52">
      <w:start w:val="1"/>
      <w:numFmt w:val="bullet"/>
      <w:lvlText w:val="o"/>
      <w:lvlJc w:val="left"/>
      <w:pPr>
        <w:ind w:left="3600" w:hanging="360"/>
      </w:pPr>
      <w:rPr>
        <w:rFonts w:ascii="Courier New" w:hAnsi="Courier New" w:hint="default"/>
      </w:rPr>
    </w:lvl>
    <w:lvl w:ilvl="5" w:tplc="3B4C44B2">
      <w:start w:val="1"/>
      <w:numFmt w:val="bullet"/>
      <w:lvlText w:val=""/>
      <w:lvlJc w:val="left"/>
      <w:pPr>
        <w:ind w:left="4320" w:hanging="360"/>
      </w:pPr>
      <w:rPr>
        <w:rFonts w:ascii="Wingdings" w:hAnsi="Wingdings" w:hint="default"/>
      </w:rPr>
    </w:lvl>
    <w:lvl w:ilvl="6" w:tplc="BB646266">
      <w:start w:val="1"/>
      <w:numFmt w:val="bullet"/>
      <w:lvlText w:val=""/>
      <w:lvlJc w:val="left"/>
      <w:pPr>
        <w:ind w:left="5040" w:hanging="360"/>
      </w:pPr>
      <w:rPr>
        <w:rFonts w:ascii="Symbol" w:hAnsi="Symbol" w:hint="default"/>
      </w:rPr>
    </w:lvl>
    <w:lvl w:ilvl="7" w:tplc="442463CC">
      <w:start w:val="1"/>
      <w:numFmt w:val="bullet"/>
      <w:lvlText w:val="o"/>
      <w:lvlJc w:val="left"/>
      <w:pPr>
        <w:ind w:left="5760" w:hanging="360"/>
      </w:pPr>
      <w:rPr>
        <w:rFonts w:ascii="Courier New" w:hAnsi="Courier New" w:hint="default"/>
      </w:rPr>
    </w:lvl>
    <w:lvl w:ilvl="8" w:tplc="269A6F24">
      <w:start w:val="1"/>
      <w:numFmt w:val="bullet"/>
      <w:lvlText w:val=""/>
      <w:lvlJc w:val="left"/>
      <w:pPr>
        <w:ind w:left="6480" w:hanging="360"/>
      </w:pPr>
      <w:rPr>
        <w:rFonts w:ascii="Wingdings" w:hAnsi="Wingdings" w:hint="default"/>
      </w:rPr>
    </w:lvl>
  </w:abstractNum>
  <w:abstractNum w:abstractNumId="34" w15:restartNumberingAfterBreak="0">
    <w:nsid w:val="6A9178AB"/>
    <w:multiLevelType w:val="hybridMultilevel"/>
    <w:tmpl w:val="03DA06F0"/>
    <w:lvl w:ilvl="0" w:tplc="04240005">
      <w:start w:val="1"/>
      <w:numFmt w:val="bullet"/>
      <w:lvlText w:val=""/>
      <w:lvlJc w:val="left"/>
      <w:pPr>
        <w:tabs>
          <w:tab w:val="num" w:pos="1428"/>
        </w:tabs>
        <w:ind w:left="1428" w:hanging="360"/>
      </w:pPr>
      <w:rPr>
        <w:rFonts w:ascii="Wingdings" w:hAnsi="Wingdings" w:hint="default"/>
      </w:rPr>
    </w:lvl>
    <w:lvl w:ilvl="1" w:tplc="04240003" w:tentative="1">
      <w:start w:val="1"/>
      <w:numFmt w:val="bullet"/>
      <w:lvlText w:val="o"/>
      <w:lvlJc w:val="left"/>
      <w:pPr>
        <w:tabs>
          <w:tab w:val="num" w:pos="2148"/>
        </w:tabs>
        <w:ind w:left="2148" w:hanging="360"/>
      </w:pPr>
      <w:rPr>
        <w:rFonts w:ascii="Courier New" w:hAnsi="Courier New" w:cs="Courier New"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35" w15:restartNumberingAfterBreak="0">
    <w:nsid w:val="73DB662A"/>
    <w:multiLevelType w:val="hybridMultilevel"/>
    <w:tmpl w:val="00BC80C0"/>
    <w:lvl w:ilvl="0" w:tplc="FFFFFFFF">
      <w:start w:val="1"/>
      <w:numFmt w:val="decimal"/>
      <w:lvlText w:val="%1."/>
      <w:lvlJc w:val="left"/>
      <w:pPr>
        <w:tabs>
          <w:tab w:val="num" w:pos="284"/>
        </w:tabs>
        <w:ind w:left="284" w:hanging="284"/>
      </w:pPr>
      <w:rPr>
        <w:rFonts w:hint="default"/>
        <w:color w:val="auto"/>
      </w:rPr>
    </w:lvl>
    <w:lvl w:ilvl="1" w:tplc="FFFFFFFF">
      <w:start w:val="2"/>
      <w:numFmt w:val="bullet"/>
      <w:lvlText w:val="-"/>
      <w:lvlJc w:val="left"/>
      <w:pPr>
        <w:tabs>
          <w:tab w:val="num" w:pos="1440"/>
        </w:tabs>
        <w:ind w:left="1440" w:hanging="360"/>
      </w:pPr>
      <w:rPr>
        <w:rFonts w:ascii="Arial" w:eastAsia="Times New Roman" w:hAnsi="Arial" w:cs="Arial" w:hint="default"/>
        <w:color w:val="auto"/>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4302773"/>
    <w:multiLevelType w:val="hybridMultilevel"/>
    <w:tmpl w:val="2716C506"/>
    <w:lvl w:ilvl="0" w:tplc="43882A6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5354BCD"/>
    <w:multiLevelType w:val="multilevel"/>
    <w:tmpl w:val="65A4CE02"/>
    <w:lvl w:ilvl="0">
      <w:start w:val="2"/>
      <w:numFmt w:val="decimal"/>
      <w:lvlText w:val="%1."/>
      <w:lvlJc w:val="left"/>
      <w:pPr>
        <w:ind w:left="360" w:hanging="360"/>
      </w:pPr>
    </w:lvl>
    <w:lvl w:ilvl="1">
      <w:start w:val="1"/>
      <w:numFmt w:val="decimal"/>
      <w:lvlText w:val="%1.%2."/>
      <w:lvlJc w:val="left"/>
      <w:pPr>
        <w:ind w:left="502" w:hanging="360"/>
      </w:pPr>
      <w:rPr>
        <w:rFonts w:hint="default"/>
      </w:rPr>
    </w:lvl>
    <w:lvl w:ilvl="2">
      <w:start w:val="1"/>
      <w:numFmt w:val="decimal"/>
      <w:lvlText w:val="%1."/>
      <w:lvlJc w:val="left"/>
      <w:pPr>
        <w:ind w:left="1004" w:hanging="720"/>
      </w:p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8" w15:restartNumberingAfterBreak="0">
    <w:nsid w:val="78A056AD"/>
    <w:multiLevelType w:val="hybridMultilevel"/>
    <w:tmpl w:val="B462C71C"/>
    <w:lvl w:ilvl="0" w:tplc="66347966">
      <w:start w:val="1"/>
      <w:numFmt w:val="bullet"/>
      <w:lvlText w:val="•"/>
      <w:lvlJc w:val="left"/>
      <w:pPr>
        <w:ind w:left="1428"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240003" w:tentative="1">
      <w:start w:val="1"/>
      <w:numFmt w:val="bullet"/>
      <w:lvlText w:val="o"/>
      <w:lvlJc w:val="left"/>
      <w:pPr>
        <w:ind w:left="2148" w:hanging="360"/>
      </w:pPr>
      <w:rPr>
        <w:rFonts w:ascii="Courier New" w:hAnsi="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9" w15:restartNumberingAfterBreak="0">
    <w:nsid w:val="7DF60872"/>
    <w:multiLevelType w:val="hybridMultilevel"/>
    <w:tmpl w:val="447A591A"/>
    <w:lvl w:ilvl="0" w:tplc="9AECDCA6">
      <w:start w:val="1"/>
      <w:numFmt w:val="bullet"/>
      <w:lvlText w:val=""/>
      <w:lvlJc w:val="left"/>
      <w:pPr>
        <w:ind w:left="720" w:hanging="360"/>
      </w:pPr>
      <w:rPr>
        <w:rFonts w:ascii="Symbol" w:hAnsi="Symbol" w:hint="default"/>
      </w:rPr>
    </w:lvl>
    <w:lvl w:ilvl="1" w:tplc="91329C02">
      <w:start w:val="1"/>
      <w:numFmt w:val="bullet"/>
      <w:lvlText w:val="o"/>
      <w:lvlJc w:val="left"/>
      <w:pPr>
        <w:ind w:left="1440" w:hanging="360"/>
      </w:pPr>
      <w:rPr>
        <w:rFonts w:ascii="Courier New" w:hAnsi="Courier New" w:hint="default"/>
      </w:rPr>
    </w:lvl>
    <w:lvl w:ilvl="2" w:tplc="7D7A4DD2">
      <w:start w:val="1"/>
      <w:numFmt w:val="bullet"/>
      <w:lvlText w:val=""/>
      <w:lvlJc w:val="left"/>
      <w:pPr>
        <w:ind w:left="2160" w:hanging="360"/>
      </w:pPr>
      <w:rPr>
        <w:rFonts w:ascii="Wingdings" w:hAnsi="Wingdings" w:hint="default"/>
      </w:rPr>
    </w:lvl>
    <w:lvl w:ilvl="3" w:tplc="D49CE590">
      <w:start w:val="1"/>
      <w:numFmt w:val="bullet"/>
      <w:lvlText w:val=""/>
      <w:lvlJc w:val="left"/>
      <w:pPr>
        <w:ind w:left="2880" w:hanging="360"/>
      </w:pPr>
      <w:rPr>
        <w:rFonts w:ascii="Symbol" w:hAnsi="Symbol" w:hint="default"/>
      </w:rPr>
    </w:lvl>
    <w:lvl w:ilvl="4" w:tplc="6E10D1A0">
      <w:start w:val="1"/>
      <w:numFmt w:val="bullet"/>
      <w:lvlText w:val="o"/>
      <w:lvlJc w:val="left"/>
      <w:pPr>
        <w:ind w:left="3600" w:hanging="360"/>
      </w:pPr>
      <w:rPr>
        <w:rFonts w:ascii="Courier New" w:hAnsi="Courier New" w:hint="default"/>
      </w:rPr>
    </w:lvl>
    <w:lvl w:ilvl="5" w:tplc="95ECFA54">
      <w:start w:val="1"/>
      <w:numFmt w:val="bullet"/>
      <w:lvlText w:val=""/>
      <w:lvlJc w:val="left"/>
      <w:pPr>
        <w:ind w:left="4320" w:hanging="360"/>
      </w:pPr>
      <w:rPr>
        <w:rFonts w:ascii="Wingdings" w:hAnsi="Wingdings" w:hint="default"/>
      </w:rPr>
    </w:lvl>
    <w:lvl w:ilvl="6" w:tplc="0044AEBE">
      <w:start w:val="1"/>
      <w:numFmt w:val="bullet"/>
      <w:lvlText w:val=""/>
      <w:lvlJc w:val="left"/>
      <w:pPr>
        <w:ind w:left="5040" w:hanging="360"/>
      </w:pPr>
      <w:rPr>
        <w:rFonts w:ascii="Symbol" w:hAnsi="Symbol" w:hint="default"/>
      </w:rPr>
    </w:lvl>
    <w:lvl w:ilvl="7" w:tplc="6404606C">
      <w:start w:val="1"/>
      <w:numFmt w:val="bullet"/>
      <w:lvlText w:val="o"/>
      <w:lvlJc w:val="left"/>
      <w:pPr>
        <w:ind w:left="5760" w:hanging="360"/>
      </w:pPr>
      <w:rPr>
        <w:rFonts w:ascii="Courier New" w:hAnsi="Courier New" w:hint="default"/>
      </w:rPr>
    </w:lvl>
    <w:lvl w:ilvl="8" w:tplc="A9BE5738">
      <w:start w:val="1"/>
      <w:numFmt w:val="bullet"/>
      <w:lvlText w:val=""/>
      <w:lvlJc w:val="left"/>
      <w:pPr>
        <w:ind w:left="6480" w:hanging="360"/>
      </w:pPr>
      <w:rPr>
        <w:rFonts w:ascii="Wingdings" w:hAnsi="Wingdings" w:hint="default"/>
      </w:rPr>
    </w:lvl>
  </w:abstractNum>
  <w:num w:numId="1">
    <w:abstractNumId w:val="33"/>
  </w:num>
  <w:num w:numId="2">
    <w:abstractNumId w:val="16"/>
  </w:num>
  <w:num w:numId="3">
    <w:abstractNumId w:val="32"/>
  </w:num>
  <w:num w:numId="4">
    <w:abstractNumId w:val="23"/>
  </w:num>
  <w:num w:numId="5">
    <w:abstractNumId w:val="39"/>
  </w:num>
  <w:num w:numId="6">
    <w:abstractNumId w:val="24"/>
  </w:num>
  <w:num w:numId="7">
    <w:abstractNumId w:val="20"/>
  </w:num>
  <w:num w:numId="8">
    <w:abstractNumId w:val="13"/>
  </w:num>
  <w:num w:numId="9">
    <w:abstractNumId w:val="5"/>
  </w:num>
  <w:num w:numId="10">
    <w:abstractNumId w:val="14"/>
  </w:num>
  <w:num w:numId="11">
    <w:abstractNumId w:val="19"/>
  </w:num>
  <w:num w:numId="12">
    <w:abstractNumId w:val="35"/>
  </w:num>
  <w:num w:numId="13">
    <w:abstractNumId w:val="11"/>
  </w:num>
  <w:num w:numId="14">
    <w:abstractNumId w:val="34"/>
  </w:num>
  <w:num w:numId="15">
    <w:abstractNumId w:val="3"/>
  </w:num>
  <w:num w:numId="1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7"/>
  </w:num>
  <w:num w:numId="20">
    <w:abstractNumId w:val="26"/>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9"/>
  </w:num>
  <w:num w:numId="23">
    <w:abstractNumId w:val="30"/>
  </w:num>
  <w:num w:numId="24">
    <w:abstractNumId w:val="6"/>
  </w:num>
  <w:num w:numId="25">
    <w:abstractNumId w:val="38"/>
  </w:num>
  <w:num w:numId="26">
    <w:abstractNumId w:val="2"/>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31"/>
  </w:num>
  <w:num w:numId="30">
    <w:abstractNumId w:val="15"/>
  </w:num>
  <w:num w:numId="31">
    <w:abstractNumId w:val="22"/>
  </w:num>
  <w:num w:numId="32">
    <w:abstractNumId w:val="18"/>
  </w:num>
  <w:num w:numId="33">
    <w:abstractNumId w:val="12"/>
  </w:num>
  <w:num w:numId="34">
    <w:abstractNumId w:val="10"/>
  </w:num>
  <w:num w:numId="35">
    <w:abstractNumId w:val="17"/>
  </w:num>
  <w:num w:numId="36">
    <w:abstractNumId w:val="27"/>
  </w:num>
  <w:num w:numId="37">
    <w:abstractNumId w:val="7"/>
  </w:num>
  <w:num w:numId="38">
    <w:abstractNumId w:val="36"/>
  </w:num>
  <w:num w:numId="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48CA"/>
    <w:rsid w:val="00001D6C"/>
    <w:rsid w:val="00011B6A"/>
    <w:rsid w:val="00036962"/>
    <w:rsid w:val="000376CA"/>
    <w:rsid w:val="00043E13"/>
    <w:rsid w:val="00056D7A"/>
    <w:rsid w:val="0006674C"/>
    <w:rsid w:val="00082314"/>
    <w:rsid w:val="00096541"/>
    <w:rsid w:val="0009770E"/>
    <w:rsid w:val="000A3E8F"/>
    <w:rsid w:val="000A5BD6"/>
    <w:rsid w:val="000A7BC9"/>
    <w:rsid w:val="000B7EC0"/>
    <w:rsid w:val="000C180B"/>
    <w:rsid w:val="000D7110"/>
    <w:rsid w:val="00107FF5"/>
    <w:rsid w:val="001308F4"/>
    <w:rsid w:val="001367C6"/>
    <w:rsid w:val="00140910"/>
    <w:rsid w:val="001667DB"/>
    <w:rsid w:val="001B0605"/>
    <w:rsid w:val="001F01A9"/>
    <w:rsid w:val="002016A9"/>
    <w:rsid w:val="00205B88"/>
    <w:rsid w:val="0021245C"/>
    <w:rsid w:val="002212A3"/>
    <w:rsid w:val="00225162"/>
    <w:rsid w:val="0022611F"/>
    <w:rsid w:val="00235C00"/>
    <w:rsid w:val="00260880"/>
    <w:rsid w:val="00264A96"/>
    <w:rsid w:val="00270BE2"/>
    <w:rsid w:val="002713A6"/>
    <w:rsid w:val="002900D4"/>
    <w:rsid w:val="00292D79"/>
    <w:rsid w:val="002A6703"/>
    <w:rsid w:val="002A7236"/>
    <w:rsid w:val="002B03F8"/>
    <w:rsid w:val="002B5059"/>
    <w:rsid w:val="002C18FF"/>
    <w:rsid w:val="002C255F"/>
    <w:rsid w:val="002C30DF"/>
    <w:rsid w:val="002D4462"/>
    <w:rsid w:val="002D6BAD"/>
    <w:rsid w:val="002E2276"/>
    <w:rsid w:val="002E5575"/>
    <w:rsid w:val="002E7673"/>
    <w:rsid w:val="002F0BA3"/>
    <w:rsid w:val="002F223E"/>
    <w:rsid w:val="00301331"/>
    <w:rsid w:val="00337AB5"/>
    <w:rsid w:val="00345A57"/>
    <w:rsid w:val="003625FE"/>
    <w:rsid w:val="0036582F"/>
    <w:rsid w:val="00370F09"/>
    <w:rsid w:val="00372C21"/>
    <w:rsid w:val="00374B11"/>
    <w:rsid w:val="00380E2F"/>
    <w:rsid w:val="0039175C"/>
    <w:rsid w:val="00393149"/>
    <w:rsid w:val="003A2786"/>
    <w:rsid w:val="003A6756"/>
    <w:rsid w:val="003D5344"/>
    <w:rsid w:val="003E6E7F"/>
    <w:rsid w:val="003F2700"/>
    <w:rsid w:val="003F6254"/>
    <w:rsid w:val="00402D0B"/>
    <w:rsid w:val="00420A66"/>
    <w:rsid w:val="00423D72"/>
    <w:rsid w:val="004469FD"/>
    <w:rsid w:val="004506F8"/>
    <w:rsid w:val="004516CE"/>
    <w:rsid w:val="00470788"/>
    <w:rsid w:val="00474415"/>
    <w:rsid w:val="004753E0"/>
    <w:rsid w:val="004820DD"/>
    <w:rsid w:val="004940A0"/>
    <w:rsid w:val="004B3259"/>
    <w:rsid w:val="004B47DE"/>
    <w:rsid w:val="004B5837"/>
    <w:rsid w:val="004B7950"/>
    <w:rsid w:val="004E0CA8"/>
    <w:rsid w:val="004E616F"/>
    <w:rsid w:val="004F35F4"/>
    <w:rsid w:val="004F75C7"/>
    <w:rsid w:val="00507D1A"/>
    <w:rsid w:val="00520404"/>
    <w:rsid w:val="00523458"/>
    <w:rsid w:val="00525707"/>
    <w:rsid w:val="00542859"/>
    <w:rsid w:val="005454FD"/>
    <w:rsid w:val="005637DF"/>
    <w:rsid w:val="00565B42"/>
    <w:rsid w:val="00575EBD"/>
    <w:rsid w:val="00577236"/>
    <w:rsid w:val="00580A5E"/>
    <w:rsid w:val="00582165"/>
    <w:rsid w:val="0059105A"/>
    <w:rsid w:val="00597767"/>
    <w:rsid w:val="00597813"/>
    <w:rsid w:val="005A79C8"/>
    <w:rsid w:val="005B016B"/>
    <w:rsid w:val="005C2E9D"/>
    <w:rsid w:val="005C3EAD"/>
    <w:rsid w:val="005E1B79"/>
    <w:rsid w:val="005F0518"/>
    <w:rsid w:val="005F55E3"/>
    <w:rsid w:val="00601A7A"/>
    <w:rsid w:val="00602BE0"/>
    <w:rsid w:val="00615FA7"/>
    <w:rsid w:val="006225E5"/>
    <w:rsid w:val="00625B2A"/>
    <w:rsid w:val="006461E9"/>
    <w:rsid w:val="00681724"/>
    <w:rsid w:val="00685C38"/>
    <w:rsid w:val="00696FAB"/>
    <w:rsid w:val="006C1828"/>
    <w:rsid w:val="006C6759"/>
    <w:rsid w:val="006D57DE"/>
    <w:rsid w:val="00716239"/>
    <w:rsid w:val="00754BB7"/>
    <w:rsid w:val="00765633"/>
    <w:rsid w:val="00795B38"/>
    <w:rsid w:val="00796120"/>
    <w:rsid w:val="007B0808"/>
    <w:rsid w:val="007B0C71"/>
    <w:rsid w:val="007C1DAB"/>
    <w:rsid w:val="007C28FE"/>
    <w:rsid w:val="007D562D"/>
    <w:rsid w:val="007E4DFB"/>
    <w:rsid w:val="007F1055"/>
    <w:rsid w:val="007F7575"/>
    <w:rsid w:val="007F7F81"/>
    <w:rsid w:val="00800559"/>
    <w:rsid w:val="00800EC8"/>
    <w:rsid w:val="00810727"/>
    <w:rsid w:val="00813651"/>
    <w:rsid w:val="00834C33"/>
    <w:rsid w:val="0084010A"/>
    <w:rsid w:val="00855C5F"/>
    <w:rsid w:val="00856D38"/>
    <w:rsid w:val="008804B3"/>
    <w:rsid w:val="008A6A89"/>
    <w:rsid w:val="008A6DB9"/>
    <w:rsid w:val="008D56CF"/>
    <w:rsid w:val="008E1499"/>
    <w:rsid w:val="009124AD"/>
    <w:rsid w:val="00914EE0"/>
    <w:rsid w:val="00926256"/>
    <w:rsid w:val="009355C8"/>
    <w:rsid w:val="00942AED"/>
    <w:rsid w:val="009442E6"/>
    <w:rsid w:val="009457FE"/>
    <w:rsid w:val="009473A2"/>
    <w:rsid w:val="00957927"/>
    <w:rsid w:val="00981515"/>
    <w:rsid w:val="00981991"/>
    <w:rsid w:val="00986219"/>
    <w:rsid w:val="009871EE"/>
    <w:rsid w:val="00990317"/>
    <w:rsid w:val="009B0BE3"/>
    <w:rsid w:val="009B2D4F"/>
    <w:rsid w:val="009C6947"/>
    <w:rsid w:val="009D6BD8"/>
    <w:rsid w:val="009E06FD"/>
    <w:rsid w:val="009E25F5"/>
    <w:rsid w:val="009F23C6"/>
    <w:rsid w:val="009F3D69"/>
    <w:rsid w:val="00A00355"/>
    <w:rsid w:val="00A04A83"/>
    <w:rsid w:val="00A12E02"/>
    <w:rsid w:val="00A22A2D"/>
    <w:rsid w:val="00A34DA9"/>
    <w:rsid w:val="00A379A3"/>
    <w:rsid w:val="00A6244A"/>
    <w:rsid w:val="00A73773"/>
    <w:rsid w:val="00A80DCD"/>
    <w:rsid w:val="00A84C0A"/>
    <w:rsid w:val="00AA794A"/>
    <w:rsid w:val="00AB3F34"/>
    <w:rsid w:val="00AD2942"/>
    <w:rsid w:val="00AD7A8A"/>
    <w:rsid w:val="00AF702D"/>
    <w:rsid w:val="00B34B21"/>
    <w:rsid w:val="00B34EF6"/>
    <w:rsid w:val="00B52392"/>
    <w:rsid w:val="00B70A6A"/>
    <w:rsid w:val="00B81D27"/>
    <w:rsid w:val="00BB11A4"/>
    <w:rsid w:val="00BB3778"/>
    <w:rsid w:val="00BC0C4E"/>
    <w:rsid w:val="00BC7793"/>
    <w:rsid w:val="00BD1D15"/>
    <w:rsid w:val="00BE6D1C"/>
    <w:rsid w:val="00C0109D"/>
    <w:rsid w:val="00C043A6"/>
    <w:rsid w:val="00C06B3F"/>
    <w:rsid w:val="00C17EC1"/>
    <w:rsid w:val="00C207A3"/>
    <w:rsid w:val="00C45A2D"/>
    <w:rsid w:val="00C63BB6"/>
    <w:rsid w:val="00C671A6"/>
    <w:rsid w:val="00C7004B"/>
    <w:rsid w:val="00C75093"/>
    <w:rsid w:val="00C82556"/>
    <w:rsid w:val="00CA149F"/>
    <w:rsid w:val="00CB4E67"/>
    <w:rsid w:val="00CC71C4"/>
    <w:rsid w:val="00CC7490"/>
    <w:rsid w:val="00CD561D"/>
    <w:rsid w:val="00CE16BC"/>
    <w:rsid w:val="00CE4D78"/>
    <w:rsid w:val="00D00861"/>
    <w:rsid w:val="00D00BEB"/>
    <w:rsid w:val="00D01D46"/>
    <w:rsid w:val="00D32ADC"/>
    <w:rsid w:val="00D34907"/>
    <w:rsid w:val="00D360FD"/>
    <w:rsid w:val="00D37E24"/>
    <w:rsid w:val="00D50EE5"/>
    <w:rsid w:val="00D63450"/>
    <w:rsid w:val="00D762DF"/>
    <w:rsid w:val="00D82224"/>
    <w:rsid w:val="00D84090"/>
    <w:rsid w:val="00D87108"/>
    <w:rsid w:val="00DA0800"/>
    <w:rsid w:val="00DA24BB"/>
    <w:rsid w:val="00DC42E9"/>
    <w:rsid w:val="00DC7363"/>
    <w:rsid w:val="00DD68A6"/>
    <w:rsid w:val="00DF0251"/>
    <w:rsid w:val="00DF2112"/>
    <w:rsid w:val="00DF2F25"/>
    <w:rsid w:val="00DF5A93"/>
    <w:rsid w:val="00DF7620"/>
    <w:rsid w:val="00E07BCB"/>
    <w:rsid w:val="00E110D7"/>
    <w:rsid w:val="00E20E78"/>
    <w:rsid w:val="00E2762A"/>
    <w:rsid w:val="00E277F3"/>
    <w:rsid w:val="00E348CA"/>
    <w:rsid w:val="00E401B6"/>
    <w:rsid w:val="00E41C09"/>
    <w:rsid w:val="00E463B1"/>
    <w:rsid w:val="00E51D46"/>
    <w:rsid w:val="00E54AC0"/>
    <w:rsid w:val="00E64B62"/>
    <w:rsid w:val="00E74672"/>
    <w:rsid w:val="00EA2030"/>
    <w:rsid w:val="00EA6C37"/>
    <w:rsid w:val="00EC164B"/>
    <w:rsid w:val="00EC694C"/>
    <w:rsid w:val="00ED375D"/>
    <w:rsid w:val="00ED5EF5"/>
    <w:rsid w:val="00ED7919"/>
    <w:rsid w:val="00EE078E"/>
    <w:rsid w:val="00EF1E95"/>
    <w:rsid w:val="00EF20AA"/>
    <w:rsid w:val="00F06865"/>
    <w:rsid w:val="00F143A9"/>
    <w:rsid w:val="00F34BA2"/>
    <w:rsid w:val="00F425F9"/>
    <w:rsid w:val="00F4320F"/>
    <w:rsid w:val="00F43DAF"/>
    <w:rsid w:val="00F50A07"/>
    <w:rsid w:val="00F67FEB"/>
    <w:rsid w:val="00F705DF"/>
    <w:rsid w:val="00FC0E9A"/>
    <w:rsid w:val="00FC3ADB"/>
    <w:rsid w:val="00FD4695"/>
    <w:rsid w:val="00FE79BD"/>
    <w:rsid w:val="00FF279F"/>
    <w:rsid w:val="016EFACB"/>
    <w:rsid w:val="06168272"/>
    <w:rsid w:val="09464AA0"/>
    <w:rsid w:val="09FD1FA1"/>
    <w:rsid w:val="0C205FE9"/>
    <w:rsid w:val="0EE4506A"/>
    <w:rsid w:val="10DAA8AF"/>
    <w:rsid w:val="121BF12C"/>
    <w:rsid w:val="12765B29"/>
    <w:rsid w:val="155391EE"/>
    <w:rsid w:val="15AE19D2"/>
    <w:rsid w:val="193FA60D"/>
    <w:rsid w:val="196C3484"/>
    <w:rsid w:val="1A848AE5"/>
    <w:rsid w:val="1C0C207F"/>
    <w:rsid w:val="213FCBAB"/>
    <w:rsid w:val="2A2BEC04"/>
    <w:rsid w:val="31D05002"/>
    <w:rsid w:val="342D562E"/>
    <w:rsid w:val="383F9186"/>
    <w:rsid w:val="3900C751"/>
    <w:rsid w:val="3903C741"/>
    <w:rsid w:val="3E6D7383"/>
    <w:rsid w:val="41E673CC"/>
    <w:rsid w:val="460CE9EB"/>
    <w:rsid w:val="463E0BB5"/>
    <w:rsid w:val="485D18AD"/>
    <w:rsid w:val="49F8E90E"/>
    <w:rsid w:val="4ACB961E"/>
    <w:rsid w:val="4AFB5627"/>
    <w:rsid w:val="4ECCE45A"/>
    <w:rsid w:val="539867F7"/>
    <w:rsid w:val="58B78E9F"/>
    <w:rsid w:val="59B50F1D"/>
    <w:rsid w:val="59F1810E"/>
    <w:rsid w:val="5C8DFBD2"/>
    <w:rsid w:val="5D4737C3"/>
    <w:rsid w:val="607ED885"/>
    <w:rsid w:val="6159731B"/>
    <w:rsid w:val="68C795E3"/>
    <w:rsid w:val="69232579"/>
    <w:rsid w:val="69648500"/>
    <w:rsid w:val="6FBA9E27"/>
    <w:rsid w:val="6FDC4A87"/>
    <w:rsid w:val="70D8C44E"/>
    <w:rsid w:val="72AE76EA"/>
    <w:rsid w:val="730B6746"/>
    <w:rsid w:val="73FCF62C"/>
    <w:rsid w:val="76D45591"/>
    <w:rsid w:val="7A817794"/>
    <w:rsid w:val="7AD2553A"/>
    <w:rsid w:val="7B0D382E"/>
    <w:rsid w:val="7B5A412A"/>
    <w:rsid w:val="7C1D47F5"/>
    <w:rsid w:val="7C99212F"/>
    <w:rsid w:val="7E5119DD"/>
    <w:rsid w:val="7F2B2F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B74A6"/>
  <w15:chartTrackingRefBased/>
  <w15:docId w15:val="{4B44D871-0545-4E53-920D-1AA270A74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A2786"/>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E348CA"/>
    <w:pPr>
      <w:keepNext/>
      <w:jc w:val="center"/>
      <w:outlineLvl w:val="0"/>
    </w:pPr>
    <w:rPr>
      <w:sz w:val="28"/>
      <w:szCs w:val="20"/>
    </w:rPr>
  </w:style>
  <w:style w:type="paragraph" w:styleId="Naslov2">
    <w:name w:val="heading 2"/>
    <w:basedOn w:val="Navaden"/>
    <w:next w:val="Navaden"/>
    <w:link w:val="Naslov2Znak"/>
    <w:qFormat/>
    <w:rsid w:val="00E348CA"/>
    <w:pPr>
      <w:keepNext/>
      <w:jc w:val="center"/>
      <w:outlineLvl w:val="1"/>
    </w:pPr>
    <w:rPr>
      <w:rFonts w:ascii="Arial" w:hAnsi="Arial"/>
      <w:b/>
      <w:sz w:val="40"/>
      <w:szCs w:val="20"/>
    </w:rPr>
  </w:style>
  <w:style w:type="paragraph" w:styleId="Naslov3">
    <w:name w:val="heading 3"/>
    <w:basedOn w:val="Navaden"/>
    <w:next w:val="Navaden"/>
    <w:link w:val="Naslov3Znak"/>
    <w:qFormat/>
    <w:rsid w:val="00E348CA"/>
    <w:pPr>
      <w:keepNext/>
      <w:jc w:val="both"/>
      <w:outlineLvl w:val="2"/>
    </w:pPr>
    <w:rPr>
      <w:rFonts w:ascii="Arial" w:hAnsi="Arial"/>
      <w:b/>
      <w:i/>
      <w:sz w:val="22"/>
      <w:szCs w:val="20"/>
      <w:u w:val="single"/>
    </w:rPr>
  </w:style>
  <w:style w:type="paragraph" w:styleId="Naslov4">
    <w:name w:val="heading 4"/>
    <w:basedOn w:val="Navaden"/>
    <w:next w:val="Navaden"/>
    <w:link w:val="Naslov4Znak"/>
    <w:qFormat/>
    <w:rsid w:val="00E348CA"/>
    <w:pPr>
      <w:keepNext/>
      <w:jc w:val="center"/>
      <w:outlineLvl w:val="3"/>
    </w:pPr>
    <w:rPr>
      <w:rFonts w:ascii="Arial" w:hAnsi="Arial"/>
      <w:b/>
      <w:sz w:val="28"/>
      <w:szCs w:val="20"/>
    </w:rPr>
  </w:style>
  <w:style w:type="paragraph" w:styleId="Naslov5">
    <w:name w:val="heading 5"/>
    <w:basedOn w:val="Navaden"/>
    <w:next w:val="Navaden"/>
    <w:link w:val="Naslov5Znak"/>
    <w:qFormat/>
    <w:rsid w:val="00E348CA"/>
    <w:pPr>
      <w:keepNext/>
      <w:jc w:val="center"/>
      <w:outlineLvl w:val="4"/>
    </w:pPr>
    <w:rPr>
      <w:rFonts w:ascii="Arial" w:hAnsi="Arial"/>
      <w:b/>
      <w:sz w:val="32"/>
      <w:szCs w:val="20"/>
    </w:rPr>
  </w:style>
  <w:style w:type="paragraph" w:styleId="Naslov6">
    <w:name w:val="heading 6"/>
    <w:basedOn w:val="Navaden"/>
    <w:next w:val="Navaden"/>
    <w:link w:val="Naslov6Znak"/>
    <w:qFormat/>
    <w:rsid w:val="00E348CA"/>
    <w:pPr>
      <w:keepNext/>
      <w:jc w:val="both"/>
      <w:outlineLvl w:val="5"/>
    </w:pPr>
    <w:rPr>
      <w:rFonts w:ascii="Arial" w:hAnsi="Arial" w:cs="Arial"/>
      <w:b/>
    </w:rPr>
  </w:style>
  <w:style w:type="paragraph" w:styleId="Naslov7">
    <w:name w:val="heading 7"/>
    <w:basedOn w:val="Navaden"/>
    <w:next w:val="Navaden"/>
    <w:link w:val="Naslov7Znak"/>
    <w:qFormat/>
    <w:rsid w:val="00E348CA"/>
    <w:pPr>
      <w:keepNext/>
      <w:jc w:val="both"/>
      <w:outlineLvl w:val="6"/>
    </w:pPr>
    <w:rPr>
      <w:b/>
      <w:sz w:val="28"/>
      <w:szCs w:val="20"/>
      <w:lang w:val="de-DE"/>
    </w:rPr>
  </w:style>
  <w:style w:type="paragraph" w:styleId="Naslov9">
    <w:name w:val="heading 9"/>
    <w:basedOn w:val="Navaden"/>
    <w:next w:val="Navaden"/>
    <w:link w:val="Naslov9Znak"/>
    <w:qFormat/>
    <w:rsid w:val="00E348CA"/>
    <w:pPr>
      <w:keepNext/>
      <w:jc w:val="both"/>
      <w:outlineLvl w:val="8"/>
    </w:pPr>
    <w:rPr>
      <w:rFonts w:ascii="Arial" w:hAnsi="Arial"/>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348CA"/>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rsid w:val="00E348CA"/>
    <w:rPr>
      <w:rFonts w:ascii="Arial" w:eastAsia="Times New Roman" w:hAnsi="Arial" w:cs="Times New Roman"/>
      <w:b/>
      <w:sz w:val="40"/>
      <w:szCs w:val="20"/>
      <w:lang w:eastAsia="sl-SI"/>
    </w:rPr>
  </w:style>
  <w:style w:type="character" w:customStyle="1" w:styleId="Naslov3Znak">
    <w:name w:val="Naslov 3 Znak"/>
    <w:basedOn w:val="Privzetapisavaodstavka"/>
    <w:link w:val="Naslov3"/>
    <w:rsid w:val="00E348CA"/>
    <w:rPr>
      <w:rFonts w:ascii="Arial" w:eastAsia="Times New Roman" w:hAnsi="Arial" w:cs="Times New Roman"/>
      <w:b/>
      <w:i/>
      <w:szCs w:val="20"/>
      <w:u w:val="single"/>
      <w:lang w:eastAsia="sl-SI"/>
    </w:rPr>
  </w:style>
  <w:style w:type="character" w:customStyle="1" w:styleId="Naslov4Znak">
    <w:name w:val="Naslov 4 Znak"/>
    <w:basedOn w:val="Privzetapisavaodstavka"/>
    <w:link w:val="Naslov4"/>
    <w:rsid w:val="00E348CA"/>
    <w:rPr>
      <w:rFonts w:ascii="Arial" w:eastAsia="Times New Roman" w:hAnsi="Arial" w:cs="Times New Roman"/>
      <w:b/>
      <w:sz w:val="28"/>
      <w:szCs w:val="20"/>
      <w:lang w:eastAsia="sl-SI"/>
    </w:rPr>
  </w:style>
  <w:style w:type="character" w:customStyle="1" w:styleId="Naslov5Znak">
    <w:name w:val="Naslov 5 Znak"/>
    <w:basedOn w:val="Privzetapisavaodstavka"/>
    <w:link w:val="Naslov5"/>
    <w:rsid w:val="00E348CA"/>
    <w:rPr>
      <w:rFonts w:ascii="Arial" w:eastAsia="Times New Roman" w:hAnsi="Arial" w:cs="Times New Roman"/>
      <w:b/>
      <w:sz w:val="32"/>
      <w:szCs w:val="20"/>
      <w:lang w:eastAsia="sl-SI"/>
    </w:rPr>
  </w:style>
  <w:style w:type="character" w:customStyle="1" w:styleId="Naslov6Znak">
    <w:name w:val="Naslov 6 Znak"/>
    <w:basedOn w:val="Privzetapisavaodstavka"/>
    <w:link w:val="Naslov6"/>
    <w:rsid w:val="00E348CA"/>
    <w:rPr>
      <w:rFonts w:ascii="Arial" w:eastAsia="Times New Roman" w:hAnsi="Arial" w:cs="Arial"/>
      <w:b/>
      <w:sz w:val="24"/>
      <w:szCs w:val="24"/>
      <w:lang w:eastAsia="sl-SI"/>
    </w:rPr>
  </w:style>
  <w:style w:type="character" w:customStyle="1" w:styleId="Naslov7Znak">
    <w:name w:val="Naslov 7 Znak"/>
    <w:basedOn w:val="Privzetapisavaodstavka"/>
    <w:link w:val="Naslov7"/>
    <w:rsid w:val="00E348CA"/>
    <w:rPr>
      <w:rFonts w:ascii="Times New Roman" w:eastAsia="Times New Roman" w:hAnsi="Times New Roman" w:cs="Times New Roman"/>
      <w:b/>
      <w:sz w:val="28"/>
      <w:szCs w:val="20"/>
      <w:lang w:val="de-DE" w:eastAsia="sl-SI"/>
    </w:rPr>
  </w:style>
  <w:style w:type="character" w:customStyle="1" w:styleId="Naslov9Znak">
    <w:name w:val="Naslov 9 Znak"/>
    <w:basedOn w:val="Privzetapisavaodstavka"/>
    <w:link w:val="Naslov9"/>
    <w:rsid w:val="00E348CA"/>
    <w:rPr>
      <w:rFonts w:ascii="Arial" w:eastAsia="Times New Roman" w:hAnsi="Arial" w:cs="Times New Roman"/>
      <w:b/>
      <w:szCs w:val="20"/>
      <w:lang w:eastAsia="sl-SI"/>
    </w:rPr>
  </w:style>
  <w:style w:type="paragraph" w:styleId="Telobesedila2">
    <w:name w:val="Body Text 2"/>
    <w:basedOn w:val="Navaden"/>
    <w:link w:val="Telobesedila2Znak"/>
    <w:rsid w:val="00E348CA"/>
    <w:pPr>
      <w:jc w:val="center"/>
    </w:pPr>
    <w:rPr>
      <w:rFonts w:ascii="Arial" w:hAnsi="Arial"/>
      <w:b/>
      <w:sz w:val="32"/>
      <w:szCs w:val="20"/>
    </w:rPr>
  </w:style>
  <w:style w:type="character" w:customStyle="1" w:styleId="Telobesedila2Znak">
    <w:name w:val="Telo besedila 2 Znak"/>
    <w:basedOn w:val="Privzetapisavaodstavka"/>
    <w:link w:val="Telobesedila2"/>
    <w:rsid w:val="00E348CA"/>
    <w:rPr>
      <w:rFonts w:ascii="Arial" w:eastAsia="Times New Roman" w:hAnsi="Arial" w:cs="Times New Roman"/>
      <w:b/>
      <w:sz w:val="32"/>
      <w:szCs w:val="20"/>
      <w:lang w:eastAsia="sl-SI"/>
    </w:rPr>
  </w:style>
  <w:style w:type="paragraph" w:styleId="Telobesedila-zamik">
    <w:name w:val="Body Text Indent"/>
    <w:basedOn w:val="Navaden"/>
    <w:link w:val="Telobesedila-zamikZnak"/>
    <w:rsid w:val="00E348CA"/>
    <w:pPr>
      <w:ind w:left="360"/>
      <w:jc w:val="both"/>
    </w:pPr>
    <w:rPr>
      <w:szCs w:val="20"/>
    </w:rPr>
  </w:style>
  <w:style w:type="character" w:customStyle="1" w:styleId="Telobesedila-zamikZnak">
    <w:name w:val="Telo besedila - zamik Znak"/>
    <w:basedOn w:val="Privzetapisavaodstavka"/>
    <w:link w:val="Telobesedila-zamik"/>
    <w:rsid w:val="00E348CA"/>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E348CA"/>
    <w:pPr>
      <w:jc w:val="both"/>
    </w:pPr>
    <w:rPr>
      <w:szCs w:val="20"/>
    </w:rPr>
  </w:style>
  <w:style w:type="character" w:customStyle="1" w:styleId="TelobesedilaZnak">
    <w:name w:val="Telo besedila Znak"/>
    <w:basedOn w:val="Privzetapisavaodstavka"/>
    <w:link w:val="Telobesedila"/>
    <w:rsid w:val="00E348CA"/>
    <w:rPr>
      <w:rFonts w:ascii="Times New Roman" w:eastAsia="Times New Roman" w:hAnsi="Times New Roman" w:cs="Times New Roman"/>
      <w:sz w:val="24"/>
      <w:szCs w:val="20"/>
      <w:lang w:eastAsia="sl-SI"/>
    </w:rPr>
  </w:style>
  <w:style w:type="paragraph" w:customStyle="1" w:styleId="txtes">
    <w:name w:val="txt_es"/>
    <w:basedOn w:val="Navaden"/>
    <w:rsid w:val="00E348CA"/>
    <w:pPr>
      <w:keepNext/>
      <w:jc w:val="both"/>
    </w:pPr>
    <w:rPr>
      <w:rFonts w:ascii="SL Swiss" w:hAnsi="SL Swiss"/>
      <w:kern w:val="28"/>
      <w:sz w:val="22"/>
      <w:szCs w:val="20"/>
      <w:lang w:val="en-GB"/>
    </w:rPr>
  </w:style>
  <w:style w:type="paragraph" w:styleId="Telobesedila3">
    <w:name w:val="Body Text 3"/>
    <w:basedOn w:val="Navaden"/>
    <w:link w:val="Telobesedila3Znak"/>
    <w:rsid w:val="00E348CA"/>
    <w:pPr>
      <w:widowControl w:val="0"/>
      <w:autoSpaceDE w:val="0"/>
      <w:autoSpaceDN w:val="0"/>
      <w:adjustRightInd w:val="0"/>
      <w:jc w:val="center"/>
    </w:pPr>
    <w:rPr>
      <w:rFonts w:ascii="Arial" w:hAnsi="Arial"/>
      <w:b/>
      <w:sz w:val="32"/>
      <w:szCs w:val="20"/>
    </w:rPr>
  </w:style>
  <w:style w:type="character" w:customStyle="1" w:styleId="Telobesedila3Znak">
    <w:name w:val="Telo besedila 3 Znak"/>
    <w:basedOn w:val="Privzetapisavaodstavka"/>
    <w:link w:val="Telobesedila3"/>
    <w:rsid w:val="00E348CA"/>
    <w:rPr>
      <w:rFonts w:ascii="Arial" w:eastAsia="Times New Roman" w:hAnsi="Arial" w:cs="Times New Roman"/>
      <w:b/>
      <w:sz w:val="32"/>
      <w:szCs w:val="20"/>
      <w:lang w:eastAsia="sl-SI"/>
    </w:rPr>
  </w:style>
  <w:style w:type="paragraph" w:styleId="Noga">
    <w:name w:val="footer"/>
    <w:basedOn w:val="Navaden"/>
    <w:link w:val="NogaZnak"/>
    <w:uiPriority w:val="99"/>
    <w:rsid w:val="00E348CA"/>
    <w:pPr>
      <w:tabs>
        <w:tab w:val="center" w:pos="4536"/>
        <w:tab w:val="right" w:pos="9072"/>
      </w:tabs>
    </w:pPr>
    <w:rPr>
      <w:szCs w:val="20"/>
    </w:rPr>
  </w:style>
  <w:style w:type="character" w:customStyle="1" w:styleId="NogaZnak">
    <w:name w:val="Noga Znak"/>
    <w:basedOn w:val="Privzetapisavaodstavka"/>
    <w:link w:val="Noga"/>
    <w:uiPriority w:val="99"/>
    <w:rsid w:val="00E348CA"/>
    <w:rPr>
      <w:rFonts w:ascii="Times New Roman" w:eastAsia="Times New Roman" w:hAnsi="Times New Roman" w:cs="Times New Roman"/>
      <w:sz w:val="24"/>
      <w:szCs w:val="20"/>
      <w:lang w:eastAsia="sl-SI"/>
    </w:rPr>
  </w:style>
  <w:style w:type="paragraph" w:styleId="Glava">
    <w:name w:val="header"/>
    <w:aliases w:val="Znak Znak Znak,Znak Znak,Znak"/>
    <w:basedOn w:val="Navaden"/>
    <w:link w:val="GlavaZnak"/>
    <w:rsid w:val="00E348CA"/>
    <w:pPr>
      <w:tabs>
        <w:tab w:val="center" w:pos="4536"/>
        <w:tab w:val="right" w:pos="9072"/>
      </w:tabs>
    </w:pPr>
    <w:rPr>
      <w:szCs w:val="20"/>
    </w:rPr>
  </w:style>
  <w:style w:type="character" w:customStyle="1" w:styleId="GlavaZnak">
    <w:name w:val="Glava Znak"/>
    <w:aliases w:val="Znak Znak Znak Znak,Znak Znak Znak1,Znak Znak1"/>
    <w:basedOn w:val="Privzetapisavaodstavka"/>
    <w:link w:val="Glava"/>
    <w:rsid w:val="00E348CA"/>
    <w:rPr>
      <w:rFonts w:ascii="Times New Roman" w:eastAsia="Times New Roman" w:hAnsi="Times New Roman" w:cs="Times New Roman"/>
      <w:sz w:val="24"/>
      <w:szCs w:val="20"/>
      <w:lang w:eastAsia="sl-SI"/>
    </w:rPr>
  </w:style>
  <w:style w:type="paragraph" w:styleId="Golobesedilo">
    <w:name w:val="Plain Text"/>
    <w:basedOn w:val="Navaden"/>
    <w:link w:val="GolobesediloZnak"/>
    <w:rsid w:val="00E348CA"/>
    <w:rPr>
      <w:rFonts w:ascii="Courier New" w:hAnsi="Courier New"/>
      <w:sz w:val="20"/>
      <w:szCs w:val="20"/>
    </w:rPr>
  </w:style>
  <w:style w:type="character" w:customStyle="1" w:styleId="GolobesediloZnak">
    <w:name w:val="Golo besedilo Znak"/>
    <w:basedOn w:val="Privzetapisavaodstavka"/>
    <w:link w:val="Golobesedilo"/>
    <w:rsid w:val="00E348CA"/>
    <w:rPr>
      <w:rFonts w:ascii="Courier New" w:eastAsia="Times New Roman" w:hAnsi="Courier New" w:cs="Times New Roman"/>
      <w:sz w:val="20"/>
      <w:szCs w:val="20"/>
      <w:lang w:eastAsia="sl-SI"/>
    </w:rPr>
  </w:style>
  <w:style w:type="paragraph" w:customStyle="1" w:styleId="Slog1">
    <w:name w:val="Slog1"/>
    <w:basedOn w:val="Navaden"/>
    <w:rsid w:val="00E348CA"/>
    <w:rPr>
      <w:rFonts w:ascii="Arial" w:hAnsi="Arial"/>
      <w:szCs w:val="20"/>
    </w:rPr>
  </w:style>
  <w:style w:type="character" w:styleId="tevilkastrani">
    <w:name w:val="page number"/>
    <w:basedOn w:val="Privzetapisavaodstavka"/>
    <w:rsid w:val="00E348CA"/>
  </w:style>
  <w:style w:type="paragraph" w:styleId="Telobesedila-zamik2">
    <w:name w:val="Body Text Indent 2"/>
    <w:basedOn w:val="Navaden"/>
    <w:link w:val="Telobesedila-zamik2Znak"/>
    <w:rsid w:val="00E348CA"/>
    <w:pPr>
      <w:ind w:left="426"/>
      <w:jc w:val="both"/>
    </w:pPr>
    <w:rPr>
      <w:rFonts w:ascii="Arial" w:hAnsi="Arial"/>
      <w:iCs/>
      <w:szCs w:val="20"/>
    </w:rPr>
  </w:style>
  <w:style w:type="character" w:customStyle="1" w:styleId="Telobesedila-zamik2Znak">
    <w:name w:val="Telo besedila - zamik 2 Znak"/>
    <w:basedOn w:val="Privzetapisavaodstavka"/>
    <w:link w:val="Telobesedila-zamik2"/>
    <w:rsid w:val="00E348CA"/>
    <w:rPr>
      <w:rFonts w:ascii="Arial" w:eastAsia="Times New Roman" w:hAnsi="Arial" w:cs="Times New Roman"/>
      <w:iCs/>
      <w:sz w:val="24"/>
      <w:szCs w:val="20"/>
      <w:lang w:eastAsia="sl-SI"/>
    </w:rPr>
  </w:style>
  <w:style w:type="paragraph" w:styleId="Telobesedila-zamik3">
    <w:name w:val="Body Text Indent 3"/>
    <w:basedOn w:val="Navaden"/>
    <w:link w:val="Telobesedila-zamik3Znak"/>
    <w:rsid w:val="00E348CA"/>
    <w:pPr>
      <w:ind w:left="360"/>
    </w:pPr>
    <w:rPr>
      <w:b/>
    </w:rPr>
  </w:style>
  <w:style w:type="character" w:customStyle="1" w:styleId="Telobesedila-zamik3Znak">
    <w:name w:val="Telo besedila - zamik 3 Znak"/>
    <w:basedOn w:val="Privzetapisavaodstavka"/>
    <w:link w:val="Telobesedila-zamik3"/>
    <w:rsid w:val="00E348CA"/>
    <w:rPr>
      <w:rFonts w:ascii="Times New Roman" w:eastAsia="Times New Roman" w:hAnsi="Times New Roman" w:cs="Times New Roman"/>
      <w:b/>
      <w:sz w:val="24"/>
      <w:szCs w:val="24"/>
      <w:lang w:eastAsia="sl-SI"/>
    </w:rPr>
  </w:style>
  <w:style w:type="paragraph" w:styleId="Besedilooblaka">
    <w:name w:val="Balloon Text"/>
    <w:basedOn w:val="Navaden"/>
    <w:link w:val="BesedilooblakaZnak"/>
    <w:rsid w:val="00E348CA"/>
    <w:rPr>
      <w:rFonts w:ascii="Tahoma" w:hAnsi="Tahoma" w:cs="Tahoma"/>
      <w:sz w:val="16"/>
      <w:szCs w:val="16"/>
    </w:rPr>
  </w:style>
  <w:style w:type="character" w:customStyle="1" w:styleId="BesedilooblakaZnak">
    <w:name w:val="Besedilo oblačka Znak"/>
    <w:basedOn w:val="Privzetapisavaodstavka"/>
    <w:link w:val="Besedilooblaka"/>
    <w:rsid w:val="00E348CA"/>
    <w:rPr>
      <w:rFonts w:ascii="Tahoma" w:eastAsia="Times New Roman" w:hAnsi="Tahoma" w:cs="Tahoma"/>
      <w:sz w:val="16"/>
      <w:szCs w:val="16"/>
      <w:lang w:eastAsia="sl-SI"/>
    </w:rPr>
  </w:style>
  <w:style w:type="character" w:styleId="Pripombasklic">
    <w:name w:val="annotation reference"/>
    <w:semiHidden/>
    <w:rsid w:val="00E348CA"/>
    <w:rPr>
      <w:sz w:val="16"/>
      <w:szCs w:val="16"/>
    </w:rPr>
  </w:style>
  <w:style w:type="paragraph" w:styleId="Pripombabesedilo">
    <w:name w:val="annotation text"/>
    <w:basedOn w:val="Navaden"/>
    <w:link w:val="PripombabesediloZnak"/>
    <w:semiHidden/>
    <w:rsid w:val="00E348CA"/>
    <w:rPr>
      <w:sz w:val="20"/>
      <w:szCs w:val="20"/>
    </w:rPr>
  </w:style>
  <w:style w:type="character" w:customStyle="1" w:styleId="PripombabesediloZnak">
    <w:name w:val="Pripomba – besedilo Znak"/>
    <w:basedOn w:val="Privzetapisavaodstavka"/>
    <w:link w:val="Pripombabesedilo"/>
    <w:semiHidden/>
    <w:rsid w:val="00E348CA"/>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rsid w:val="00E348CA"/>
    <w:rPr>
      <w:b/>
      <w:bCs/>
    </w:rPr>
  </w:style>
  <w:style w:type="character" w:customStyle="1" w:styleId="ZadevapripombeZnak">
    <w:name w:val="Zadeva pripombe Znak"/>
    <w:basedOn w:val="PripombabesediloZnak"/>
    <w:link w:val="Zadevapripombe"/>
    <w:rsid w:val="00E348CA"/>
    <w:rPr>
      <w:rFonts w:ascii="Times New Roman" w:eastAsia="Times New Roman" w:hAnsi="Times New Roman" w:cs="Times New Roman"/>
      <w:b/>
      <w:bCs/>
      <w:sz w:val="20"/>
      <w:szCs w:val="20"/>
      <w:lang w:eastAsia="sl-SI"/>
    </w:rPr>
  </w:style>
  <w:style w:type="character" w:styleId="Hiperpovezava">
    <w:name w:val="Hyperlink"/>
    <w:rsid w:val="00E348CA"/>
    <w:rPr>
      <w:color w:val="0000FF"/>
      <w:u w:val="single"/>
    </w:rPr>
  </w:style>
  <w:style w:type="paragraph" w:styleId="Navadensplet">
    <w:name w:val="Normal (Web)"/>
    <w:basedOn w:val="Navaden"/>
    <w:rsid w:val="00E348CA"/>
    <w:rPr>
      <w:rFonts w:ascii="Verdana" w:hAnsi="Verdana"/>
      <w:color w:val="666666"/>
      <w:sz w:val="18"/>
      <w:szCs w:val="18"/>
    </w:rPr>
  </w:style>
  <w:style w:type="paragraph" w:customStyle="1" w:styleId="Default">
    <w:name w:val="Default"/>
    <w:rsid w:val="00E348CA"/>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ASB2">
    <w:name w:val="A_SB2"/>
    <w:basedOn w:val="Navaden"/>
    <w:rsid w:val="00E348CA"/>
    <w:rPr>
      <w:szCs w:val="20"/>
      <w:lang w:val="en-GB"/>
    </w:rPr>
  </w:style>
  <w:style w:type="paragraph" w:customStyle="1" w:styleId="BodyText21">
    <w:name w:val="Body Text 21"/>
    <w:basedOn w:val="Navaden"/>
    <w:rsid w:val="00E348CA"/>
    <w:pPr>
      <w:autoSpaceDE w:val="0"/>
      <w:autoSpaceDN w:val="0"/>
      <w:jc w:val="both"/>
    </w:pPr>
  </w:style>
  <w:style w:type="paragraph" w:customStyle="1" w:styleId="HSStandard">
    <w:name w:val="HS/Standard"/>
    <w:basedOn w:val="Navaden"/>
    <w:rsid w:val="00E348C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ListParagraph1">
    <w:name w:val="List Paragraph1"/>
    <w:basedOn w:val="Navaden"/>
    <w:rsid w:val="00E348CA"/>
    <w:pPr>
      <w:ind w:left="720"/>
      <w:contextualSpacing/>
    </w:pPr>
    <w:rPr>
      <w:szCs w:val="22"/>
      <w:lang w:eastAsia="en-US"/>
    </w:rPr>
  </w:style>
  <w:style w:type="character" w:styleId="Poudarek">
    <w:name w:val="Emphasis"/>
    <w:qFormat/>
    <w:rsid w:val="00E348CA"/>
    <w:rPr>
      <w:b/>
      <w:bCs/>
      <w:i w:val="0"/>
      <w:iCs w:val="0"/>
    </w:rPr>
  </w:style>
  <w:style w:type="character" w:customStyle="1" w:styleId="st">
    <w:name w:val="st"/>
    <w:basedOn w:val="Privzetapisavaodstavka"/>
    <w:rsid w:val="00E348CA"/>
  </w:style>
  <w:style w:type="table" w:styleId="Tabelamrea">
    <w:name w:val="Table Grid"/>
    <w:basedOn w:val="Navadnatabela"/>
    <w:rsid w:val="00E348C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qFormat/>
    <w:rsid w:val="00E348CA"/>
    <w:pPr>
      <w:ind w:left="720"/>
      <w:contextualSpacing/>
    </w:pPr>
    <w:rPr>
      <w:rFonts w:ascii="Calibri" w:hAnsi="Calibri"/>
    </w:rPr>
  </w:style>
  <w:style w:type="paragraph" w:customStyle="1" w:styleId="Odstavekseznama1">
    <w:name w:val="Odstavek seznama1"/>
    <w:basedOn w:val="Navaden"/>
    <w:qFormat/>
    <w:rsid w:val="00E348CA"/>
    <w:pPr>
      <w:numPr>
        <w:numId w:val="7"/>
      </w:numPr>
      <w:contextualSpacing/>
      <w:jc w:val="both"/>
    </w:pPr>
    <w:rPr>
      <w:rFonts w:ascii="Calibri" w:hAnsi="Calibri"/>
      <w:sz w:val="22"/>
      <w:szCs w:val="22"/>
      <w:lang w:eastAsia="en-US"/>
    </w:rPr>
  </w:style>
  <w:style w:type="character" w:customStyle="1" w:styleId="A3">
    <w:name w:val="A3"/>
    <w:rsid w:val="00E348CA"/>
    <w:rPr>
      <w:rFonts w:cs="Imago Pro Book"/>
      <w:color w:val="000000"/>
      <w:sz w:val="20"/>
      <w:szCs w:val="20"/>
    </w:rPr>
  </w:style>
  <w:style w:type="paragraph" w:styleId="Zgradbadokumenta">
    <w:name w:val="Document Map"/>
    <w:basedOn w:val="Navaden"/>
    <w:link w:val="ZgradbadokumentaZnak"/>
    <w:semiHidden/>
    <w:rsid w:val="00E348CA"/>
    <w:pPr>
      <w:shd w:val="clear" w:color="auto" w:fill="000080"/>
    </w:pPr>
    <w:rPr>
      <w:rFonts w:ascii="Tahoma" w:hAnsi="Tahoma" w:cs="Tahoma"/>
      <w:sz w:val="20"/>
      <w:szCs w:val="20"/>
    </w:rPr>
  </w:style>
  <w:style w:type="character" w:customStyle="1" w:styleId="ZgradbadokumentaZnak">
    <w:name w:val="Zgradba dokumenta Znak"/>
    <w:basedOn w:val="Privzetapisavaodstavka"/>
    <w:link w:val="Zgradbadokumenta"/>
    <w:semiHidden/>
    <w:rsid w:val="00E348CA"/>
    <w:rPr>
      <w:rFonts w:ascii="Tahoma" w:eastAsia="Times New Roman" w:hAnsi="Tahoma" w:cs="Tahoma"/>
      <w:sz w:val="20"/>
      <w:szCs w:val="20"/>
      <w:shd w:val="clear" w:color="auto" w:fill="000080"/>
      <w:lang w:eastAsia="sl-SI"/>
    </w:rPr>
  </w:style>
  <w:style w:type="character" w:customStyle="1" w:styleId="javna2">
    <w:name w:val="javna2"/>
    <w:rsid w:val="00E348CA"/>
    <w:rPr>
      <w:rFonts w:ascii="Arial" w:hAnsi="Arial" w:cs="Arial"/>
      <w:color w:val="000080"/>
      <w:sz w:val="20"/>
      <w:szCs w:val="20"/>
    </w:rPr>
  </w:style>
  <w:style w:type="character" w:customStyle="1" w:styleId="ZnakZnak3">
    <w:name w:val="Znak Znak3"/>
    <w:rsid w:val="00E348CA"/>
    <w:rPr>
      <w:sz w:val="24"/>
      <w:lang w:val="sl-SI" w:eastAsia="sl-SI" w:bidi="ar-SA"/>
    </w:rPr>
  </w:style>
  <w:style w:type="paragraph" w:customStyle="1" w:styleId="len1">
    <w:name w:val="len1"/>
    <w:basedOn w:val="Navaden"/>
    <w:rsid w:val="00E348CA"/>
    <w:pPr>
      <w:spacing w:before="480"/>
      <w:jc w:val="center"/>
    </w:pPr>
    <w:rPr>
      <w:rFonts w:ascii="Arial" w:hAnsi="Arial" w:cs="Arial"/>
      <w:b/>
      <w:bCs/>
      <w:sz w:val="22"/>
      <w:szCs w:val="22"/>
    </w:rPr>
  </w:style>
  <w:style w:type="paragraph" w:customStyle="1" w:styleId="lennaslov1">
    <w:name w:val="lennaslov1"/>
    <w:basedOn w:val="Navaden"/>
    <w:rsid w:val="00E348CA"/>
    <w:pPr>
      <w:jc w:val="center"/>
    </w:pPr>
    <w:rPr>
      <w:rFonts w:ascii="Arial" w:hAnsi="Arial" w:cs="Arial"/>
      <w:b/>
      <w:bCs/>
      <w:sz w:val="22"/>
      <w:szCs w:val="22"/>
    </w:rPr>
  </w:style>
  <w:style w:type="paragraph" w:customStyle="1" w:styleId="Telobesedila22">
    <w:name w:val="Telo besedila 22"/>
    <w:basedOn w:val="Navaden"/>
    <w:rsid w:val="00E348CA"/>
    <w:pPr>
      <w:suppressAutoHyphens/>
      <w:jc w:val="center"/>
    </w:pPr>
    <w:rPr>
      <w:rFonts w:ascii="Arial" w:hAnsi="Arial" w:cs="Arial"/>
      <w:b/>
      <w:sz w:val="32"/>
      <w:szCs w:val="20"/>
      <w:lang w:eastAsia="ar-SA"/>
    </w:rPr>
  </w:style>
  <w:style w:type="paragraph" w:styleId="Odstavekseznama">
    <w:name w:val="List Paragraph"/>
    <w:basedOn w:val="Navaden"/>
    <w:link w:val="OdstavekseznamaZnak"/>
    <w:uiPriority w:val="34"/>
    <w:qFormat/>
    <w:rsid w:val="00E348CA"/>
    <w:pPr>
      <w:ind w:left="708"/>
    </w:pPr>
  </w:style>
  <w:style w:type="character" w:customStyle="1" w:styleId="goohl3">
    <w:name w:val="goohl3"/>
    <w:rsid w:val="00E348CA"/>
  </w:style>
  <w:style w:type="character" w:customStyle="1" w:styleId="goohl1">
    <w:name w:val="goohl1"/>
    <w:rsid w:val="00E348CA"/>
  </w:style>
  <w:style w:type="character" w:customStyle="1" w:styleId="goohl0">
    <w:name w:val="goohl0"/>
    <w:rsid w:val="00E348CA"/>
  </w:style>
  <w:style w:type="character" w:customStyle="1" w:styleId="ZnakZnak6">
    <w:name w:val="Znak Znak6"/>
    <w:rsid w:val="00E348CA"/>
    <w:rPr>
      <w:sz w:val="24"/>
      <w:lang w:val="sl-SI" w:eastAsia="sl-SI" w:bidi="ar-SA"/>
    </w:rPr>
  </w:style>
  <w:style w:type="paragraph" w:customStyle="1" w:styleId="Slog2">
    <w:name w:val="Slog2"/>
    <w:basedOn w:val="Telobesedila2"/>
    <w:rsid w:val="00E348CA"/>
    <w:pPr>
      <w:jc w:val="both"/>
    </w:pPr>
    <w:rPr>
      <w:rFonts w:ascii="Times New Roman" w:hAnsi="Times New Roman"/>
      <w:b w:val="0"/>
      <w:color w:val="333300"/>
      <w:sz w:val="24"/>
      <w:szCs w:val="24"/>
    </w:rPr>
  </w:style>
  <w:style w:type="paragraph" w:customStyle="1" w:styleId="Slog3">
    <w:name w:val="Slog3"/>
    <w:basedOn w:val="Telobesedila"/>
    <w:rsid w:val="00E348CA"/>
    <w:pPr>
      <w:kinsoku w:val="0"/>
      <w:overflowPunct w:val="0"/>
      <w:spacing w:before="147"/>
    </w:pPr>
    <w:rPr>
      <w:szCs w:val="24"/>
    </w:rPr>
  </w:style>
  <w:style w:type="character" w:customStyle="1" w:styleId="OdstavekseznamaZnak">
    <w:name w:val="Odstavek seznama Znak"/>
    <w:link w:val="Odstavekseznama"/>
    <w:uiPriority w:val="34"/>
    <w:rsid w:val="00E348CA"/>
    <w:rPr>
      <w:rFonts w:ascii="Times New Roman" w:eastAsia="Times New Roman" w:hAnsi="Times New Roman" w:cs="Times New Roman"/>
      <w:sz w:val="24"/>
      <w:szCs w:val="24"/>
      <w:lang w:eastAsia="sl-SI"/>
    </w:rPr>
  </w:style>
  <w:style w:type="character" w:customStyle="1" w:styleId="ZnakZnak7">
    <w:name w:val="Znak Znak7"/>
    <w:basedOn w:val="Privzetapisavaodstavka"/>
    <w:rsid w:val="00E348CA"/>
  </w:style>
  <w:style w:type="paragraph" w:customStyle="1" w:styleId="Telobesedila21">
    <w:name w:val="Telo besedila 21"/>
    <w:basedOn w:val="Navaden"/>
    <w:rsid w:val="00E348CA"/>
    <w:pPr>
      <w:suppressAutoHyphens/>
      <w:jc w:val="center"/>
    </w:pPr>
    <w:rPr>
      <w:rFonts w:ascii="Arial" w:hAnsi="Arial" w:cs="Arial"/>
      <w:b/>
      <w:sz w:val="32"/>
      <w:szCs w:val="20"/>
      <w:lang w:eastAsia="zh-CN"/>
    </w:rPr>
  </w:style>
  <w:style w:type="paragraph" w:customStyle="1" w:styleId="Telobesedila31">
    <w:name w:val="Telo besedila 31"/>
    <w:basedOn w:val="Navaden"/>
    <w:rsid w:val="00E348CA"/>
    <w:pPr>
      <w:widowControl w:val="0"/>
      <w:suppressAutoHyphens/>
      <w:autoSpaceDE w:val="0"/>
      <w:jc w:val="center"/>
    </w:pPr>
    <w:rPr>
      <w:rFonts w:ascii="Arial" w:hAnsi="Arial" w:cs="Arial"/>
      <w:b/>
      <w:sz w:val="32"/>
      <w:szCs w:val="20"/>
      <w:lang w:eastAsia="zh-CN"/>
    </w:rPr>
  </w:style>
  <w:style w:type="paragraph" w:customStyle="1" w:styleId="Vsebinatabele">
    <w:name w:val="Vsebina tabele"/>
    <w:basedOn w:val="Navaden"/>
    <w:rsid w:val="00E348CA"/>
    <w:pPr>
      <w:suppressLineNumbers/>
      <w:suppressAutoHyphens/>
    </w:pPr>
    <w:rPr>
      <w:lang w:eastAsia="zh-CN"/>
    </w:rPr>
  </w:style>
  <w:style w:type="paragraph" w:customStyle="1" w:styleId="scfbrieftext">
    <w:name w:val="scfbrieftext"/>
    <w:basedOn w:val="Navaden"/>
    <w:link w:val="scfbrieftextZchn"/>
    <w:rsid w:val="00E348CA"/>
    <w:rPr>
      <w:rFonts w:ascii="Arial" w:hAnsi="Arial"/>
      <w:sz w:val="20"/>
      <w:szCs w:val="20"/>
      <w:lang w:val="de-DE" w:eastAsia="de-DE"/>
    </w:rPr>
  </w:style>
  <w:style w:type="character" w:customStyle="1" w:styleId="scfbrieftextZchn">
    <w:name w:val="scfbrieftext Zchn"/>
    <w:link w:val="scfbrieftext"/>
    <w:rsid w:val="00E348CA"/>
    <w:rPr>
      <w:rFonts w:ascii="Arial" w:eastAsia="Times New Roman" w:hAnsi="Arial" w:cs="Times New Roman"/>
      <w:sz w:val="20"/>
      <w:szCs w:val="20"/>
      <w:lang w:val="de-DE" w:eastAsia="de-DE"/>
    </w:rPr>
  </w:style>
  <w:style w:type="paragraph" w:customStyle="1" w:styleId="Standard">
    <w:name w:val="Standard"/>
    <w:rsid w:val="00E348CA"/>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rPr>
  </w:style>
  <w:style w:type="table" w:customStyle="1" w:styleId="Navadnatabela11">
    <w:name w:val="Navadna tabela 11"/>
    <w:basedOn w:val="Navadnatabela"/>
    <w:uiPriority w:val="41"/>
    <w:rsid w:val="00E348CA"/>
    <w:pPr>
      <w:spacing w:after="0" w:line="240" w:lineRule="auto"/>
    </w:pPr>
    <w:rPr>
      <w:rFonts w:ascii="Calibri" w:eastAsia="Calibri"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Brezseznama1">
    <w:name w:val="Brez seznama1"/>
    <w:next w:val="Brezseznama"/>
    <w:semiHidden/>
    <w:rsid w:val="00E348CA"/>
  </w:style>
  <w:style w:type="character" w:customStyle="1" w:styleId="WW8Num1z0">
    <w:name w:val="WW8Num1z0"/>
    <w:rsid w:val="00E348CA"/>
  </w:style>
  <w:style w:type="character" w:customStyle="1" w:styleId="WW8Num1z1">
    <w:name w:val="WW8Num1z1"/>
    <w:rsid w:val="00E348CA"/>
  </w:style>
  <w:style w:type="character" w:customStyle="1" w:styleId="WW8Num1z2">
    <w:name w:val="WW8Num1z2"/>
    <w:rsid w:val="00E348CA"/>
  </w:style>
  <w:style w:type="character" w:customStyle="1" w:styleId="WW8Num1z3">
    <w:name w:val="WW8Num1z3"/>
    <w:rsid w:val="00E348CA"/>
  </w:style>
  <w:style w:type="character" w:customStyle="1" w:styleId="WW8Num1z4">
    <w:name w:val="WW8Num1z4"/>
    <w:rsid w:val="00E348CA"/>
  </w:style>
  <w:style w:type="character" w:customStyle="1" w:styleId="WW8Num1z5">
    <w:name w:val="WW8Num1z5"/>
    <w:rsid w:val="00E348CA"/>
  </w:style>
  <w:style w:type="character" w:customStyle="1" w:styleId="WW8Num1z6">
    <w:name w:val="WW8Num1z6"/>
    <w:rsid w:val="00E348CA"/>
  </w:style>
  <w:style w:type="character" w:customStyle="1" w:styleId="WW8Num1z7">
    <w:name w:val="WW8Num1z7"/>
    <w:rsid w:val="00E348CA"/>
  </w:style>
  <w:style w:type="character" w:customStyle="1" w:styleId="WW8Num1z8">
    <w:name w:val="WW8Num1z8"/>
    <w:rsid w:val="00E348CA"/>
  </w:style>
  <w:style w:type="character" w:customStyle="1" w:styleId="WW8Num2z0">
    <w:name w:val="WW8Num2z0"/>
    <w:rsid w:val="00E348CA"/>
  </w:style>
  <w:style w:type="character" w:customStyle="1" w:styleId="WW8Num3z0">
    <w:name w:val="WW8Num3z0"/>
    <w:rsid w:val="00E348CA"/>
  </w:style>
  <w:style w:type="character" w:customStyle="1" w:styleId="WW8Num3z1">
    <w:name w:val="WW8Num3z1"/>
    <w:rsid w:val="00E348CA"/>
  </w:style>
  <w:style w:type="character" w:customStyle="1" w:styleId="WW8Num3z2">
    <w:name w:val="WW8Num3z2"/>
    <w:rsid w:val="00E348CA"/>
  </w:style>
  <w:style w:type="character" w:customStyle="1" w:styleId="WW8Num3z3">
    <w:name w:val="WW8Num3z3"/>
    <w:rsid w:val="00E348CA"/>
  </w:style>
  <w:style w:type="character" w:customStyle="1" w:styleId="WW8Num3z4">
    <w:name w:val="WW8Num3z4"/>
    <w:rsid w:val="00E348CA"/>
  </w:style>
  <w:style w:type="character" w:customStyle="1" w:styleId="WW8Num3z5">
    <w:name w:val="WW8Num3z5"/>
    <w:rsid w:val="00E348CA"/>
  </w:style>
  <w:style w:type="character" w:customStyle="1" w:styleId="WW8Num3z6">
    <w:name w:val="WW8Num3z6"/>
    <w:rsid w:val="00E348CA"/>
  </w:style>
  <w:style w:type="character" w:customStyle="1" w:styleId="WW8Num3z7">
    <w:name w:val="WW8Num3z7"/>
    <w:rsid w:val="00E348CA"/>
  </w:style>
  <w:style w:type="character" w:customStyle="1" w:styleId="WW8Num3z8">
    <w:name w:val="WW8Num3z8"/>
    <w:rsid w:val="00E348CA"/>
  </w:style>
  <w:style w:type="character" w:customStyle="1" w:styleId="WW8Num4z0">
    <w:name w:val="WW8Num4z0"/>
    <w:rsid w:val="00E348CA"/>
    <w:rPr>
      <w:rFonts w:ascii="Symbol" w:hAnsi="Symbol" w:cs="Symbol"/>
    </w:rPr>
  </w:style>
  <w:style w:type="character" w:customStyle="1" w:styleId="WW8Num4z1">
    <w:name w:val="WW8Num4z1"/>
    <w:rsid w:val="00E348CA"/>
    <w:rPr>
      <w:rFonts w:ascii="Courier New" w:hAnsi="Courier New" w:cs="Courier New"/>
    </w:rPr>
  </w:style>
  <w:style w:type="character" w:customStyle="1" w:styleId="WW8Num4z2">
    <w:name w:val="WW8Num4z2"/>
    <w:rsid w:val="00E348CA"/>
    <w:rPr>
      <w:rFonts w:ascii="Wingdings" w:hAnsi="Wingdings" w:cs="Wingdings"/>
    </w:rPr>
  </w:style>
  <w:style w:type="character" w:customStyle="1" w:styleId="WW8Num4z3">
    <w:name w:val="WW8Num4z3"/>
    <w:rsid w:val="00E348CA"/>
  </w:style>
  <w:style w:type="character" w:customStyle="1" w:styleId="WW8Num4z4">
    <w:name w:val="WW8Num4z4"/>
    <w:rsid w:val="00E348CA"/>
  </w:style>
  <w:style w:type="character" w:customStyle="1" w:styleId="WW8Num4z5">
    <w:name w:val="WW8Num4z5"/>
    <w:rsid w:val="00E348CA"/>
  </w:style>
  <w:style w:type="character" w:customStyle="1" w:styleId="WW8Num4z6">
    <w:name w:val="WW8Num4z6"/>
    <w:rsid w:val="00E348CA"/>
  </w:style>
  <w:style w:type="character" w:customStyle="1" w:styleId="WW8Num4z7">
    <w:name w:val="WW8Num4z7"/>
    <w:rsid w:val="00E348CA"/>
  </w:style>
  <w:style w:type="character" w:customStyle="1" w:styleId="WW8Num4z8">
    <w:name w:val="WW8Num4z8"/>
    <w:rsid w:val="00E348CA"/>
  </w:style>
  <w:style w:type="character" w:customStyle="1" w:styleId="WW8Num5z0">
    <w:name w:val="WW8Num5z0"/>
    <w:rsid w:val="00E348CA"/>
    <w:rPr>
      <w:rFonts w:ascii="Times New Roman" w:eastAsia="Times New Roman" w:hAnsi="Times New Roman" w:cs="Times New Roman"/>
      <w:sz w:val="22"/>
      <w:u w:val="none"/>
    </w:rPr>
  </w:style>
  <w:style w:type="character" w:customStyle="1" w:styleId="WW8Num5z1">
    <w:name w:val="WW8Num5z1"/>
    <w:rsid w:val="00E348CA"/>
    <w:rPr>
      <w:rFonts w:ascii="Courier New" w:hAnsi="Courier New" w:cs="Courier New"/>
    </w:rPr>
  </w:style>
  <w:style w:type="character" w:customStyle="1" w:styleId="WW8Num5z2">
    <w:name w:val="WW8Num5z2"/>
    <w:rsid w:val="00E348CA"/>
    <w:rPr>
      <w:rFonts w:ascii="Wingdings" w:hAnsi="Wingdings" w:cs="Wingdings"/>
    </w:rPr>
  </w:style>
  <w:style w:type="character" w:customStyle="1" w:styleId="WW8Num5z3">
    <w:name w:val="WW8Num5z3"/>
    <w:rsid w:val="00E348CA"/>
    <w:rPr>
      <w:rFonts w:ascii="Symbol" w:hAnsi="Symbol" w:cs="Symbol"/>
    </w:rPr>
  </w:style>
  <w:style w:type="character" w:customStyle="1" w:styleId="WW8Num5z4">
    <w:name w:val="WW8Num5z4"/>
    <w:rsid w:val="00E348CA"/>
  </w:style>
  <w:style w:type="character" w:customStyle="1" w:styleId="WW8Num5z5">
    <w:name w:val="WW8Num5z5"/>
    <w:rsid w:val="00E348CA"/>
  </w:style>
  <w:style w:type="character" w:customStyle="1" w:styleId="WW8Num5z6">
    <w:name w:val="WW8Num5z6"/>
    <w:rsid w:val="00E348CA"/>
  </w:style>
  <w:style w:type="character" w:customStyle="1" w:styleId="WW8Num5z7">
    <w:name w:val="WW8Num5z7"/>
    <w:rsid w:val="00E348CA"/>
  </w:style>
  <w:style w:type="character" w:customStyle="1" w:styleId="WW8Num5z8">
    <w:name w:val="WW8Num5z8"/>
    <w:rsid w:val="00E348CA"/>
  </w:style>
  <w:style w:type="character" w:customStyle="1" w:styleId="WW8Num6z0">
    <w:name w:val="WW8Num6z0"/>
    <w:rsid w:val="00E348CA"/>
  </w:style>
  <w:style w:type="character" w:customStyle="1" w:styleId="WW8Num7z0">
    <w:name w:val="WW8Num7z0"/>
    <w:rsid w:val="00E348CA"/>
    <w:rPr>
      <w:rFonts w:ascii="Times New Roman" w:eastAsia="Times New Roman" w:hAnsi="Times New Roman" w:cs="Times New Roman"/>
      <w:sz w:val="22"/>
      <w:u w:val="none"/>
    </w:rPr>
  </w:style>
  <w:style w:type="character" w:customStyle="1" w:styleId="WW8Num7z1">
    <w:name w:val="WW8Num7z1"/>
    <w:rsid w:val="00E348CA"/>
    <w:rPr>
      <w:rFonts w:ascii="Courier New" w:eastAsia="Calibri" w:hAnsi="Courier New" w:cs="Courier New"/>
      <w:lang w:eastAsia="en-US"/>
    </w:rPr>
  </w:style>
  <w:style w:type="character" w:customStyle="1" w:styleId="WW8Num7z2">
    <w:name w:val="WW8Num7z2"/>
    <w:rsid w:val="00E348CA"/>
    <w:rPr>
      <w:rFonts w:ascii="Wingdings" w:hAnsi="Wingdings" w:cs="Wingdings"/>
    </w:rPr>
  </w:style>
  <w:style w:type="character" w:customStyle="1" w:styleId="WW8Num7z3">
    <w:name w:val="WW8Num7z3"/>
    <w:rsid w:val="00E348CA"/>
    <w:rPr>
      <w:rFonts w:ascii="Symbol" w:hAnsi="Symbol" w:cs="Symbol"/>
    </w:rPr>
  </w:style>
  <w:style w:type="character" w:customStyle="1" w:styleId="WW8Num7z4">
    <w:name w:val="WW8Num7z4"/>
    <w:rsid w:val="00E348CA"/>
  </w:style>
  <w:style w:type="character" w:customStyle="1" w:styleId="WW8Num7z5">
    <w:name w:val="WW8Num7z5"/>
    <w:rsid w:val="00E348CA"/>
  </w:style>
  <w:style w:type="character" w:customStyle="1" w:styleId="WW8Num7z6">
    <w:name w:val="WW8Num7z6"/>
    <w:rsid w:val="00E348CA"/>
  </w:style>
  <w:style w:type="character" w:customStyle="1" w:styleId="WW8Num7z7">
    <w:name w:val="WW8Num7z7"/>
    <w:rsid w:val="00E348CA"/>
  </w:style>
  <w:style w:type="character" w:customStyle="1" w:styleId="WW8Num7z8">
    <w:name w:val="WW8Num7z8"/>
    <w:rsid w:val="00E348CA"/>
  </w:style>
  <w:style w:type="character" w:customStyle="1" w:styleId="WW8Num8z0">
    <w:name w:val="WW8Num8z0"/>
    <w:rsid w:val="00E348CA"/>
    <w:rPr>
      <w:rFonts w:ascii="Times New Roman" w:eastAsia="Times New Roman" w:hAnsi="Times New Roman" w:cs="Times New Roman"/>
    </w:rPr>
  </w:style>
  <w:style w:type="character" w:customStyle="1" w:styleId="WW8Num9z0">
    <w:name w:val="WW8Num9z0"/>
    <w:rsid w:val="00E348CA"/>
    <w:rPr>
      <w:b/>
    </w:rPr>
  </w:style>
  <w:style w:type="character" w:customStyle="1" w:styleId="WW8Num10z0">
    <w:name w:val="WW8Num10z0"/>
    <w:rsid w:val="00E348CA"/>
    <w:rPr>
      <w:b w:val="0"/>
      <w:i w:val="0"/>
    </w:rPr>
  </w:style>
  <w:style w:type="character" w:customStyle="1" w:styleId="WW8Num11z0">
    <w:name w:val="WW8Num11z0"/>
    <w:rsid w:val="00E348CA"/>
    <w:rPr>
      <w:b w:val="0"/>
      <w:i w:val="0"/>
      <w:szCs w:val="24"/>
    </w:rPr>
  </w:style>
  <w:style w:type="character" w:customStyle="1" w:styleId="WW8Num12z0">
    <w:name w:val="WW8Num12z0"/>
    <w:rsid w:val="00E348CA"/>
  </w:style>
  <w:style w:type="character" w:customStyle="1" w:styleId="WW8Num13z0">
    <w:name w:val="WW8Num13z0"/>
    <w:rsid w:val="00E348CA"/>
  </w:style>
  <w:style w:type="character" w:customStyle="1" w:styleId="WW8Num14z0">
    <w:name w:val="WW8Num14z0"/>
    <w:rsid w:val="00E348CA"/>
    <w:rPr>
      <w:rFonts w:ascii="Symbol" w:eastAsia="Calibri" w:hAnsi="Symbol" w:cs="Symbol"/>
      <w:lang w:eastAsia="en-US"/>
    </w:rPr>
  </w:style>
  <w:style w:type="character" w:customStyle="1" w:styleId="WW8Num14z1">
    <w:name w:val="WW8Num14z1"/>
    <w:rsid w:val="00E348CA"/>
    <w:rPr>
      <w:rFonts w:ascii="Times New Roman" w:eastAsia="Times New Roman" w:hAnsi="Times New Roman" w:cs="Times New Roman"/>
    </w:rPr>
  </w:style>
  <w:style w:type="character" w:customStyle="1" w:styleId="WW8Num14z2">
    <w:name w:val="WW8Num14z2"/>
    <w:rsid w:val="00E348CA"/>
    <w:rPr>
      <w:rFonts w:ascii="Wingdings" w:hAnsi="Wingdings" w:cs="Wingdings"/>
    </w:rPr>
  </w:style>
  <w:style w:type="character" w:customStyle="1" w:styleId="WW8Num14z3">
    <w:name w:val="WW8Num14z3"/>
    <w:rsid w:val="00E348CA"/>
  </w:style>
  <w:style w:type="character" w:customStyle="1" w:styleId="WW8Num14z4">
    <w:name w:val="WW8Num14z4"/>
    <w:rsid w:val="00E348CA"/>
    <w:rPr>
      <w:rFonts w:ascii="Courier New" w:hAnsi="Courier New" w:cs="Courier New"/>
    </w:rPr>
  </w:style>
  <w:style w:type="character" w:customStyle="1" w:styleId="WW8Num14z5">
    <w:name w:val="WW8Num14z5"/>
    <w:rsid w:val="00E348CA"/>
  </w:style>
  <w:style w:type="character" w:customStyle="1" w:styleId="WW8Num14z6">
    <w:name w:val="WW8Num14z6"/>
    <w:rsid w:val="00E348CA"/>
  </w:style>
  <w:style w:type="character" w:customStyle="1" w:styleId="WW8Num14z7">
    <w:name w:val="WW8Num14z7"/>
    <w:rsid w:val="00E348CA"/>
  </w:style>
  <w:style w:type="character" w:customStyle="1" w:styleId="WW8Num14z8">
    <w:name w:val="WW8Num14z8"/>
    <w:rsid w:val="00E348CA"/>
  </w:style>
  <w:style w:type="character" w:customStyle="1" w:styleId="WW8Num15z0">
    <w:name w:val="WW8Num15z0"/>
    <w:rsid w:val="00E348CA"/>
  </w:style>
  <w:style w:type="character" w:customStyle="1" w:styleId="WW8Num15z1">
    <w:name w:val="WW8Num15z1"/>
    <w:rsid w:val="00E348CA"/>
  </w:style>
  <w:style w:type="character" w:customStyle="1" w:styleId="WW8Num15z2">
    <w:name w:val="WW8Num15z2"/>
    <w:rsid w:val="00E348CA"/>
  </w:style>
  <w:style w:type="character" w:customStyle="1" w:styleId="WW8Num15z3">
    <w:name w:val="WW8Num15z3"/>
    <w:rsid w:val="00E348CA"/>
  </w:style>
  <w:style w:type="character" w:customStyle="1" w:styleId="WW8Num15z4">
    <w:name w:val="WW8Num15z4"/>
    <w:rsid w:val="00E348CA"/>
  </w:style>
  <w:style w:type="character" w:customStyle="1" w:styleId="WW8Num15z5">
    <w:name w:val="WW8Num15z5"/>
    <w:rsid w:val="00E348CA"/>
  </w:style>
  <w:style w:type="character" w:customStyle="1" w:styleId="WW8Num15z6">
    <w:name w:val="WW8Num15z6"/>
    <w:rsid w:val="00E348CA"/>
  </w:style>
  <w:style w:type="character" w:customStyle="1" w:styleId="WW8Num15z7">
    <w:name w:val="WW8Num15z7"/>
    <w:rsid w:val="00E348CA"/>
  </w:style>
  <w:style w:type="character" w:customStyle="1" w:styleId="WW8Num15z8">
    <w:name w:val="WW8Num15z8"/>
    <w:rsid w:val="00E348CA"/>
  </w:style>
  <w:style w:type="character" w:customStyle="1" w:styleId="WW8Num16z0">
    <w:name w:val="WW8Num16z0"/>
    <w:rsid w:val="00E348CA"/>
    <w:rPr>
      <w:rFonts w:ascii="Times New Roman" w:eastAsia="Times New Roman" w:hAnsi="Times New Roman" w:cs="Times New Roman"/>
    </w:rPr>
  </w:style>
  <w:style w:type="character" w:customStyle="1" w:styleId="WW8Num17z0">
    <w:name w:val="WW8Num17z0"/>
    <w:rsid w:val="00E348CA"/>
    <w:rPr>
      <w:sz w:val="24"/>
      <w:szCs w:val="22"/>
    </w:rPr>
  </w:style>
  <w:style w:type="character" w:customStyle="1" w:styleId="WW8Num17z1">
    <w:name w:val="WW8Num17z1"/>
    <w:rsid w:val="00E348CA"/>
  </w:style>
  <w:style w:type="character" w:customStyle="1" w:styleId="WW8Num18z0">
    <w:name w:val="WW8Num18z0"/>
    <w:rsid w:val="00E348CA"/>
    <w:rPr>
      <w:rFonts w:ascii="Calibri" w:hAnsi="Calibri" w:cs="Calibri"/>
    </w:rPr>
  </w:style>
  <w:style w:type="character" w:customStyle="1" w:styleId="WW8Num19z0">
    <w:name w:val="WW8Num19z0"/>
    <w:rsid w:val="00E348CA"/>
    <w:rPr>
      <w:sz w:val="22"/>
      <w:szCs w:val="22"/>
    </w:rPr>
  </w:style>
  <w:style w:type="character" w:customStyle="1" w:styleId="WW8Num20z0">
    <w:name w:val="WW8Num20z0"/>
    <w:rsid w:val="00E348CA"/>
    <w:rPr>
      <w:rFonts w:ascii="Times New Roman" w:eastAsia="Times New Roman" w:hAnsi="Times New Roman" w:cs="Times New Roman"/>
      <w:sz w:val="22"/>
      <w:szCs w:val="24"/>
      <w:u w:val="none"/>
    </w:rPr>
  </w:style>
  <w:style w:type="character" w:customStyle="1" w:styleId="WW8Num20z1">
    <w:name w:val="WW8Num20z1"/>
    <w:rsid w:val="00E348CA"/>
    <w:rPr>
      <w:rFonts w:ascii="Courier New" w:hAnsi="Courier New" w:cs="Courier New"/>
    </w:rPr>
  </w:style>
  <w:style w:type="character" w:customStyle="1" w:styleId="WW8Num20z2">
    <w:name w:val="WW8Num20z2"/>
    <w:rsid w:val="00E348CA"/>
    <w:rPr>
      <w:rFonts w:ascii="Wingdings" w:hAnsi="Wingdings" w:cs="Wingdings"/>
    </w:rPr>
  </w:style>
  <w:style w:type="character" w:customStyle="1" w:styleId="WW8Num20z3">
    <w:name w:val="WW8Num20z3"/>
    <w:rsid w:val="00E348CA"/>
    <w:rPr>
      <w:rFonts w:ascii="Symbol" w:hAnsi="Symbol" w:cs="Symbol"/>
    </w:rPr>
  </w:style>
  <w:style w:type="character" w:customStyle="1" w:styleId="WW8Num20z4">
    <w:name w:val="WW8Num20z4"/>
    <w:rsid w:val="00E348CA"/>
  </w:style>
  <w:style w:type="character" w:customStyle="1" w:styleId="WW8Num20z5">
    <w:name w:val="WW8Num20z5"/>
    <w:rsid w:val="00E348CA"/>
  </w:style>
  <w:style w:type="character" w:customStyle="1" w:styleId="WW8Num20z6">
    <w:name w:val="WW8Num20z6"/>
    <w:rsid w:val="00E348CA"/>
  </w:style>
  <w:style w:type="character" w:customStyle="1" w:styleId="WW8Num20z7">
    <w:name w:val="WW8Num20z7"/>
    <w:rsid w:val="00E348CA"/>
  </w:style>
  <w:style w:type="character" w:customStyle="1" w:styleId="WW8Num20z8">
    <w:name w:val="WW8Num20z8"/>
    <w:rsid w:val="00E348CA"/>
  </w:style>
  <w:style w:type="character" w:customStyle="1" w:styleId="WW8Num21z0">
    <w:name w:val="WW8Num21z0"/>
    <w:rsid w:val="00E348CA"/>
    <w:rPr>
      <w:sz w:val="22"/>
      <w:szCs w:val="22"/>
    </w:rPr>
  </w:style>
  <w:style w:type="character" w:customStyle="1" w:styleId="WW8Num22z0">
    <w:name w:val="WW8Num22z0"/>
    <w:rsid w:val="00E348CA"/>
    <w:rPr>
      <w:rFonts w:ascii="Times New Roman" w:eastAsia="Times New Roman" w:hAnsi="Times New Roman" w:cs="Times New Roman"/>
    </w:rPr>
  </w:style>
  <w:style w:type="character" w:customStyle="1" w:styleId="WW8Num23z0">
    <w:name w:val="WW8Num23z0"/>
    <w:rsid w:val="00E348CA"/>
    <w:rPr>
      <w:rFonts w:ascii="Symbol" w:hAnsi="Symbol" w:cs="Symbol"/>
    </w:rPr>
  </w:style>
  <w:style w:type="character" w:customStyle="1" w:styleId="WW8Num24z0">
    <w:name w:val="WW8Num24z0"/>
    <w:rsid w:val="00E348CA"/>
  </w:style>
  <w:style w:type="character" w:customStyle="1" w:styleId="WW8Num24z1">
    <w:name w:val="WW8Num24z1"/>
    <w:rsid w:val="00E348CA"/>
  </w:style>
  <w:style w:type="character" w:customStyle="1" w:styleId="WW8Num24z2">
    <w:name w:val="WW8Num24z2"/>
    <w:rsid w:val="00E348CA"/>
  </w:style>
  <w:style w:type="character" w:customStyle="1" w:styleId="WW8Num24z3">
    <w:name w:val="WW8Num24z3"/>
    <w:rsid w:val="00E348CA"/>
  </w:style>
  <w:style w:type="character" w:customStyle="1" w:styleId="WW8Num24z4">
    <w:name w:val="WW8Num24z4"/>
    <w:rsid w:val="00E348CA"/>
  </w:style>
  <w:style w:type="character" w:customStyle="1" w:styleId="WW8Num24z5">
    <w:name w:val="WW8Num24z5"/>
    <w:rsid w:val="00E348CA"/>
  </w:style>
  <w:style w:type="character" w:customStyle="1" w:styleId="WW8Num24z6">
    <w:name w:val="WW8Num24z6"/>
    <w:rsid w:val="00E348CA"/>
  </w:style>
  <w:style w:type="character" w:customStyle="1" w:styleId="WW8Num24z7">
    <w:name w:val="WW8Num24z7"/>
    <w:rsid w:val="00E348CA"/>
  </w:style>
  <w:style w:type="character" w:customStyle="1" w:styleId="WW8Num24z8">
    <w:name w:val="WW8Num24z8"/>
    <w:rsid w:val="00E348CA"/>
  </w:style>
  <w:style w:type="character" w:customStyle="1" w:styleId="WW8Num25z0">
    <w:name w:val="WW8Num25z0"/>
    <w:rsid w:val="00E348CA"/>
    <w:rPr>
      <w:rFonts w:ascii="Times New Roman" w:eastAsia="Times New Roman" w:hAnsi="Times New Roman" w:cs="Times New Roman"/>
      <w:sz w:val="22"/>
      <w:u w:val="none"/>
    </w:rPr>
  </w:style>
  <w:style w:type="character" w:customStyle="1" w:styleId="WW8Num26z0">
    <w:name w:val="WW8Num26z0"/>
    <w:rsid w:val="00E348CA"/>
  </w:style>
  <w:style w:type="character" w:customStyle="1" w:styleId="WW8Num27z0">
    <w:name w:val="WW8Num27z0"/>
    <w:rsid w:val="00E348CA"/>
  </w:style>
  <w:style w:type="character" w:customStyle="1" w:styleId="WW8Num28z0">
    <w:name w:val="WW8Num28z0"/>
    <w:rsid w:val="00E348CA"/>
    <w:rPr>
      <w:rFonts w:ascii="Times New Roman" w:eastAsia="Times New Roman" w:hAnsi="Times New Roman" w:cs="Times New Roman"/>
      <w:sz w:val="22"/>
      <w:u w:val="none"/>
    </w:rPr>
  </w:style>
  <w:style w:type="character" w:customStyle="1" w:styleId="WW8Num29z0">
    <w:name w:val="WW8Num29z0"/>
    <w:rsid w:val="00E348CA"/>
    <w:rPr>
      <w:i/>
      <w:sz w:val="18"/>
      <w:szCs w:val="18"/>
    </w:rPr>
  </w:style>
  <w:style w:type="character" w:customStyle="1" w:styleId="WW8Num30z0">
    <w:name w:val="WW8Num30z0"/>
    <w:rsid w:val="00E348CA"/>
    <w:rPr>
      <w:rFonts w:ascii="Calibri" w:hAnsi="Calibri" w:cs="Calibri"/>
    </w:rPr>
  </w:style>
  <w:style w:type="character" w:customStyle="1" w:styleId="WW8Num30z1">
    <w:name w:val="WW8Num30z1"/>
    <w:rsid w:val="00E348CA"/>
  </w:style>
  <w:style w:type="character" w:customStyle="1" w:styleId="WW8Num30z2">
    <w:name w:val="WW8Num30z2"/>
    <w:rsid w:val="00E348CA"/>
  </w:style>
  <w:style w:type="character" w:customStyle="1" w:styleId="WW8Num30z3">
    <w:name w:val="WW8Num30z3"/>
    <w:rsid w:val="00E348CA"/>
  </w:style>
  <w:style w:type="character" w:customStyle="1" w:styleId="WW8Num30z4">
    <w:name w:val="WW8Num30z4"/>
    <w:rsid w:val="00E348CA"/>
  </w:style>
  <w:style w:type="character" w:customStyle="1" w:styleId="WW8Num30z5">
    <w:name w:val="WW8Num30z5"/>
    <w:rsid w:val="00E348CA"/>
  </w:style>
  <w:style w:type="character" w:customStyle="1" w:styleId="WW8Num30z6">
    <w:name w:val="WW8Num30z6"/>
    <w:rsid w:val="00E348CA"/>
  </w:style>
  <w:style w:type="character" w:customStyle="1" w:styleId="WW8Num30z7">
    <w:name w:val="WW8Num30z7"/>
    <w:rsid w:val="00E348CA"/>
  </w:style>
  <w:style w:type="character" w:customStyle="1" w:styleId="WW8Num30z8">
    <w:name w:val="WW8Num30z8"/>
    <w:rsid w:val="00E348CA"/>
  </w:style>
  <w:style w:type="character" w:customStyle="1" w:styleId="WW8Num2z1">
    <w:name w:val="WW8Num2z1"/>
    <w:rsid w:val="00E348CA"/>
  </w:style>
  <w:style w:type="character" w:customStyle="1" w:styleId="WW8Num2z2">
    <w:name w:val="WW8Num2z2"/>
    <w:rsid w:val="00E348CA"/>
  </w:style>
  <w:style w:type="character" w:customStyle="1" w:styleId="WW8Num2z3">
    <w:name w:val="WW8Num2z3"/>
    <w:rsid w:val="00E348CA"/>
  </w:style>
  <w:style w:type="character" w:customStyle="1" w:styleId="WW8Num2z4">
    <w:name w:val="WW8Num2z4"/>
    <w:rsid w:val="00E348CA"/>
  </w:style>
  <w:style w:type="character" w:customStyle="1" w:styleId="WW8Num2z5">
    <w:name w:val="WW8Num2z5"/>
    <w:rsid w:val="00E348CA"/>
  </w:style>
  <w:style w:type="character" w:customStyle="1" w:styleId="WW8Num2z6">
    <w:name w:val="WW8Num2z6"/>
    <w:rsid w:val="00E348CA"/>
  </w:style>
  <w:style w:type="character" w:customStyle="1" w:styleId="WW8Num2z7">
    <w:name w:val="WW8Num2z7"/>
    <w:rsid w:val="00E348CA"/>
  </w:style>
  <w:style w:type="character" w:customStyle="1" w:styleId="WW8Num2z8">
    <w:name w:val="WW8Num2z8"/>
    <w:rsid w:val="00E348CA"/>
  </w:style>
  <w:style w:type="character" w:customStyle="1" w:styleId="WW8Num6z1">
    <w:name w:val="WW8Num6z1"/>
    <w:rsid w:val="00E348CA"/>
  </w:style>
  <w:style w:type="character" w:customStyle="1" w:styleId="WW8Num6z2">
    <w:name w:val="WW8Num6z2"/>
    <w:rsid w:val="00E348CA"/>
  </w:style>
  <w:style w:type="character" w:customStyle="1" w:styleId="WW8Num6z3">
    <w:name w:val="WW8Num6z3"/>
    <w:rsid w:val="00E348CA"/>
  </w:style>
  <w:style w:type="character" w:customStyle="1" w:styleId="WW8Num6z4">
    <w:name w:val="WW8Num6z4"/>
    <w:rsid w:val="00E348CA"/>
  </w:style>
  <w:style w:type="character" w:customStyle="1" w:styleId="WW8Num6z5">
    <w:name w:val="WW8Num6z5"/>
    <w:rsid w:val="00E348CA"/>
  </w:style>
  <w:style w:type="character" w:customStyle="1" w:styleId="WW8Num6z6">
    <w:name w:val="WW8Num6z6"/>
    <w:rsid w:val="00E348CA"/>
  </w:style>
  <w:style w:type="character" w:customStyle="1" w:styleId="WW8Num6z7">
    <w:name w:val="WW8Num6z7"/>
    <w:rsid w:val="00E348CA"/>
  </w:style>
  <w:style w:type="character" w:customStyle="1" w:styleId="WW8Num6z8">
    <w:name w:val="WW8Num6z8"/>
    <w:rsid w:val="00E348CA"/>
  </w:style>
  <w:style w:type="character" w:customStyle="1" w:styleId="WW8Num8z1">
    <w:name w:val="WW8Num8z1"/>
    <w:rsid w:val="00E348CA"/>
    <w:rPr>
      <w:rFonts w:ascii="Courier New" w:hAnsi="Courier New" w:cs="Courier New"/>
    </w:rPr>
  </w:style>
  <w:style w:type="character" w:customStyle="1" w:styleId="WW8Num8z2">
    <w:name w:val="WW8Num8z2"/>
    <w:rsid w:val="00E348CA"/>
    <w:rPr>
      <w:rFonts w:ascii="Wingdings" w:hAnsi="Wingdings" w:cs="Wingdings"/>
    </w:rPr>
  </w:style>
  <w:style w:type="character" w:customStyle="1" w:styleId="WW8Num8z3">
    <w:name w:val="WW8Num8z3"/>
    <w:rsid w:val="00E348CA"/>
    <w:rPr>
      <w:rFonts w:ascii="Symbol" w:hAnsi="Symbol" w:cs="Symbol"/>
    </w:rPr>
  </w:style>
  <w:style w:type="character" w:customStyle="1" w:styleId="WW8Num9z1">
    <w:name w:val="WW8Num9z1"/>
    <w:rsid w:val="00E348CA"/>
  </w:style>
  <w:style w:type="character" w:customStyle="1" w:styleId="WW8Num9z2">
    <w:name w:val="WW8Num9z2"/>
    <w:rsid w:val="00E348CA"/>
  </w:style>
  <w:style w:type="character" w:customStyle="1" w:styleId="WW8Num9z3">
    <w:name w:val="WW8Num9z3"/>
    <w:rsid w:val="00E348CA"/>
  </w:style>
  <w:style w:type="character" w:customStyle="1" w:styleId="WW8Num9z4">
    <w:name w:val="WW8Num9z4"/>
    <w:rsid w:val="00E348CA"/>
  </w:style>
  <w:style w:type="character" w:customStyle="1" w:styleId="WW8Num9z5">
    <w:name w:val="WW8Num9z5"/>
    <w:rsid w:val="00E348CA"/>
  </w:style>
  <w:style w:type="character" w:customStyle="1" w:styleId="WW8Num9z6">
    <w:name w:val="WW8Num9z6"/>
    <w:rsid w:val="00E348CA"/>
  </w:style>
  <w:style w:type="character" w:customStyle="1" w:styleId="WW8Num9z7">
    <w:name w:val="WW8Num9z7"/>
    <w:rsid w:val="00E348CA"/>
  </w:style>
  <w:style w:type="character" w:customStyle="1" w:styleId="WW8Num9z8">
    <w:name w:val="WW8Num9z8"/>
    <w:rsid w:val="00E348CA"/>
  </w:style>
  <w:style w:type="character" w:customStyle="1" w:styleId="WW8Num10z1">
    <w:name w:val="WW8Num10z1"/>
    <w:rsid w:val="00E348CA"/>
  </w:style>
  <w:style w:type="character" w:customStyle="1" w:styleId="WW8Num10z2">
    <w:name w:val="WW8Num10z2"/>
    <w:rsid w:val="00E348CA"/>
  </w:style>
  <w:style w:type="character" w:customStyle="1" w:styleId="WW8Num10z3">
    <w:name w:val="WW8Num10z3"/>
    <w:rsid w:val="00E348CA"/>
  </w:style>
  <w:style w:type="character" w:customStyle="1" w:styleId="WW8Num10z4">
    <w:name w:val="WW8Num10z4"/>
    <w:rsid w:val="00E348CA"/>
  </w:style>
  <w:style w:type="character" w:customStyle="1" w:styleId="WW8Num10z5">
    <w:name w:val="WW8Num10z5"/>
    <w:rsid w:val="00E348CA"/>
  </w:style>
  <w:style w:type="character" w:customStyle="1" w:styleId="WW8Num10z6">
    <w:name w:val="WW8Num10z6"/>
    <w:rsid w:val="00E348CA"/>
  </w:style>
  <w:style w:type="character" w:customStyle="1" w:styleId="WW8Num10z7">
    <w:name w:val="WW8Num10z7"/>
    <w:rsid w:val="00E348CA"/>
  </w:style>
  <w:style w:type="character" w:customStyle="1" w:styleId="WW8Num10z8">
    <w:name w:val="WW8Num10z8"/>
    <w:rsid w:val="00E348CA"/>
  </w:style>
  <w:style w:type="character" w:customStyle="1" w:styleId="WW8Num11z1">
    <w:name w:val="WW8Num11z1"/>
    <w:rsid w:val="00E348CA"/>
  </w:style>
  <w:style w:type="character" w:customStyle="1" w:styleId="WW8Num11z2">
    <w:name w:val="WW8Num11z2"/>
    <w:rsid w:val="00E348CA"/>
  </w:style>
  <w:style w:type="character" w:customStyle="1" w:styleId="WW8Num11z3">
    <w:name w:val="WW8Num11z3"/>
    <w:rsid w:val="00E348CA"/>
  </w:style>
  <w:style w:type="character" w:customStyle="1" w:styleId="WW8Num11z4">
    <w:name w:val="WW8Num11z4"/>
    <w:rsid w:val="00E348CA"/>
  </w:style>
  <w:style w:type="character" w:customStyle="1" w:styleId="WW8Num11z5">
    <w:name w:val="WW8Num11z5"/>
    <w:rsid w:val="00E348CA"/>
  </w:style>
  <w:style w:type="character" w:customStyle="1" w:styleId="WW8Num11z6">
    <w:name w:val="WW8Num11z6"/>
    <w:rsid w:val="00E348CA"/>
  </w:style>
  <w:style w:type="character" w:customStyle="1" w:styleId="WW8Num11z7">
    <w:name w:val="WW8Num11z7"/>
    <w:rsid w:val="00E348CA"/>
  </w:style>
  <w:style w:type="character" w:customStyle="1" w:styleId="WW8Num11z8">
    <w:name w:val="WW8Num11z8"/>
    <w:rsid w:val="00E348CA"/>
  </w:style>
  <w:style w:type="character" w:customStyle="1" w:styleId="WW8Num12z1">
    <w:name w:val="WW8Num12z1"/>
    <w:rsid w:val="00E348CA"/>
  </w:style>
  <w:style w:type="character" w:customStyle="1" w:styleId="WW8Num12z2">
    <w:name w:val="WW8Num12z2"/>
    <w:rsid w:val="00E348CA"/>
  </w:style>
  <w:style w:type="character" w:customStyle="1" w:styleId="WW8Num12z3">
    <w:name w:val="WW8Num12z3"/>
    <w:rsid w:val="00E348CA"/>
  </w:style>
  <w:style w:type="character" w:customStyle="1" w:styleId="WW8Num12z4">
    <w:name w:val="WW8Num12z4"/>
    <w:rsid w:val="00E348CA"/>
  </w:style>
  <w:style w:type="character" w:customStyle="1" w:styleId="WW8Num12z5">
    <w:name w:val="WW8Num12z5"/>
    <w:rsid w:val="00E348CA"/>
  </w:style>
  <w:style w:type="character" w:customStyle="1" w:styleId="WW8Num12z6">
    <w:name w:val="WW8Num12z6"/>
    <w:rsid w:val="00E348CA"/>
  </w:style>
  <w:style w:type="character" w:customStyle="1" w:styleId="WW8Num12z7">
    <w:name w:val="WW8Num12z7"/>
    <w:rsid w:val="00E348CA"/>
  </w:style>
  <w:style w:type="character" w:customStyle="1" w:styleId="WW8Num12z8">
    <w:name w:val="WW8Num12z8"/>
    <w:rsid w:val="00E348CA"/>
  </w:style>
  <w:style w:type="character" w:customStyle="1" w:styleId="WW8Num13z1">
    <w:name w:val="WW8Num13z1"/>
    <w:rsid w:val="00E348CA"/>
    <w:rPr>
      <w:b/>
      <w:sz w:val="28"/>
      <w:szCs w:val="28"/>
    </w:rPr>
  </w:style>
  <w:style w:type="character" w:customStyle="1" w:styleId="WW8Num13z2">
    <w:name w:val="WW8Num13z2"/>
    <w:rsid w:val="00E348CA"/>
  </w:style>
  <w:style w:type="character" w:customStyle="1" w:styleId="WW8Num13z3">
    <w:name w:val="WW8Num13z3"/>
    <w:rsid w:val="00E348CA"/>
  </w:style>
  <w:style w:type="character" w:customStyle="1" w:styleId="WW8Num13z4">
    <w:name w:val="WW8Num13z4"/>
    <w:rsid w:val="00E348CA"/>
  </w:style>
  <w:style w:type="character" w:customStyle="1" w:styleId="WW8Num13z5">
    <w:name w:val="WW8Num13z5"/>
    <w:rsid w:val="00E348CA"/>
  </w:style>
  <w:style w:type="character" w:customStyle="1" w:styleId="WW8Num13z6">
    <w:name w:val="WW8Num13z6"/>
    <w:rsid w:val="00E348CA"/>
  </w:style>
  <w:style w:type="character" w:customStyle="1" w:styleId="WW8Num13z7">
    <w:name w:val="WW8Num13z7"/>
    <w:rsid w:val="00E348CA"/>
  </w:style>
  <w:style w:type="character" w:customStyle="1" w:styleId="WW8Num13z8">
    <w:name w:val="WW8Num13z8"/>
    <w:rsid w:val="00E348CA"/>
  </w:style>
  <w:style w:type="character" w:customStyle="1" w:styleId="WW8Num16z1">
    <w:name w:val="WW8Num16z1"/>
    <w:rsid w:val="00E348CA"/>
    <w:rPr>
      <w:rFonts w:ascii="Courier New" w:hAnsi="Courier New" w:cs="Courier New"/>
    </w:rPr>
  </w:style>
  <w:style w:type="character" w:customStyle="1" w:styleId="WW8Num16z2">
    <w:name w:val="WW8Num16z2"/>
    <w:rsid w:val="00E348CA"/>
    <w:rPr>
      <w:rFonts w:ascii="Wingdings" w:hAnsi="Wingdings" w:cs="Wingdings"/>
    </w:rPr>
  </w:style>
  <w:style w:type="character" w:customStyle="1" w:styleId="WW8Num16z3">
    <w:name w:val="WW8Num16z3"/>
    <w:rsid w:val="00E348CA"/>
    <w:rPr>
      <w:rFonts w:ascii="Symbol" w:hAnsi="Symbol" w:cs="Symbol"/>
    </w:rPr>
  </w:style>
  <w:style w:type="character" w:customStyle="1" w:styleId="WW8Num17z2">
    <w:name w:val="WW8Num17z2"/>
    <w:rsid w:val="00E348CA"/>
  </w:style>
  <w:style w:type="character" w:customStyle="1" w:styleId="WW8Num17z3">
    <w:name w:val="WW8Num17z3"/>
    <w:rsid w:val="00E348CA"/>
  </w:style>
  <w:style w:type="character" w:customStyle="1" w:styleId="WW8Num17z4">
    <w:name w:val="WW8Num17z4"/>
    <w:rsid w:val="00E348CA"/>
  </w:style>
  <w:style w:type="character" w:customStyle="1" w:styleId="WW8Num17z5">
    <w:name w:val="WW8Num17z5"/>
    <w:rsid w:val="00E348CA"/>
  </w:style>
  <w:style w:type="character" w:customStyle="1" w:styleId="WW8Num17z6">
    <w:name w:val="WW8Num17z6"/>
    <w:rsid w:val="00E348CA"/>
  </w:style>
  <w:style w:type="character" w:customStyle="1" w:styleId="WW8Num17z7">
    <w:name w:val="WW8Num17z7"/>
    <w:rsid w:val="00E348CA"/>
  </w:style>
  <w:style w:type="character" w:customStyle="1" w:styleId="WW8Num17z8">
    <w:name w:val="WW8Num17z8"/>
    <w:rsid w:val="00E348CA"/>
  </w:style>
  <w:style w:type="character" w:customStyle="1" w:styleId="WW8Num19z1">
    <w:name w:val="WW8Num19z1"/>
    <w:rsid w:val="00E348CA"/>
  </w:style>
  <w:style w:type="character" w:customStyle="1" w:styleId="WW8Num19z2">
    <w:name w:val="WW8Num19z2"/>
    <w:rsid w:val="00E348CA"/>
  </w:style>
  <w:style w:type="character" w:customStyle="1" w:styleId="WW8Num19z3">
    <w:name w:val="WW8Num19z3"/>
    <w:rsid w:val="00E348CA"/>
  </w:style>
  <w:style w:type="character" w:customStyle="1" w:styleId="WW8Num19z4">
    <w:name w:val="WW8Num19z4"/>
    <w:rsid w:val="00E348CA"/>
  </w:style>
  <w:style w:type="character" w:customStyle="1" w:styleId="WW8Num19z5">
    <w:name w:val="WW8Num19z5"/>
    <w:rsid w:val="00E348CA"/>
  </w:style>
  <w:style w:type="character" w:customStyle="1" w:styleId="WW8Num19z6">
    <w:name w:val="WW8Num19z6"/>
    <w:rsid w:val="00E348CA"/>
  </w:style>
  <w:style w:type="character" w:customStyle="1" w:styleId="WW8Num19z7">
    <w:name w:val="WW8Num19z7"/>
    <w:rsid w:val="00E348CA"/>
  </w:style>
  <w:style w:type="character" w:customStyle="1" w:styleId="WW8Num19z8">
    <w:name w:val="WW8Num19z8"/>
    <w:rsid w:val="00E348CA"/>
  </w:style>
  <w:style w:type="character" w:customStyle="1" w:styleId="WW8Num21z1">
    <w:name w:val="WW8Num21z1"/>
    <w:rsid w:val="00E348CA"/>
  </w:style>
  <w:style w:type="character" w:customStyle="1" w:styleId="WW8Num21z2">
    <w:name w:val="WW8Num21z2"/>
    <w:rsid w:val="00E348CA"/>
  </w:style>
  <w:style w:type="character" w:customStyle="1" w:styleId="WW8Num21z3">
    <w:name w:val="WW8Num21z3"/>
    <w:rsid w:val="00E348CA"/>
  </w:style>
  <w:style w:type="character" w:customStyle="1" w:styleId="WW8Num21z4">
    <w:name w:val="WW8Num21z4"/>
    <w:rsid w:val="00E348CA"/>
  </w:style>
  <w:style w:type="character" w:customStyle="1" w:styleId="WW8Num21z5">
    <w:name w:val="WW8Num21z5"/>
    <w:rsid w:val="00E348CA"/>
  </w:style>
  <w:style w:type="character" w:customStyle="1" w:styleId="WW8Num21z6">
    <w:name w:val="WW8Num21z6"/>
    <w:rsid w:val="00E348CA"/>
  </w:style>
  <w:style w:type="character" w:customStyle="1" w:styleId="WW8Num21z7">
    <w:name w:val="WW8Num21z7"/>
    <w:rsid w:val="00E348CA"/>
  </w:style>
  <w:style w:type="character" w:customStyle="1" w:styleId="WW8Num21z8">
    <w:name w:val="WW8Num21z8"/>
    <w:rsid w:val="00E348CA"/>
  </w:style>
  <w:style w:type="character" w:customStyle="1" w:styleId="WW8Num22z1">
    <w:name w:val="WW8Num22z1"/>
    <w:rsid w:val="00E348CA"/>
    <w:rPr>
      <w:rFonts w:ascii="Courier New" w:hAnsi="Courier New" w:cs="Courier New"/>
    </w:rPr>
  </w:style>
  <w:style w:type="character" w:customStyle="1" w:styleId="WW8Num22z2">
    <w:name w:val="WW8Num22z2"/>
    <w:rsid w:val="00E348CA"/>
    <w:rPr>
      <w:rFonts w:ascii="Wingdings" w:hAnsi="Wingdings" w:cs="Wingdings"/>
    </w:rPr>
  </w:style>
  <w:style w:type="character" w:customStyle="1" w:styleId="WW8Num22z3">
    <w:name w:val="WW8Num22z3"/>
    <w:rsid w:val="00E348CA"/>
    <w:rPr>
      <w:rFonts w:ascii="Symbol" w:hAnsi="Symbol" w:cs="Symbol"/>
    </w:rPr>
  </w:style>
  <w:style w:type="character" w:customStyle="1" w:styleId="WW8Num23z1">
    <w:name w:val="WW8Num23z1"/>
    <w:rsid w:val="00E348CA"/>
    <w:rPr>
      <w:rFonts w:ascii="Courier New" w:hAnsi="Courier New" w:cs="Courier New"/>
    </w:rPr>
  </w:style>
  <w:style w:type="character" w:customStyle="1" w:styleId="WW8Num23z2">
    <w:name w:val="WW8Num23z2"/>
    <w:rsid w:val="00E348CA"/>
    <w:rPr>
      <w:rFonts w:ascii="Wingdings" w:hAnsi="Wingdings" w:cs="Wingdings"/>
    </w:rPr>
  </w:style>
  <w:style w:type="character" w:customStyle="1" w:styleId="WW8Num25z1">
    <w:name w:val="WW8Num25z1"/>
    <w:rsid w:val="00E348CA"/>
    <w:rPr>
      <w:rFonts w:ascii="Courier New" w:hAnsi="Courier New" w:cs="Courier New"/>
    </w:rPr>
  </w:style>
  <w:style w:type="character" w:customStyle="1" w:styleId="WW8Num25z2">
    <w:name w:val="WW8Num25z2"/>
    <w:rsid w:val="00E348CA"/>
    <w:rPr>
      <w:rFonts w:ascii="Wingdings" w:hAnsi="Wingdings" w:cs="Wingdings"/>
    </w:rPr>
  </w:style>
  <w:style w:type="character" w:customStyle="1" w:styleId="WW8Num25z3">
    <w:name w:val="WW8Num25z3"/>
    <w:rsid w:val="00E348CA"/>
    <w:rPr>
      <w:rFonts w:ascii="Symbol" w:hAnsi="Symbol" w:cs="Symbol"/>
    </w:rPr>
  </w:style>
  <w:style w:type="character" w:customStyle="1" w:styleId="WW8Num26z1">
    <w:name w:val="WW8Num26z1"/>
    <w:rsid w:val="00E348CA"/>
  </w:style>
  <w:style w:type="character" w:customStyle="1" w:styleId="WW8Num26z2">
    <w:name w:val="WW8Num26z2"/>
    <w:rsid w:val="00E348CA"/>
  </w:style>
  <w:style w:type="character" w:customStyle="1" w:styleId="WW8Num26z3">
    <w:name w:val="WW8Num26z3"/>
    <w:rsid w:val="00E348CA"/>
  </w:style>
  <w:style w:type="character" w:customStyle="1" w:styleId="WW8Num26z4">
    <w:name w:val="WW8Num26z4"/>
    <w:rsid w:val="00E348CA"/>
  </w:style>
  <w:style w:type="character" w:customStyle="1" w:styleId="WW8Num26z5">
    <w:name w:val="WW8Num26z5"/>
    <w:rsid w:val="00E348CA"/>
  </w:style>
  <w:style w:type="character" w:customStyle="1" w:styleId="WW8Num26z6">
    <w:name w:val="WW8Num26z6"/>
    <w:rsid w:val="00E348CA"/>
  </w:style>
  <w:style w:type="character" w:customStyle="1" w:styleId="WW8Num26z7">
    <w:name w:val="WW8Num26z7"/>
    <w:rsid w:val="00E348CA"/>
  </w:style>
  <w:style w:type="character" w:customStyle="1" w:styleId="WW8Num26z8">
    <w:name w:val="WW8Num26z8"/>
    <w:rsid w:val="00E348CA"/>
  </w:style>
  <w:style w:type="character" w:customStyle="1" w:styleId="WW8Num28z1">
    <w:name w:val="WW8Num28z1"/>
    <w:rsid w:val="00E348CA"/>
    <w:rPr>
      <w:rFonts w:ascii="Courier New" w:hAnsi="Courier New" w:cs="Courier New"/>
    </w:rPr>
  </w:style>
  <w:style w:type="character" w:customStyle="1" w:styleId="WW8Num28z2">
    <w:name w:val="WW8Num28z2"/>
    <w:rsid w:val="00E348CA"/>
    <w:rPr>
      <w:rFonts w:ascii="Wingdings" w:hAnsi="Wingdings" w:cs="Wingdings"/>
    </w:rPr>
  </w:style>
  <w:style w:type="character" w:customStyle="1" w:styleId="WW8Num28z3">
    <w:name w:val="WW8Num28z3"/>
    <w:rsid w:val="00E348CA"/>
    <w:rPr>
      <w:rFonts w:ascii="Symbol" w:hAnsi="Symbol" w:cs="Symbol"/>
    </w:rPr>
  </w:style>
  <w:style w:type="character" w:customStyle="1" w:styleId="WW8Num29z1">
    <w:name w:val="WW8Num29z1"/>
    <w:rsid w:val="00E348CA"/>
    <w:rPr>
      <w:rFonts w:ascii="Calibri" w:hAnsi="Calibri" w:cs="Calibri"/>
    </w:rPr>
  </w:style>
  <w:style w:type="character" w:customStyle="1" w:styleId="WW8Num31z0">
    <w:name w:val="WW8Num31z0"/>
    <w:rsid w:val="00E348CA"/>
    <w:rPr>
      <w:rFonts w:ascii="Times New Roman" w:eastAsia="Times New Roman" w:hAnsi="Times New Roman" w:cs="Times New Roman"/>
    </w:rPr>
  </w:style>
  <w:style w:type="character" w:customStyle="1" w:styleId="WW8Num31z1">
    <w:name w:val="WW8Num31z1"/>
    <w:rsid w:val="00E348CA"/>
    <w:rPr>
      <w:rFonts w:ascii="Courier New" w:hAnsi="Courier New" w:cs="Courier New"/>
    </w:rPr>
  </w:style>
  <w:style w:type="character" w:customStyle="1" w:styleId="WW8Num31z2">
    <w:name w:val="WW8Num31z2"/>
    <w:rsid w:val="00E348CA"/>
    <w:rPr>
      <w:rFonts w:ascii="Wingdings" w:hAnsi="Wingdings" w:cs="Wingdings"/>
    </w:rPr>
  </w:style>
  <w:style w:type="character" w:customStyle="1" w:styleId="WW8Num31z3">
    <w:name w:val="WW8Num31z3"/>
    <w:rsid w:val="00E348CA"/>
    <w:rPr>
      <w:rFonts w:ascii="Symbol" w:hAnsi="Symbol" w:cs="Symbol"/>
    </w:rPr>
  </w:style>
  <w:style w:type="character" w:customStyle="1" w:styleId="WW8Num32z0">
    <w:name w:val="WW8Num32z0"/>
    <w:rsid w:val="00E348CA"/>
    <w:rPr>
      <w:rFonts w:ascii="Times New Roman" w:eastAsia="Times New Roman" w:hAnsi="Times New Roman" w:cs="Times New Roman"/>
    </w:rPr>
  </w:style>
  <w:style w:type="character" w:customStyle="1" w:styleId="WW8Num32z1">
    <w:name w:val="WW8Num32z1"/>
    <w:rsid w:val="00E348CA"/>
    <w:rPr>
      <w:rFonts w:ascii="Courier New" w:hAnsi="Courier New" w:cs="Courier New"/>
    </w:rPr>
  </w:style>
  <w:style w:type="character" w:customStyle="1" w:styleId="WW8Num32z2">
    <w:name w:val="WW8Num32z2"/>
    <w:rsid w:val="00E348CA"/>
    <w:rPr>
      <w:rFonts w:ascii="Wingdings" w:hAnsi="Wingdings" w:cs="Wingdings"/>
    </w:rPr>
  </w:style>
  <w:style w:type="character" w:customStyle="1" w:styleId="WW8Num32z3">
    <w:name w:val="WW8Num32z3"/>
    <w:rsid w:val="00E348CA"/>
    <w:rPr>
      <w:rFonts w:ascii="Symbol" w:hAnsi="Symbol" w:cs="Symbol"/>
    </w:rPr>
  </w:style>
  <w:style w:type="character" w:customStyle="1" w:styleId="WW8Num33z0">
    <w:name w:val="WW8Num33z0"/>
    <w:rsid w:val="00E348CA"/>
  </w:style>
  <w:style w:type="character" w:customStyle="1" w:styleId="WW8Num33z1">
    <w:name w:val="WW8Num33z1"/>
    <w:rsid w:val="00E348CA"/>
  </w:style>
  <w:style w:type="character" w:customStyle="1" w:styleId="WW8Num33z2">
    <w:name w:val="WW8Num33z2"/>
    <w:rsid w:val="00E348CA"/>
  </w:style>
  <w:style w:type="character" w:customStyle="1" w:styleId="WW8Num33z3">
    <w:name w:val="WW8Num33z3"/>
    <w:rsid w:val="00E348CA"/>
  </w:style>
  <w:style w:type="character" w:customStyle="1" w:styleId="WW8Num33z4">
    <w:name w:val="WW8Num33z4"/>
    <w:rsid w:val="00E348CA"/>
  </w:style>
  <w:style w:type="character" w:customStyle="1" w:styleId="WW8Num33z5">
    <w:name w:val="WW8Num33z5"/>
    <w:rsid w:val="00E348CA"/>
  </w:style>
  <w:style w:type="character" w:customStyle="1" w:styleId="WW8Num33z6">
    <w:name w:val="WW8Num33z6"/>
    <w:rsid w:val="00E348CA"/>
  </w:style>
  <w:style w:type="character" w:customStyle="1" w:styleId="WW8Num33z7">
    <w:name w:val="WW8Num33z7"/>
    <w:rsid w:val="00E348CA"/>
  </w:style>
  <w:style w:type="character" w:customStyle="1" w:styleId="WW8Num33z8">
    <w:name w:val="WW8Num33z8"/>
    <w:rsid w:val="00E348CA"/>
  </w:style>
  <w:style w:type="character" w:customStyle="1" w:styleId="WW8Num34z0">
    <w:name w:val="WW8Num34z0"/>
    <w:rsid w:val="00E348CA"/>
    <w:rPr>
      <w:sz w:val="22"/>
      <w:szCs w:val="22"/>
    </w:rPr>
  </w:style>
  <w:style w:type="character" w:customStyle="1" w:styleId="WW8Num34z1">
    <w:name w:val="WW8Num34z1"/>
    <w:rsid w:val="00E348CA"/>
    <w:rPr>
      <w:rFonts w:ascii="Times New Roman" w:eastAsia="Times New Roman" w:hAnsi="Times New Roman" w:cs="Times New Roman"/>
    </w:rPr>
  </w:style>
  <w:style w:type="character" w:customStyle="1" w:styleId="WW8Num34z2">
    <w:name w:val="WW8Num34z2"/>
    <w:rsid w:val="00E348CA"/>
  </w:style>
  <w:style w:type="character" w:customStyle="1" w:styleId="WW8Num34z3">
    <w:name w:val="WW8Num34z3"/>
    <w:rsid w:val="00E348CA"/>
  </w:style>
  <w:style w:type="character" w:customStyle="1" w:styleId="WW8Num34z4">
    <w:name w:val="WW8Num34z4"/>
    <w:rsid w:val="00E348CA"/>
  </w:style>
  <w:style w:type="character" w:customStyle="1" w:styleId="WW8Num34z5">
    <w:name w:val="WW8Num34z5"/>
    <w:rsid w:val="00E348CA"/>
  </w:style>
  <w:style w:type="character" w:customStyle="1" w:styleId="WW8Num34z6">
    <w:name w:val="WW8Num34z6"/>
    <w:rsid w:val="00E348CA"/>
  </w:style>
  <w:style w:type="character" w:customStyle="1" w:styleId="WW8Num34z7">
    <w:name w:val="WW8Num34z7"/>
    <w:rsid w:val="00E348CA"/>
  </w:style>
  <w:style w:type="character" w:customStyle="1" w:styleId="WW8Num34z8">
    <w:name w:val="WW8Num34z8"/>
    <w:rsid w:val="00E348CA"/>
  </w:style>
  <w:style w:type="character" w:customStyle="1" w:styleId="WW8Num35z0">
    <w:name w:val="WW8Num35z0"/>
    <w:rsid w:val="00E348CA"/>
    <w:rPr>
      <w:rFonts w:ascii="Times New Roman" w:eastAsia="Times New Roman" w:hAnsi="Times New Roman" w:cs="Times New Roman"/>
      <w:sz w:val="22"/>
      <w:szCs w:val="22"/>
      <w:u w:val="none"/>
    </w:rPr>
  </w:style>
  <w:style w:type="character" w:customStyle="1" w:styleId="WW8Num35z1">
    <w:name w:val="WW8Num35z1"/>
    <w:rsid w:val="00E348CA"/>
    <w:rPr>
      <w:rFonts w:ascii="Courier New" w:hAnsi="Courier New" w:cs="Courier New"/>
    </w:rPr>
  </w:style>
  <w:style w:type="character" w:customStyle="1" w:styleId="WW8Num35z2">
    <w:name w:val="WW8Num35z2"/>
    <w:rsid w:val="00E348CA"/>
    <w:rPr>
      <w:rFonts w:ascii="Wingdings" w:hAnsi="Wingdings" w:cs="Wingdings"/>
    </w:rPr>
  </w:style>
  <w:style w:type="character" w:customStyle="1" w:styleId="WW8Num35z3">
    <w:name w:val="WW8Num35z3"/>
    <w:rsid w:val="00E348CA"/>
    <w:rPr>
      <w:rFonts w:ascii="Symbol" w:hAnsi="Symbol" w:cs="Symbol"/>
    </w:rPr>
  </w:style>
  <w:style w:type="character" w:customStyle="1" w:styleId="WW8Num36z0">
    <w:name w:val="WW8Num36z0"/>
    <w:rsid w:val="00E348CA"/>
    <w:rPr>
      <w:bCs/>
      <w:i/>
      <w:sz w:val="22"/>
      <w:szCs w:val="22"/>
    </w:rPr>
  </w:style>
  <w:style w:type="character" w:customStyle="1" w:styleId="WW8Num36z1">
    <w:name w:val="WW8Num36z1"/>
    <w:rsid w:val="00E348CA"/>
    <w:rPr>
      <w:rFonts w:ascii="Symbol" w:hAnsi="Symbol" w:cs="Symbol"/>
    </w:rPr>
  </w:style>
  <w:style w:type="character" w:customStyle="1" w:styleId="WW8Num36z2">
    <w:name w:val="WW8Num36z2"/>
    <w:rsid w:val="00E348CA"/>
  </w:style>
  <w:style w:type="character" w:customStyle="1" w:styleId="WW8Num36z3">
    <w:name w:val="WW8Num36z3"/>
    <w:rsid w:val="00E348CA"/>
  </w:style>
  <w:style w:type="character" w:customStyle="1" w:styleId="WW8Num36z4">
    <w:name w:val="WW8Num36z4"/>
    <w:rsid w:val="00E348CA"/>
  </w:style>
  <w:style w:type="character" w:customStyle="1" w:styleId="WW8Num36z5">
    <w:name w:val="WW8Num36z5"/>
    <w:rsid w:val="00E348CA"/>
  </w:style>
  <w:style w:type="character" w:customStyle="1" w:styleId="WW8Num36z6">
    <w:name w:val="WW8Num36z6"/>
    <w:rsid w:val="00E348CA"/>
  </w:style>
  <w:style w:type="character" w:customStyle="1" w:styleId="WW8Num36z7">
    <w:name w:val="WW8Num36z7"/>
    <w:rsid w:val="00E348CA"/>
  </w:style>
  <w:style w:type="character" w:customStyle="1" w:styleId="WW8Num36z8">
    <w:name w:val="WW8Num36z8"/>
    <w:rsid w:val="00E348CA"/>
  </w:style>
  <w:style w:type="character" w:customStyle="1" w:styleId="WW8Num37z0">
    <w:name w:val="WW8Num37z0"/>
    <w:rsid w:val="00E348CA"/>
    <w:rPr>
      <w:rFonts w:ascii="Symbol" w:hAnsi="Symbol" w:cs="Symbol"/>
    </w:rPr>
  </w:style>
  <w:style w:type="character" w:customStyle="1" w:styleId="WW8Num38z0">
    <w:name w:val="WW8Num38z0"/>
    <w:rsid w:val="00E348CA"/>
  </w:style>
  <w:style w:type="character" w:customStyle="1" w:styleId="WW8Num38z1">
    <w:name w:val="WW8Num38z1"/>
    <w:rsid w:val="00E348CA"/>
  </w:style>
  <w:style w:type="character" w:customStyle="1" w:styleId="WW8Num38z2">
    <w:name w:val="WW8Num38z2"/>
    <w:rsid w:val="00E348CA"/>
  </w:style>
  <w:style w:type="character" w:customStyle="1" w:styleId="WW8Num38z3">
    <w:name w:val="WW8Num38z3"/>
    <w:rsid w:val="00E348CA"/>
  </w:style>
  <w:style w:type="character" w:customStyle="1" w:styleId="WW8Num38z4">
    <w:name w:val="WW8Num38z4"/>
    <w:rsid w:val="00E348CA"/>
  </w:style>
  <w:style w:type="character" w:customStyle="1" w:styleId="WW8Num38z5">
    <w:name w:val="WW8Num38z5"/>
    <w:rsid w:val="00E348CA"/>
  </w:style>
  <w:style w:type="character" w:customStyle="1" w:styleId="WW8Num38z6">
    <w:name w:val="WW8Num38z6"/>
    <w:rsid w:val="00E348CA"/>
  </w:style>
  <w:style w:type="character" w:customStyle="1" w:styleId="WW8Num38z7">
    <w:name w:val="WW8Num38z7"/>
    <w:rsid w:val="00E348CA"/>
  </w:style>
  <w:style w:type="character" w:customStyle="1" w:styleId="WW8Num38z8">
    <w:name w:val="WW8Num38z8"/>
    <w:rsid w:val="00E348CA"/>
  </w:style>
  <w:style w:type="character" w:customStyle="1" w:styleId="WW8Num39z0">
    <w:name w:val="WW8Num39z0"/>
    <w:rsid w:val="00E348CA"/>
    <w:rPr>
      <w:sz w:val="22"/>
      <w:szCs w:val="22"/>
    </w:rPr>
  </w:style>
  <w:style w:type="character" w:customStyle="1" w:styleId="WW8Num39z1">
    <w:name w:val="WW8Num39z1"/>
    <w:rsid w:val="00E348CA"/>
    <w:rPr>
      <w:rFonts w:ascii="Courier New" w:hAnsi="Courier New" w:cs="Courier New"/>
    </w:rPr>
  </w:style>
  <w:style w:type="character" w:customStyle="1" w:styleId="WW8Num39z2">
    <w:name w:val="WW8Num39z2"/>
    <w:rsid w:val="00E348CA"/>
    <w:rPr>
      <w:rFonts w:ascii="Wingdings" w:hAnsi="Wingdings" w:cs="Wingdings"/>
    </w:rPr>
  </w:style>
  <w:style w:type="character" w:customStyle="1" w:styleId="WW8Num39z3">
    <w:name w:val="WW8Num39z3"/>
    <w:rsid w:val="00E348CA"/>
    <w:rPr>
      <w:rFonts w:ascii="Symbol" w:hAnsi="Symbol" w:cs="Symbol"/>
    </w:rPr>
  </w:style>
  <w:style w:type="character" w:customStyle="1" w:styleId="WW8Num40z0">
    <w:name w:val="WW8Num40z0"/>
    <w:rsid w:val="00E348CA"/>
    <w:rPr>
      <w:rFonts w:ascii="Symbol" w:hAnsi="Symbol" w:cs="Symbol"/>
    </w:rPr>
  </w:style>
  <w:style w:type="character" w:customStyle="1" w:styleId="WW8Num40z1">
    <w:name w:val="WW8Num40z1"/>
    <w:rsid w:val="00E348CA"/>
    <w:rPr>
      <w:rFonts w:ascii="Courier New" w:hAnsi="Courier New" w:cs="Courier New"/>
    </w:rPr>
  </w:style>
  <w:style w:type="character" w:customStyle="1" w:styleId="WW8Num40z2">
    <w:name w:val="WW8Num40z2"/>
    <w:rsid w:val="00E348CA"/>
    <w:rPr>
      <w:rFonts w:ascii="Wingdings" w:hAnsi="Wingdings" w:cs="Wingdings"/>
    </w:rPr>
  </w:style>
  <w:style w:type="character" w:customStyle="1" w:styleId="WW8Num41z0">
    <w:name w:val="WW8Num41z0"/>
    <w:rsid w:val="00E348CA"/>
    <w:rPr>
      <w:rFonts w:ascii="Arial Narrow" w:eastAsia="Times New Roman" w:hAnsi="Arial Narrow" w:cs="Times New Roman"/>
    </w:rPr>
  </w:style>
  <w:style w:type="character" w:customStyle="1" w:styleId="WW8Num41z1">
    <w:name w:val="WW8Num41z1"/>
    <w:rsid w:val="00E348CA"/>
  </w:style>
  <w:style w:type="character" w:customStyle="1" w:styleId="WW8Num41z2">
    <w:name w:val="WW8Num41z2"/>
    <w:rsid w:val="00E348CA"/>
  </w:style>
  <w:style w:type="character" w:customStyle="1" w:styleId="WW8Num41z3">
    <w:name w:val="WW8Num41z3"/>
    <w:rsid w:val="00E348CA"/>
  </w:style>
  <w:style w:type="character" w:customStyle="1" w:styleId="WW8Num41z4">
    <w:name w:val="WW8Num41z4"/>
    <w:rsid w:val="00E348CA"/>
  </w:style>
  <w:style w:type="character" w:customStyle="1" w:styleId="WW8Num41z5">
    <w:name w:val="WW8Num41z5"/>
    <w:rsid w:val="00E348CA"/>
  </w:style>
  <w:style w:type="character" w:customStyle="1" w:styleId="WW8Num41z6">
    <w:name w:val="WW8Num41z6"/>
    <w:rsid w:val="00E348CA"/>
  </w:style>
  <w:style w:type="character" w:customStyle="1" w:styleId="WW8Num41z7">
    <w:name w:val="WW8Num41z7"/>
    <w:rsid w:val="00E348CA"/>
  </w:style>
  <w:style w:type="character" w:customStyle="1" w:styleId="WW8Num41z8">
    <w:name w:val="WW8Num41z8"/>
    <w:rsid w:val="00E348CA"/>
  </w:style>
  <w:style w:type="character" w:customStyle="1" w:styleId="WW8Num42z0">
    <w:name w:val="WW8Num42z0"/>
    <w:rsid w:val="00E348CA"/>
    <w:rPr>
      <w:b w:val="0"/>
    </w:rPr>
  </w:style>
  <w:style w:type="character" w:customStyle="1" w:styleId="WW8Num42z1">
    <w:name w:val="WW8Num42z1"/>
    <w:rsid w:val="00E348CA"/>
  </w:style>
  <w:style w:type="character" w:customStyle="1" w:styleId="WW8Num42z2">
    <w:name w:val="WW8Num42z2"/>
    <w:rsid w:val="00E348CA"/>
  </w:style>
  <w:style w:type="character" w:customStyle="1" w:styleId="WW8Num42z3">
    <w:name w:val="WW8Num42z3"/>
    <w:rsid w:val="00E348CA"/>
  </w:style>
  <w:style w:type="character" w:customStyle="1" w:styleId="WW8Num42z4">
    <w:name w:val="WW8Num42z4"/>
    <w:rsid w:val="00E348CA"/>
  </w:style>
  <w:style w:type="character" w:customStyle="1" w:styleId="WW8Num42z5">
    <w:name w:val="WW8Num42z5"/>
    <w:rsid w:val="00E348CA"/>
  </w:style>
  <w:style w:type="character" w:customStyle="1" w:styleId="WW8Num42z6">
    <w:name w:val="WW8Num42z6"/>
    <w:rsid w:val="00E348CA"/>
  </w:style>
  <w:style w:type="character" w:customStyle="1" w:styleId="WW8Num42z7">
    <w:name w:val="WW8Num42z7"/>
    <w:rsid w:val="00E348CA"/>
  </w:style>
  <w:style w:type="character" w:customStyle="1" w:styleId="WW8Num42z8">
    <w:name w:val="WW8Num42z8"/>
    <w:rsid w:val="00E348CA"/>
  </w:style>
  <w:style w:type="character" w:customStyle="1" w:styleId="WW8Num43z0">
    <w:name w:val="WW8Num43z0"/>
    <w:rsid w:val="00E348CA"/>
    <w:rPr>
      <w:rFonts w:ascii="Times New Roman" w:eastAsia="Times New Roman" w:hAnsi="Times New Roman" w:cs="Times New Roman"/>
      <w:i/>
      <w:sz w:val="18"/>
      <w:szCs w:val="18"/>
    </w:rPr>
  </w:style>
  <w:style w:type="character" w:customStyle="1" w:styleId="WW8Num43z1">
    <w:name w:val="WW8Num43z1"/>
    <w:rsid w:val="00E348CA"/>
  </w:style>
  <w:style w:type="character" w:customStyle="1" w:styleId="WW8Num43z2">
    <w:name w:val="WW8Num43z2"/>
    <w:rsid w:val="00E348CA"/>
  </w:style>
  <w:style w:type="character" w:customStyle="1" w:styleId="WW8Num43z3">
    <w:name w:val="WW8Num43z3"/>
    <w:rsid w:val="00E348CA"/>
  </w:style>
  <w:style w:type="character" w:customStyle="1" w:styleId="WW8Num43z4">
    <w:name w:val="WW8Num43z4"/>
    <w:rsid w:val="00E348CA"/>
  </w:style>
  <w:style w:type="character" w:customStyle="1" w:styleId="WW8Num43z5">
    <w:name w:val="WW8Num43z5"/>
    <w:rsid w:val="00E348CA"/>
  </w:style>
  <w:style w:type="character" w:customStyle="1" w:styleId="WW8Num43z6">
    <w:name w:val="WW8Num43z6"/>
    <w:rsid w:val="00E348CA"/>
  </w:style>
  <w:style w:type="character" w:customStyle="1" w:styleId="WW8Num43z7">
    <w:name w:val="WW8Num43z7"/>
    <w:rsid w:val="00E348CA"/>
  </w:style>
  <w:style w:type="character" w:customStyle="1" w:styleId="WW8Num43z8">
    <w:name w:val="WW8Num43z8"/>
    <w:rsid w:val="00E348CA"/>
  </w:style>
  <w:style w:type="character" w:customStyle="1" w:styleId="WW8Num44z0">
    <w:name w:val="WW8Num44z0"/>
    <w:rsid w:val="00E348CA"/>
    <w:rPr>
      <w:rFonts w:ascii="Times New Roman" w:eastAsia="Times New Roman" w:hAnsi="Times New Roman" w:cs="Times New Roman"/>
      <w:sz w:val="22"/>
      <w:u w:val="none"/>
    </w:rPr>
  </w:style>
  <w:style w:type="character" w:customStyle="1" w:styleId="WW8Num44z1">
    <w:name w:val="WW8Num44z1"/>
    <w:rsid w:val="00E348CA"/>
    <w:rPr>
      <w:rFonts w:ascii="Courier New" w:hAnsi="Courier New" w:cs="Courier New"/>
    </w:rPr>
  </w:style>
  <w:style w:type="character" w:customStyle="1" w:styleId="WW8Num44z2">
    <w:name w:val="WW8Num44z2"/>
    <w:rsid w:val="00E348CA"/>
    <w:rPr>
      <w:rFonts w:ascii="Wingdings" w:hAnsi="Wingdings" w:cs="Wingdings"/>
    </w:rPr>
  </w:style>
  <w:style w:type="character" w:customStyle="1" w:styleId="WW8Num44z3">
    <w:name w:val="WW8Num44z3"/>
    <w:rsid w:val="00E348CA"/>
    <w:rPr>
      <w:rFonts w:ascii="Symbol" w:hAnsi="Symbol" w:cs="Symbol"/>
    </w:rPr>
  </w:style>
  <w:style w:type="character" w:customStyle="1" w:styleId="Privzetapisavaodstavka1">
    <w:name w:val="Privzeta pisava odstavka1"/>
    <w:rsid w:val="00E348CA"/>
  </w:style>
  <w:style w:type="character" w:customStyle="1" w:styleId="Komentar-sklic1">
    <w:name w:val="Komentar - sklic1"/>
    <w:rsid w:val="00E348CA"/>
    <w:rPr>
      <w:sz w:val="16"/>
      <w:szCs w:val="16"/>
    </w:rPr>
  </w:style>
  <w:style w:type="character" w:customStyle="1" w:styleId="ZnakZnak2">
    <w:name w:val="Znak Znak2"/>
    <w:rsid w:val="00E348CA"/>
    <w:rPr>
      <w:lang w:val="sl-SI" w:bidi="ar-SA"/>
    </w:rPr>
  </w:style>
  <w:style w:type="paragraph" w:customStyle="1" w:styleId="Naslov10">
    <w:name w:val="Naslov1"/>
    <w:basedOn w:val="Navaden"/>
    <w:next w:val="Telobesedila"/>
    <w:rsid w:val="00E348CA"/>
    <w:pPr>
      <w:keepNext/>
      <w:suppressAutoHyphens/>
      <w:spacing w:before="240" w:after="120"/>
    </w:pPr>
    <w:rPr>
      <w:rFonts w:ascii="Liberation Sans" w:eastAsia="Microsoft YaHei" w:hAnsi="Liberation Sans" w:cs="Mangal"/>
      <w:sz w:val="28"/>
      <w:szCs w:val="28"/>
      <w:lang w:eastAsia="zh-CN"/>
    </w:rPr>
  </w:style>
  <w:style w:type="paragraph" w:styleId="Seznam">
    <w:name w:val="List"/>
    <w:basedOn w:val="Telobesedila"/>
    <w:rsid w:val="00E348CA"/>
    <w:pPr>
      <w:suppressAutoHyphens/>
    </w:pPr>
    <w:rPr>
      <w:rFonts w:cs="Mangal"/>
      <w:lang w:eastAsia="zh-CN"/>
    </w:rPr>
  </w:style>
  <w:style w:type="paragraph" w:styleId="Napis">
    <w:name w:val="caption"/>
    <w:basedOn w:val="Navaden"/>
    <w:qFormat/>
    <w:rsid w:val="00E348CA"/>
    <w:pPr>
      <w:suppressLineNumbers/>
      <w:suppressAutoHyphens/>
      <w:spacing w:before="120" w:after="120"/>
    </w:pPr>
    <w:rPr>
      <w:rFonts w:cs="Mangal"/>
      <w:i/>
      <w:iCs/>
      <w:lang w:eastAsia="zh-CN"/>
    </w:rPr>
  </w:style>
  <w:style w:type="paragraph" w:customStyle="1" w:styleId="Kazalo">
    <w:name w:val="Kazalo"/>
    <w:basedOn w:val="Navaden"/>
    <w:rsid w:val="00E348CA"/>
    <w:pPr>
      <w:suppressLineNumbers/>
      <w:suppressAutoHyphens/>
    </w:pPr>
    <w:rPr>
      <w:rFonts w:cs="Mangal"/>
      <w:lang w:eastAsia="zh-CN"/>
    </w:rPr>
  </w:style>
  <w:style w:type="paragraph" w:customStyle="1" w:styleId="Golobesedilo1">
    <w:name w:val="Golo besedilo1"/>
    <w:basedOn w:val="Navaden"/>
    <w:rsid w:val="00E348CA"/>
    <w:pPr>
      <w:suppressAutoHyphens/>
    </w:pPr>
    <w:rPr>
      <w:rFonts w:ascii="Courier New" w:hAnsi="Courier New" w:cs="Courier New"/>
      <w:sz w:val="20"/>
      <w:szCs w:val="20"/>
      <w:lang w:eastAsia="zh-CN"/>
    </w:rPr>
  </w:style>
  <w:style w:type="paragraph" w:customStyle="1" w:styleId="Telobesedila-zamik21">
    <w:name w:val="Telo besedila - zamik 21"/>
    <w:basedOn w:val="Navaden"/>
    <w:rsid w:val="00E348CA"/>
    <w:pPr>
      <w:suppressAutoHyphens/>
      <w:ind w:left="426"/>
      <w:jc w:val="both"/>
    </w:pPr>
    <w:rPr>
      <w:rFonts w:ascii="Arial" w:hAnsi="Arial" w:cs="Arial"/>
      <w:iCs/>
      <w:szCs w:val="20"/>
      <w:lang w:eastAsia="zh-CN"/>
    </w:rPr>
  </w:style>
  <w:style w:type="paragraph" w:customStyle="1" w:styleId="Telobesedila-zamik31">
    <w:name w:val="Telo besedila - zamik 31"/>
    <w:basedOn w:val="Navaden"/>
    <w:rsid w:val="00E348CA"/>
    <w:pPr>
      <w:suppressAutoHyphens/>
      <w:ind w:left="360"/>
    </w:pPr>
    <w:rPr>
      <w:b/>
      <w:lang w:eastAsia="zh-CN"/>
    </w:rPr>
  </w:style>
  <w:style w:type="paragraph" w:customStyle="1" w:styleId="Komentar-besedilo1">
    <w:name w:val="Komentar - besedilo1"/>
    <w:basedOn w:val="Navaden"/>
    <w:rsid w:val="00E348CA"/>
    <w:pPr>
      <w:suppressAutoHyphens/>
    </w:pPr>
    <w:rPr>
      <w:sz w:val="20"/>
      <w:szCs w:val="20"/>
      <w:lang w:eastAsia="zh-CN"/>
    </w:rPr>
  </w:style>
  <w:style w:type="paragraph" w:customStyle="1" w:styleId="Odstavekseznama3">
    <w:name w:val="Odstavek seznama3"/>
    <w:basedOn w:val="Navaden"/>
    <w:rsid w:val="00E348CA"/>
    <w:pPr>
      <w:suppressAutoHyphens/>
      <w:ind w:left="720"/>
      <w:contextualSpacing/>
    </w:pPr>
    <w:rPr>
      <w:szCs w:val="22"/>
      <w:lang w:eastAsia="zh-CN"/>
    </w:rPr>
  </w:style>
  <w:style w:type="paragraph" w:customStyle="1" w:styleId="Brezrazmikov1">
    <w:name w:val="Brez razmikov1"/>
    <w:rsid w:val="00E348CA"/>
    <w:pPr>
      <w:suppressAutoHyphens/>
      <w:spacing w:after="0" w:line="240" w:lineRule="auto"/>
    </w:pPr>
    <w:rPr>
      <w:rFonts w:ascii="Calibri" w:eastAsia="Times New Roman" w:hAnsi="Calibri" w:cs="Calibri"/>
      <w:lang w:eastAsia="zh-CN"/>
    </w:rPr>
  </w:style>
  <w:style w:type="paragraph" w:customStyle="1" w:styleId="Naslovtabele">
    <w:name w:val="Naslov tabele"/>
    <w:basedOn w:val="Vsebinatabele"/>
    <w:rsid w:val="00E348CA"/>
    <w:pPr>
      <w:jc w:val="center"/>
    </w:pPr>
    <w:rPr>
      <w:b/>
      <w:bCs/>
    </w:rPr>
  </w:style>
  <w:style w:type="paragraph" w:customStyle="1" w:styleId="Vsebinaokvira">
    <w:name w:val="Vsebina okvira"/>
    <w:basedOn w:val="Navaden"/>
    <w:rsid w:val="00E348CA"/>
    <w:pPr>
      <w:suppressAutoHyphens/>
    </w:pPr>
    <w:rPr>
      <w:lang w:eastAsia="zh-CN"/>
    </w:rPr>
  </w:style>
  <w:style w:type="paragraph" w:customStyle="1" w:styleId="Glavalevo">
    <w:name w:val="Glava levo"/>
    <w:basedOn w:val="Navaden"/>
    <w:rsid w:val="00E348CA"/>
    <w:pPr>
      <w:suppressLineNumbers/>
      <w:tabs>
        <w:tab w:val="center" w:pos="4535"/>
        <w:tab w:val="right" w:pos="9070"/>
      </w:tabs>
      <w:suppressAutoHyphens/>
    </w:pPr>
    <w:rPr>
      <w:lang w:eastAsia="zh-CN"/>
    </w:rPr>
  </w:style>
  <w:style w:type="paragraph" w:styleId="Brezrazmikov">
    <w:name w:val="No Spacing"/>
    <w:uiPriority w:val="1"/>
    <w:qFormat/>
    <w:rsid w:val="00E348CA"/>
    <w:pPr>
      <w:spacing w:after="0" w:line="240" w:lineRule="auto"/>
    </w:pPr>
    <w:rPr>
      <w:rFonts w:ascii="Calibri" w:eastAsia="Calibri" w:hAnsi="Calibri" w:cs="Times New Roman"/>
    </w:rPr>
  </w:style>
  <w:style w:type="paragraph" w:styleId="Sprotnaopomba-besedilo">
    <w:name w:val="footnote text"/>
    <w:basedOn w:val="Navaden"/>
    <w:link w:val="Sprotnaopomba-besediloZnak"/>
    <w:uiPriority w:val="99"/>
    <w:semiHidden/>
    <w:unhideWhenUsed/>
    <w:rsid w:val="00D762DF"/>
    <w:rPr>
      <w:sz w:val="20"/>
      <w:szCs w:val="20"/>
    </w:rPr>
  </w:style>
  <w:style w:type="character" w:customStyle="1" w:styleId="Sprotnaopomba-besediloZnak">
    <w:name w:val="Sprotna opomba - besedilo Znak"/>
    <w:basedOn w:val="Privzetapisavaodstavka"/>
    <w:link w:val="Sprotnaopomba-besedilo"/>
    <w:uiPriority w:val="99"/>
    <w:semiHidden/>
    <w:rsid w:val="00D762DF"/>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D762DF"/>
    <w:rPr>
      <w:vertAlign w:val="superscript"/>
    </w:rPr>
  </w:style>
  <w:style w:type="paragraph" w:customStyle="1" w:styleId="Standarduser">
    <w:name w:val="Standard (user)"/>
    <w:rsid w:val="004F75C7"/>
    <w:pPr>
      <w:widowControl w:val="0"/>
      <w:suppressAutoHyphens/>
      <w:autoSpaceDN w:val="0"/>
      <w:spacing w:after="0" w:line="240" w:lineRule="auto"/>
      <w:textAlignment w:val="baseline"/>
    </w:pPr>
    <w:rPr>
      <w:rFonts w:ascii="Times New Roman" w:eastAsia="SimSun, 宋体" w:hAnsi="Times New Roman" w:cs="Arial"/>
      <w:kern w:val="3"/>
      <w:sz w:val="24"/>
      <w:szCs w:val="24"/>
      <w:lang w:eastAsia="zh-CN" w:bidi="hi-IN"/>
    </w:rPr>
  </w:style>
  <w:style w:type="numbering" w:customStyle="1" w:styleId="WW8Num52">
    <w:name w:val="WW8Num52"/>
    <w:basedOn w:val="Brezseznama"/>
    <w:rsid w:val="004F75C7"/>
    <w:pPr>
      <w:numPr>
        <w:numId w:val="31"/>
      </w:numPr>
    </w:pPr>
  </w:style>
  <w:style w:type="character" w:customStyle="1" w:styleId="longtext1">
    <w:name w:val="long_text1"/>
    <w:rsid w:val="00DA24BB"/>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3269502">
      <w:bodyDiv w:val="1"/>
      <w:marLeft w:val="0"/>
      <w:marRight w:val="0"/>
      <w:marTop w:val="0"/>
      <w:marBottom w:val="0"/>
      <w:divBdr>
        <w:top w:val="none" w:sz="0" w:space="0" w:color="auto"/>
        <w:left w:val="none" w:sz="0" w:space="0" w:color="auto"/>
        <w:bottom w:val="none" w:sz="0" w:space="0" w:color="auto"/>
        <w:right w:val="none" w:sz="0" w:space="0" w:color="auto"/>
      </w:divBdr>
    </w:div>
    <w:div w:id="1706520696">
      <w:bodyDiv w:val="1"/>
      <w:marLeft w:val="0"/>
      <w:marRight w:val="0"/>
      <w:marTop w:val="0"/>
      <w:marBottom w:val="0"/>
      <w:divBdr>
        <w:top w:val="none" w:sz="0" w:space="0" w:color="auto"/>
        <w:left w:val="none" w:sz="0" w:space="0" w:color="auto"/>
        <w:bottom w:val="none" w:sz="0" w:space="0" w:color="auto"/>
        <w:right w:val="none" w:sz="0" w:space="0" w:color="auto"/>
      </w:divBdr>
    </w:div>
    <w:div w:id="1828471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ejn.gov.si/eJN2" TargetMode="Externa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ejn.gov.si/eJN2" TargetMode="External"/><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jn.gov.si/eJN2" TargetMode="External"/><Relationship Id="rId24" Type="http://schemas.openxmlformats.org/officeDocument/2006/relationships/hyperlink" Target="mailto:%20in%20priimek%20odgovorne" TargetMode="External"/><Relationship Id="rId5" Type="http://schemas.openxmlformats.org/officeDocument/2006/relationships/webSettings" Target="webSettings.xml"/><Relationship Id="rId15" Type="http://schemas.openxmlformats.org/officeDocument/2006/relationships/hyperlink" Target="http://ejn.gov.si/eJN2" TargetMode="External"/><Relationship Id="rId23" Type="http://schemas.openxmlformats.org/officeDocument/2006/relationships/footer" Target="footer4.xml"/><Relationship Id="rId28" Type="http://schemas.openxmlformats.org/officeDocument/2006/relationships/fontTable" Target="fontTable.xml"/><Relationship Id="Rf1d9a6a9ed8a492c" Type="http://schemas.microsoft.com/office/2018/08/relationships/commentsExtensible" Target="commentsExtensible.xml"/><Relationship Id="rId10" Type="http://schemas.openxmlformats.org/officeDocument/2006/relationships/hyperlink" Target="http://www.uradni-list.si/1/objava.jsp?sop=2018-01-0588"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uradni-list.si/1/objava.jsp?sop=2015-01-3570" TargetMode="External"/><Relationship Id="rId14" Type="http://schemas.openxmlformats.org/officeDocument/2006/relationships/hyperlink" Target="http://ejn.gov.si/eJN2" TargetMode="External"/><Relationship Id="rId22" Type="http://schemas.openxmlformats.org/officeDocument/2006/relationships/header" Target="header4.xml"/><Relationship Id="rId27" Type="http://schemas.openxmlformats.org/officeDocument/2006/relationships/footer" Target="footer5.xml"/><Relationship Id="Rbd1714e6e1334c21" Type="http://schemas.microsoft.com/office/2016/09/relationships/commentsIds" Target="commentsId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9365492-B41D-437B-A8FF-DED906351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39</Pages>
  <Words>12422</Words>
  <Characters>70812</Characters>
  <Application>Microsoft Office Word</Application>
  <DocSecurity>0</DocSecurity>
  <Lines>590</Lines>
  <Paragraphs>166</Paragraphs>
  <ScaleCrop>false</ScaleCrop>
  <HeadingPairs>
    <vt:vector size="4" baseType="variant">
      <vt:variant>
        <vt:lpstr>Naslov</vt:lpstr>
      </vt:variant>
      <vt:variant>
        <vt:i4>1</vt:i4>
      </vt:variant>
      <vt:variant>
        <vt:lpstr>Podnaslovi</vt:lpstr>
      </vt:variant>
      <vt:variant>
        <vt:i4>9</vt:i4>
      </vt:variant>
    </vt:vector>
  </HeadingPairs>
  <TitlesOfParts>
    <vt:vector size="10" baseType="lpstr">
      <vt:lpstr/>
      <vt:lpstr/>
      <vt:lpstr/>
      <vt:lpstr>POVABILO K ODDAJI PONUDBE </vt:lpstr>
      <vt:lpstr>PONUDBA ŠT.:_______________</vt:lpstr>
      <vt:lpstr/>
      <vt:lpstr/>
      <vt:lpstr>OBRAZEC PREDRAČUNA - REKAPITULACIJA                                             </vt:lpstr>
      <vt:lpstr>OBRAZEC PREDRAČUNA   - podrobni ponudbeni predračun                             </vt:lpstr>
      <vt:lpstr/>
    </vt:vector>
  </TitlesOfParts>
  <Company/>
  <LinksUpToDate>false</LinksUpToDate>
  <CharactersWithSpaces>83068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Stanislava Pahole</dc:creator>
  <cp:keywords/>
  <dc:description/>
  <cp:lastModifiedBy>Vanja Herman Gril</cp:lastModifiedBy>
  <cp:revision>3</cp:revision>
  <cp:lastPrinted>2022-04-22T05:06:00Z</cp:lastPrinted>
  <dcterms:created xsi:type="dcterms:W3CDTF">2022-11-25T05:51:00Z</dcterms:created>
  <dcterms:modified xsi:type="dcterms:W3CDTF">2022-11-25T05:52:00Z</dcterms:modified>
</cp:coreProperties>
</file>